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0C378" w14:textId="77777777" w:rsidR="00634904" w:rsidRPr="00A17BFF" w:rsidRDefault="002C6864" w:rsidP="002C6864">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723C5256" w14:textId="77777777" w:rsidR="007925A1" w:rsidRDefault="002C6864">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0F2FB11F" w14:textId="77777777" w:rsidR="007925A1" w:rsidRDefault="002C6864">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33AA99C0" w14:textId="77777777" w:rsidR="007925A1" w:rsidRDefault="002C6864">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7925A1" w14:paraId="679A5FF2" w14:textId="77777777" w:rsidTr="009357E9">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02E08C3" w14:textId="77777777" w:rsidR="007925A1" w:rsidRDefault="002C6864">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112FFDA" w14:textId="77777777" w:rsidR="007925A1" w:rsidRDefault="002C6864">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0EE0DF6" w14:textId="77777777" w:rsidR="007925A1" w:rsidRDefault="002C6864">
            <w:pPr>
              <w:jc w:val="center"/>
            </w:pPr>
            <w:r>
              <w:rPr>
                <w:rFonts w:ascii="Arial" w:hAnsi="Arial" w:cs="Arial"/>
                <w:b/>
                <w:bCs/>
                <w:color w:val="000000"/>
                <w:position w:val="-3"/>
                <w:sz w:val="20"/>
                <w:szCs w:val="20"/>
                <w:shd w:val="clear" w:color="auto" w:fill="AAAAAA"/>
              </w:rPr>
              <w:t>Opombe</w:t>
            </w:r>
          </w:p>
        </w:tc>
      </w:tr>
      <w:tr w:rsidR="007925A1" w14:paraId="0C16EB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5FAEFE" w14:textId="77777777" w:rsidR="007925A1" w:rsidRDefault="002C6864">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C90536" w14:textId="77777777" w:rsidR="007925A1" w:rsidRDefault="002C6864">
            <w:r>
              <w:rPr>
                <w:rFonts w:ascii="Arial" w:hAnsi="Arial" w:cs="Arial"/>
                <w:color w:val="000000"/>
                <w:position w:val="-2"/>
                <w:sz w:val="18"/>
                <w:szCs w:val="18"/>
              </w:rPr>
              <w:t>Ponudba</w:t>
            </w:r>
          </w:p>
          <w:p w14:paraId="2FD9D8A3" w14:textId="77777777" w:rsidR="007925A1" w:rsidRDefault="007925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6A55B5" w14:textId="77777777" w:rsidR="00474A35" w:rsidRDefault="002C686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5358ADF8" w14:textId="726BAA1F" w:rsidR="007925A1" w:rsidRDefault="002C6864">
            <w:pPr>
              <w:spacing w:before="135" w:after="135"/>
              <w:jc w:val="both"/>
              <w:textAlignment w:val="center"/>
            </w:pPr>
            <w:r>
              <w:rPr>
                <w:rFonts w:ascii="Arial" w:hAnsi="Arial" w:cs="Arial"/>
                <w:color w:val="000000"/>
                <w:position w:val="-2"/>
                <w:sz w:val="18"/>
                <w:szCs w:val="18"/>
              </w:rPr>
              <w:t>Prvo stran obrazca Ponudba iz katere je razvidna ponudbena cena, ponudnik pripne v razdelek »Predračun« v aplikaciji e-JN.</w:t>
            </w:r>
          </w:p>
        </w:tc>
      </w:tr>
      <w:tr w:rsidR="007925A1" w14:paraId="3686CD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4B95CB" w14:textId="77777777" w:rsidR="007925A1" w:rsidRDefault="002C6864">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BE78A4" w14:textId="77777777" w:rsidR="007925A1" w:rsidRDefault="002C6864">
            <w:r>
              <w:rPr>
                <w:rFonts w:ascii="Arial" w:hAnsi="Arial" w:cs="Arial"/>
                <w:color w:val="000000"/>
                <w:position w:val="-2"/>
                <w:sz w:val="18"/>
                <w:szCs w:val="18"/>
              </w:rPr>
              <w:t>Krovna izjava</w:t>
            </w:r>
          </w:p>
          <w:p w14:paraId="32271AFF" w14:textId="77777777" w:rsidR="007925A1" w:rsidRDefault="007925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38660" w14:textId="77777777" w:rsidR="007925A1" w:rsidRDefault="002C6864">
            <w:pPr>
              <w:spacing w:before="135" w:after="135"/>
              <w:jc w:val="both"/>
              <w:textAlignment w:val="center"/>
            </w:pPr>
            <w:r>
              <w:rPr>
                <w:rFonts w:ascii="Arial" w:hAnsi="Arial" w:cs="Arial"/>
                <w:color w:val="000000"/>
                <w:position w:val="-2"/>
                <w:sz w:val="18"/>
                <w:szCs w:val="18"/>
              </w:rPr>
              <w:t>Izpolnjen, podpisan in žigosan.</w:t>
            </w:r>
          </w:p>
        </w:tc>
      </w:tr>
      <w:tr w:rsidR="007925A1" w14:paraId="38E00B8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7D92FA" w14:textId="77777777" w:rsidR="007925A1" w:rsidRDefault="002C6864">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7C6287" w14:textId="77777777" w:rsidR="007925A1" w:rsidRDefault="002C6864">
            <w:r>
              <w:rPr>
                <w:rFonts w:ascii="Arial" w:hAnsi="Arial" w:cs="Arial"/>
                <w:color w:val="000000"/>
                <w:position w:val="-2"/>
                <w:sz w:val="18"/>
                <w:szCs w:val="18"/>
              </w:rPr>
              <w:t>ESPD</w:t>
            </w:r>
          </w:p>
          <w:p w14:paraId="46DCA97D" w14:textId="77777777" w:rsidR="007925A1" w:rsidRDefault="007925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BEA77F" w14:textId="2C16EF77" w:rsidR="00EC34DC" w:rsidRDefault="002C686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.xml, uvoziti v e-JN</w:t>
            </w:r>
            <w:r w:rsidR="00EC34DC">
              <w:rPr>
                <w:rFonts w:ascii="Arial" w:hAnsi="Arial" w:cs="Arial"/>
                <w:color w:val="000000"/>
                <w:position w:val="-2"/>
                <w:sz w:val="18"/>
                <w:szCs w:val="18"/>
              </w:rPr>
              <w:t>.</w:t>
            </w:r>
          </w:p>
          <w:p w14:paraId="3B0E9111" w14:textId="03D32247" w:rsidR="007925A1" w:rsidRPr="00EC34DC" w:rsidRDefault="00EC34DC" w:rsidP="00EC34D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ESPD obrazci morajo biti priloženi za vse nastopajoče v ponudbi, torej tako za ponudnika kot tudi morebitne partnerje oziroma podizvajalce.</w:t>
            </w:r>
          </w:p>
        </w:tc>
      </w:tr>
      <w:tr w:rsidR="007925A1" w14:paraId="4621143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26DF10" w14:textId="77777777" w:rsidR="007925A1" w:rsidRDefault="002C6864">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4811F3" w14:textId="77777777" w:rsidR="007925A1" w:rsidRDefault="002C6864">
            <w:r>
              <w:rPr>
                <w:rFonts w:ascii="Arial" w:hAnsi="Arial" w:cs="Arial"/>
                <w:color w:val="000000"/>
                <w:position w:val="-2"/>
                <w:sz w:val="18"/>
                <w:szCs w:val="18"/>
              </w:rPr>
              <w:t>Seznam članov organov in zastopnikov gospodarskega subjekta</w:t>
            </w:r>
          </w:p>
          <w:p w14:paraId="13E56668" w14:textId="77777777" w:rsidR="007925A1" w:rsidRDefault="007925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65010" w14:textId="77777777" w:rsidR="007925A1" w:rsidRDefault="002C6864">
            <w:pPr>
              <w:spacing w:before="135" w:after="135"/>
              <w:jc w:val="both"/>
              <w:textAlignment w:val="center"/>
            </w:pPr>
            <w:r>
              <w:rPr>
                <w:rFonts w:ascii="Arial" w:hAnsi="Arial" w:cs="Arial"/>
                <w:color w:val="000000"/>
                <w:position w:val="-2"/>
                <w:sz w:val="18"/>
                <w:szCs w:val="18"/>
              </w:rPr>
              <w:t>Izpolnjen, podpisan in žigosan. </w:t>
            </w:r>
          </w:p>
          <w:p w14:paraId="3B8A5D10" w14:textId="77777777" w:rsidR="007925A1" w:rsidRDefault="002C6864">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7925A1" w14:paraId="5098453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106C6C" w14:textId="77777777" w:rsidR="007925A1" w:rsidRDefault="002C6864">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1C5628" w14:textId="77777777" w:rsidR="007925A1" w:rsidRDefault="002C6864">
            <w:r>
              <w:rPr>
                <w:rFonts w:ascii="Arial" w:hAnsi="Arial" w:cs="Arial"/>
                <w:color w:val="000000"/>
                <w:position w:val="-2"/>
                <w:sz w:val="18"/>
                <w:szCs w:val="18"/>
              </w:rPr>
              <w:t>Referenčna lista gospodarskega subjekta</w:t>
            </w:r>
          </w:p>
          <w:p w14:paraId="75221E29" w14:textId="77777777" w:rsidR="007925A1" w:rsidRDefault="007925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EBFEBC" w14:textId="682696A5" w:rsidR="007925A1" w:rsidRDefault="009A3729">
            <w:pPr>
              <w:spacing w:before="135" w:after="135"/>
              <w:jc w:val="both"/>
              <w:textAlignment w:val="center"/>
            </w:pPr>
            <w:r>
              <w:rPr>
                <w:rFonts w:ascii="Arial" w:hAnsi="Arial" w:cs="Arial"/>
                <w:color w:val="000000"/>
                <w:position w:val="-2"/>
                <w:sz w:val="18"/>
                <w:szCs w:val="18"/>
              </w:rPr>
              <w:t>Izpolnjen, podpisan in žigosan.</w:t>
            </w:r>
          </w:p>
        </w:tc>
      </w:tr>
      <w:tr w:rsidR="00F3417B" w14:paraId="0C18B39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CC3C50" w14:textId="405DF0FF" w:rsidR="00F3417B" w:rsidRDefault="00F3417B">
            <w:pPr>
              <w:rPr>
                <w:rFonts w:ascii="Arial" w:hAnsi="Arial" w:cs="Arial"/>
                <w:color w:val="000000"/>
                <w:position w:val="-2"/>
                <w:sz w:val="18"/>
                <w:szCs w:val="18"/>
              </w:rPr>
            </w:pPr>
            <w:r>
              <w:rPr>
                <w:rFonts w:ascii="Arial" w:hAnsi="Arial" w:cs="Arial"/>
                <w:color w:val="000000"/>
                <w:position w:val="-2"/>
                <w:sz w:val="18"/>
                <w:szCs w:val="18"/>
              </w:rPr>
              <w:t>5.1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32BCC0" w14:textId="77CE4C90" w:rsidR="00F3417B" w:rsidRDefault="00F3417B">
            <w:pPr>
              <w:rPr>
                <w:rFonts w:ascii="Arial" w:hAnsi="Arial" w:cs="Arial"/>
                <w:color w:val="000000"/>
                <w:position w:val="-2"/>
                <w:sz w:val="18"/>
                <w:szCs w:val="18"/>
              </w:rPr>
            </w:pPr>
            <w:r>
              <w:rPr>
                <w:rFonts w:ascii="Arial" w:hAnsi="Arial" w:cs="Arial"/>
                <w:color w:val="000000"/>
                <w:position w:val="-2"/>
                <w:sz w:val="18"/>
                <w:szCs w:val="18"/>
              </w:rPr>
              <w:t>Potrdilo o dobro opravljenem delu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FFCFA" w14:textId="395A3E9D" w:rsidR="00F3417B" w:rsidRDefault="00F3417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7925A1" w14:paraId="5E9483E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A53848" w14:textId="77777777" w:rsidR="007925A1" w:rsidRDefault="002C6864">
            <w:r>
              <w:rPr>
                <w:rFonts w:ascii="Arial" w:hAnsi="Arial" w:cs="Arial"/>
                <w:color w:val="000000"/>
                <w:position w:val="-2"/>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0E3DB5" w14:textId="3F3C1C9D" w:rsidR="007925A1" w:rsidRPr="00747C21" w:rsidRDefault="00AE1D88">
            <w:r w:rsidRPr="00747C21">
              <w:rPr>
                <w:rFonts w:ascii="Arial" w:hAnsi="Arial" w:cs="Arial"/>
                <w:color w:val="000000"/>
                <w:position w:val="-2"/>
                <w:sz w:val="18"/>
                <w:szCs w:val="18"/>
              </w:rPr>
              <w:t xml:space="preserve">Seznam kadrov, vključno s prilogami za </w:t>
            </w:r>
            <w:r w:rsidR="00747C21" w:rsidRPr="00747C21">
              <w:rPr>
                <w:rFonts w:ascii="Arial" w:hAnsi="Arial" w:cs="Arial"/>
                <w:color w:val="000000"/>
                <w:position w:val="-2"/>
                <w:sz w:val="18"/>
                <w:szCs w:val="18"/>
              </w:rPr>
              <w:t>odgovornega vodje izdelave OPPN za PUSP</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2888A" w14:textId="77777777" w:rsidR="00AE1D88" w:rsidRDefault="002C686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2F620632" w14:textId="39AD844D" w:rsidR="00AE1D88" w:rsidRPr="00AE1D88" w:rsidRDefault="00AE1D8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Priložena dokazila.</w:t>
            </w:r>
          </w:p>
        </w:tc>
      </w:tr>
      <w:tr w:rsidR="00AE1D88" w14:paraId="772B970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C6564A" w14:textId="5E4D8E6E" w:rsidR="00AE1D88" w:rsidRDefault="00AE1D88" w:rsidP="00AE1D88">
            <w:pPr>
              <w:rPr>
                <w:rFonts w:ascii="Arial" w:hAnsi="Arial" w:cs="Arial"/>
                <w:color w:val="000000"/>
                <w:position w:val="-2"/>
                <w:sz w:val="18"/>
                <w:szCs w:val="18"/>
              </w:rPr>
            </w:pPr>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E9177F" w14:textId="4D343DA5" w:rsidR="00AE1D88" w:rsidRPr="00747C21" w:rsidRDefault="00AE1D88" w:rsidP="00AE1D88">
            <w:pPr>
              <w:rPr>
                <w:rFonts w:ascii="Arial" w:hAnsi="Arial" w:cs="Arial"/>
                <w:color w:val="000000"/>
                <w:position w:val="-2"/>
                <w:sz w:val="18"/>
                <w:szCs w:val="18"/>
              </w:rPr>
            </w:pPr>
            <w:r w:rsidRPr="00747C21">
              <w:rPr>
                <w:rFonts w:ascii="Arial" w:hAnsi="Arial" w:cs="Arial"/>
                <w:color w:val="000000"/>
                <w:position w:val="-2"/>
                <w:sz w:val="18"/>
                <w:szCs w:val="18"/>
              </w:rPr>
              <w:t xml:space="preserve">Referenčna lista </w:t>
            </w:r>
            <w:r w:rsidR="00747C21" w:rsidRPr="00747C21">
              <w:rPr>
                <w:rFonts w:ascii="Arial" w:hAnsi="Arial" w:cs="Arial"/>
                <w:color w:val="000000"/>
                <w:position w:val="-2"/>
                <w:sz w:val="18"/>
                <w:szCs w:val="18"/>
              </w:rPr>
              <w:t>odgovornega vodje izdelave OPPN za PUSP</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728F7" w14:textId="79279EC3" w:rsidR="00AE1D88" w:rsidRDefault="00AE1D88" w:rsidP="00AE1D8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F3417B" w14:paraId="3395F2B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AE5FCA" w14:textId="3F2439EF" w:rsidR="00F3417B" w:rsidRDefault="00F3417B" w:rsidP="00AE1D88">
            <w:pPr>
              <w:rPr>
                <w:rFonts w:ascii="Arial" w:hAnsi="Arial" w:cs="Arial"/>
                <w:color w:val="000000"/>
                <w:position w:val="-2"/>
                <w:sz w:val="18"/>
                <w:szCs w:val="18"/>
              </w:rPr>
            </w:pPr>
            <w:r>
              <w:rPr>
                <w:rFonts w:ascii="Arial" w:hAnsi="Arial" w:cs="Arial"/>
                <w:color w:val="000000"/>
                <w:position w:val="-2"/>
                <w:sz w:val="18"/>
                <w:szCs w:val="18"/>
              </w:rPr>
              <w:t>7.1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9D9B55" w14:textId="159AD9B0" w:rsidR="00F3417B" w:rsidRPr="00747C21" w:rsidRDefault="00F3417B" w:rsidP="00AE1D88">
            <w:pPr>
              <w:rPr>
                <w:rFonts w:ascii="Arial" w:hAnsi="Arial" w:cs="Arial"/>
                <w:color w:val="000000"/>
                <w:position w:val="-2"/>
                <w:sz w:val="18"/>
                <w:szCs w:val="18"/>
              </w:rPr>
            </w:pPr>
            <w:r w:rsidRPr="00DD1BA2">
              <w:rPr>
                <w:rFonts w:ascii="Arial" w:hAnsi="Arial" w:cs="Arial"/>
                <w:color w:val="000000"/>
                <w:position w:val="-2"/>
                <w:sz w:val="18"/>
                <w:szCs w:val="18"/>
              </w:rPr>
              <w:t xml:space="preserve">Potrdilo o dobro opravljenem delu </w:t>
            </w:r>
            <w:r>
              <w:rPr>
                <w:rFonts w:ascii="Arial" w:hAnsi="Arial" w:cs="Arial"/>
                <w:color w:val="000000"/>
                <w:position w:val="-2"/>
                <w:sz w:val="18"/>
                <w:szCs w:val="18"/>
              </w:rPr>
              <w:t>odgovornega vodje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5CC247" w14:textId="172B5B57" w:rsidR="00F3417B" w:rsidRDefault="00F3417B" w:rsidP="00AE1D8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7925A1" w14:paraId="6D35E6D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9529A9" w14:textId="006291C0" w:rsidR="007925A1" w:rsidRPr="00AE1D88" w:rsidRDefault="00AE1D88">
            <w:pPr>
              <w:rPr>
                <w:rFonts w:ascii="Arial" w:hAnsi="Arial" w:cs="Arial"/>
                <w:sz w:val="18"/>
                <w:szCs w:val="18"/>
              </w:rPr>
            </w:pPr>
            <w:r w:rsidRPr="00AE1D88">
              <w:rPr>
                <w:rFonts w:ascii="Arial" w:hAnsi="Arial" w:cs="Arial"/>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3EDBF1" w14:textId="274D812E" w:rsidR="007925A1" w:rsidRDefault="00F3417B">
            <w:r w:rsidRPr="00DD1BA2">
              <w:rPr>
                <w:rFonts w:ascii="Arial" w:hAnsi="Arial" w:cs="Arial"/>
                <w:color w:val="000000"/>
                <w:position w:val="-2"/>
                <w:sz w:val="18"/>
                <w:szCs w:val="18"/>
              </w:rPr>
              <w:t>Vzorec bančne garancije / kavcijskega zavarovanja za resnost ponudbe</w:t>
            </w:r>
            <w:r>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8A530" w14:textId="657A4F65" w:rsidR="00AE1D88" w:rsidRPr="00AE1D88" w:rsidRDefault="00F3417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 optični odčitek originala.</w:t>
            </w:r>
          </w:p>
        </w:tc>
      </w:tr>
      <w:tr w:rsidR="007925A1" w14:paraId="3A9DE77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E5E674" w14:textId="601D9AA4" w:rsidR="007925A1" w:rsidRPr="00AE1D88" w:rsidRDefault="00AE1D88">
            <w:pPr>
              <w:rPr>
                <w:rFonts w:ascii="Arial" w:hAnsi="Arial" w:cs="Arial"/>
                <w:sz w:val="18"/>
                <w:szCs w:val="18"/>
              </w:rPr>
            </w:pPr>
            <w:r w:rsidRPr="00AE1D88">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C6BEE4" w14:textId="77777777" w:rsidR="007925A1" w:rsidRDefault="002C6864">
            <w:r>
              <w:rPr>
                <w:rFonts w:ascii="Arial" w:hAnsi="Arial" w:cs="Arial"/>
                <w:color w:val="000000"/>
                <w:position w:val="-2"/>
                <w:sz w:val="18"/>
                <w:szCs w:val="18"/>
              </w:rPr>
              <w:t>Vzorec bančne garancije / kavcijskega zavarovanja za dobro izvedbo</w:t>
            </w:r>
          </w:p>
          <w:p w14:paraId="389606FF" w14:textId="77777777" w:rsidR="007925A1" w:rsidRDefault="007925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973A21" w14:textId="77777777" w:rsidR="007925A1" w:rsidRDefault="002C6864">
            <w:pPr>
              <w:spacing w:before="135" w:after="135"/>
              <w:jc w:val="both"/>
              <w:textAlignment w:val="center"/>
            </w:pPr>
            <w:r>
              <w:rPr>
                <w:rFonts w:ascii="Arial" w:hAnsi="Arial" w:cs="Arial"/>
                <w:color w:val="000000"/>
                <w:position w:val="-2"/>
                <w:sz w:val="18"/>
                <w:szCs w:val="18"/>
              </w:rPr>
              <w:t>Parafiran ali elektronsko podpisan.</w:t>
            </w:r>
          </w:p>
        </w:tc>
      </w:tr>
      <w:tr w:rsidR="007925A1" w14:paraId="43B35C9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12C5DF" w14:textId="06C65EF5" w:rsidR="007925A1" w:rsidRPr="00AE1D88" w:rsidRDefault="002C6864">
            <w:pPr>
              <w:rPr>
                <w:rFonts w:ascii="Arial" w:hAnsi="Arial" w:cs="Arial"/>
                <w:sz w:val="18"/>
                <w:szCs w:val="18"/>
              </w:rPr>
            </w:pPr>
            <w:r w:rsidRPr="00AE1D88">
              <w:rPr>
                <w:rFonts w:ascii="Arial" w:hAnsi="Arial" w:cs="Arial"/>
                <w:color w:val="000000"/>
                <w:position w:val="-2"/>
                <w:sz w:val="18"/>
                <w:szCs w:val="18"/>
              </w:rPr>
              <w:t>1</w:t>
            </w:r>
            <w:r w:rsidR="009357E9">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3DEEE1" w14:textId="77777777" w:rsidR="007925A1" w:rsidRDefault="002C6864">
            <w:r>
              <w:rPr>
                <w:rFonts w:ascii="Arial" w:hAnsi="Arial" w:cs="Arial"/>
                <w:color w:val="000000"/>
                <w:position w:val="-2"/>
                <w:sz w:val="18"/>
                <w:szCs w:val="18"/>
              </w:rPr>
              <w:t>Izjava podizvajalca</w:t>
            </w:r>
          </w:p>
          <w:p w14:paraId="1001F2AD" w14:textId="77777777" w:rsidR="007925A1" w:rsidRDefault="007925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C78E85" w14:textId="77777777" w:rsidR="007925A1" w:rsidRDefault="002C6864">
            <w:pPr>
              <w:spacing w:before="135" w:after="135"/>
              <w:jc w:val="both"/>
              <w:textAlignment w:val="center"/>
            </w:pPr>
            <w:r>
              <w:rPr>
                <w:rFonts w:ascii="Arial" w:hAnsi="Arial" w:cs="Arial"/>
                <w:color w:val="000000"/>
                <w:position w:val="-2"/>
                <w:sz w:val="18"/>
                <w:szCs w:val="18"/>
              </w:rPr>
              <w:t>Izpolnjen, podpisan in žigosan.</w:t>
            </w:r>
          </w:p>
        </w:tc>
      </w:tr>
      <w:tr w:rsidR="007925A1" w14:paraId="7A5C032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F398EB" w14:textId="7A2B2CA5" w:rsidR="007925A1" w:rsidRDefault="002C6864">
            <w:r>
              <w:rPr>
                <w:rFonts w:ascii="Arial" w:hAnsi="Arial" w:cs="Arial"/>
                <w:color w:val="000000"/>
                <w:position w:val="-2"/>
                <w:sz w:val="18"/>
                <w:szCs w:val="18"/>
              </w:rPr>
              <w:t>1</w:t>
            </w:r>
            <w:r w:rsidR="009357E9">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3E5293" w14:textId="77777777" w:rsidR="007925A1" w:rsidRDefault="002C6864">
            <w:r>
              <w:rPr>
                <w:rFonts w:ascii="Arial" w:hAnsi="Arial" w:cs="Arial"/>
                <w:color w:val="000000"/>
                <w:position w:val="-2"/>
                <w:sz w:val="18"/>
                <w:szCs w:val="18"/>
              </w:rPr>
              <w:t>Izjava o nastopu s podizvajalci</w:t>
            </w:r>
          </w:p>
          <w:p w14:paraId="7FF2BE1F" w14:textId="77777777" w:rsidR="007925A1" w:rsidRDefault="007925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85CFAB" w14:textId="77777777" w:rsidR="00AE1D88" w:rsidRDefault="002C6864">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w:t>
            </w:r>
          </w:p>
          <w:p w14:paraId="1E749A9C" w14:textId="7D08CBF7" w:rsidR="007925A1" w:rsidRDefault="002C6864">
            <w:pPr>
              <w:spacing w:before="135" w:after="135"/>
              <w:jc w:val="both"/>
              <w:textAlignment w:val="center"/>
            </w:pPr>
            <w:r>
              <w:rPr>
                <w:rFonts w:ascii="Arial" w:hAnsi="Arial" w:cs="Arial"/>
                <w:color w:val="000000"/>
                <w:position w:val="-2"/>
                <w:sz w:val="18"/>
                <w:szCs w:val="18"/>
              </w:rPr>
              <w:t>Priložen izpolnjen ESPD obrazec za vsakega podizvajalca (79. člen ZJN-3). </w:t>
            </w:r>
          </w:p>
        </w:tc>
      </w:tr>
      <w:tr w:rsidR="007925A1" w14:paraId="43897A2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F1B6A7" w14:textId="133506C2" w:rsidR="007925A1" w:rsidRDefault="002C6864">
            <w:r>
              <w:rPr>
                <w:rFonts w:ascii="Arial" w:hAnsi="Arial" w:cs="Arial"/>
                <w:color w:val="000000"/>
                <w:position w:val="-2"/>
                <w:sz w:val="18"/>
                <w:szCs w:val="18"/>
              </w:rPr>
              <w:t>1</w:t>
            </w:r>
            <w:r w:rsidR="009357E9">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F8E33B" w14:textId="77777777" w:rsidR="007925A1" w:rsidRDefault="002C6864">
            <w:r>
              <w:rPr>
                <w:rFonts w:ascii="Arial" w:hAnsi="Arial" w:cs="Arial"/>
                <w:color w:val="000000"/>
                <w:position w:val="-2"/>
                <w:sz w:val="18"/>
                <w:szCs w:val="18"/>
              </w:rPr>
              <w:t>Izjava o lastniških deležih</w:t>
            </w:r>
          </w:p>
          <w:p w14:paraId="743241F8" w14:textId="77777777" w:rsidR="007925A1" w:rsidRDefault="007925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19CAE4" w14:textId="77777777" w:rsidR="007925A1" w:rsidRDefault="002C6864">
            <w:pPr>
              <w:spacing w:before="135" w:after="135"/>
              <w:jc w:val="both"/>
              <w:textAlignment w:val="center"/>
            </w:pPr>
            <w:r>
              <w:rPr>
                <w:rFonts w:ascii="Arial" w:hAnsi="Arial" w:cs="Arial"/>
                <w:color w:val="000000"/>
                <w:position w:val="-2"/>
                <w:sz w:val="18"/>
                <w:szCs w:val="18"/>
              </w:rPr>
              <w:t>Izpolnjen, podpisan in žigosan</w:t>
            </w:r>
          </w:p>
        </w:tc>
      </w:tr>
      <w:tr w:rsidR="0047260F" w14:paraId="400B57F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B3E562" w14:textId="13945C76" w:rsidR="0047260F" w:rsidRDefault="0047260F" w:rsidP="0047260F">
            <w:pPr>
              <w:rPr>
                <w:rFonts w:ascii="Arial" w:hAnsi="Arial" w:cs="Arial"/>
                <w:color w:val="000000"/>
                <w:position w:val="-2"/>
                <w:sz w:val="18"/>
                <w:szCs w:val="18"/>
              </w:rPr>
            </w:pPr>
            <w:r>
              <w:rPr>
                <w:rFonts w:ascii="Arial" w:hAnsi="Arial" w:cs="Arial"/>
                <w:color w:val="000000"/>
                <w:position w:val="-2"/>
                <w:sz w:val="18"/>
                <w:szCs w:val="18"/>
              </w:rPr>
              <w:t>1</w:t>
            </w:r>
            <w:r w:rsidR="009357E9">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73B2A6" w14:textId="7F10B5AE" w:rsidR="0047260F" w:rsidRDefault="0047260F" w:rsidP="0047260F">
            <w:pPr>
              <w:rPr>
                <w:rFonts w:ascii="Arial" w:hAnsi="Arial" w:cs="Arial"/>
                <w:color w:val="000000"/>
                <w:position w:val="-2"/>
                <w:sz w:val="18"/>
                <w:szCs w:val="18"/>
              </w:rPr>
            </w:pPr>
            <w:r w:rsidRPr="003A2013">
              <w:rPr>
                <w:rFonts w:ascii="Arial" w:hAnsi="Arial" w:cs="Arial"/>
                <w:color w:val="000000"/>
                <w:position w:val="-2"/>
                <w:sz w:val="18"/>
                <w:szCs w:val="18"/>
              </w:rPr>
              <w:t>Izjava vezana na prvi odstavek člena 5.k Uredbe (EU) št. 833/20140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99602C" w14:textId="3F16CD38" w:rsidR="0047260F" w:rsidRDefault="0047260F" w:rsidP="0047260F">
            <w:pPr>
              <w:spacing w:before="135" w:after="135"/>
              <w:jc w:val="both"/>
              <w:textAlignment w:val="center"/>
              <w:rPr>
                <w:rFonts w:ascii="Arial" w:hAnsi="Arial" w:cs="Arial"/>
                <w:color w:val="000000"/>
                <w:position w:val="-2"/>
                <w:sz w:val="18"/>
                <w:szCs w:val="18"/>
              </w:rPr>
            </w:pPr>
            <w:r w:rsidRPr="003A2013">
              <w:rPr>
                <w:rFonts w:ascii="Arial" w:hAnsi="Arial" w:cs="Arial"/>
                <w:color w:val="000000"/>
                <w:position w:val="-2"/>
                <w:sz w:val="18"/>
                <w:szCs w:val="18"/>
              </w:rPr>
              <w:t>Izpolnjen, podpisan in žigosan</w:t>
            </w:r>
          </w:p>
        </w:tc>
      </w:tr>
      <w:tr w:rsidR="007925A1" w14:paraId="4E2837D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96070E" w14:textId="77777777" w:rsidR="007925A1" w:rsidRDefault="002C6864">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994834" w14:textId="77777777" w:rsidR="007925A1" w:rsidRDefault="002C6864">
            <w:r>
              <w:rPr>
                <w:rFonts w:ascii="Arial" w:hAnsi="Arial" w:cs="Arial"/>
                <w:color w:val="000000"/>
                <w:position w:val="-2"/>
                <w:sz w:val="18"/>
                <w:szCs w:val="18"/>
              </w:rPr>
              <w:t>Neblokiranost poslovnih računov oziroma poravnane dospele obveznosti</w:t>
            </w:r>
          </w:p>
          <w:p w14:paraId="6C73BB7E" w14:textId="77777777" w:rsidR="007925A1" w:rsidRDefault="007925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ECD15A" w14:textId="36CBDC14" w:rsidR="007925A1" w:rsidRPr="009A3729" w:rsidRDefault="009A3729">
            <w:pPr>
              <w:rPr>
                <w:rFonts w:ascii="Arial" w:hAnsi="Arial" w:cs="Arial"/>
                <w:sz w:val="18"/>
                <w:szCs w:val="18"/>
              </w:rPr>
            </w:pPr>
            <w:r w:rsidRPr="009A3729">
              <w:rPr>
                <w:rFonts w:ascii="Arial" w:hAnsi="Arial" w:cs="Arial"/>
                <w:sz w:val="18"/>
                <w:szCs w:val="18"/>
              </w:rPr>
              <w:t xml:space="preserve">Priložena </w:t>
            </w:r>
            <w:r w:rsidR="009357E9">
              <w:rPr>
                <w:rFonts w:ascii="Arial" w:hAnsi="Arial" w:cs="Arial"/>
                <w:sz w:val="18"/>
                <w:szCs w:val="18"/>
              </w:rPr>
              <w:t>p</w:t>
            </w:r>
            <w:r w:rsidR="009357E9" w:rsidRPr="009357E9">
              <w:rPr>
                <w:rFonts w:ascii="Arial" w:hAnsi="Arial" w:cs="Arial"/>
                <w:sz w:val="18"/>
                <w:szCs w:val="18"/>
              </w:rPr>
              <w:t>otrdila vseh bank, pri katerih ima gospodarski subjekt odprte poslovne račune ali adekvatno dokazilo (na primer obrazec BON-2, obrazec S.Bon-1/P itn.).</w:t>
            </w:r>
          </w:p>
        </w:tc>
      </w:tr>
      <w:tr w:rsidR="007925A1" w14:paraId="135F78F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7528BB" w14:textId="77777777" w:rsidR="007925A1" w:rsidRDefault="002C6864">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A87603" w14:textId="628BA298" w:rsidR="007925A1" w:rsidRDefault="002C6864">
            <w:r>
              <w:rPr>
                <w:rFonts w:ascii="Arial" w:hAnsi="Arial" w:cs="Arial"/>
                <w:color w:val="000000"/>
                <w:position w:val="-2"/>
                <w:sz w:val="18"/>
                <w:szCs w:val="18"/>
              </w:rPr>
              <w:t xml:space="preserve">Vzorec pogodbe: </w:t>
            </w:r>
            <w:r w:rsidRPr="00BA5872">
              <w:rPr>
                <w:rFonts w:ascii="Arial" w:hAnsi="Arial" w:cs="Arial"/>
                <w:color w:val="000000"/>
                <w:position w:val="-2"/>
                <w:sz w:val="18"/>
                <w:szCs w:val="18"/>
              </w:rPr>
              <w:t xml:space="preserve">Pogodba o </w:t>
            </w:r>
            <w:r w:rsidR="009C09E3" w:rsidRPr="00BA5872">
              <w:rPr>
                <w:rFonts w:ascii="Arial" w:hAnsi="Arial" w:cs="Arial"/>
                <w:color w:val="000000"/>
                <w:position w:val="-2"/>
                <w:sz w:val="18"/>
                <w:szCs w:val="18"/>
              </w:rPr>
              <w:t>izdelavi Občinskega podrobnega prostorskega načrta za prostorsko ureditev skupnega pomena za avtocestni priključek Študa, povezovalno cesto do Ihana in Gospodarsko cono Ihan ter izdelavo strokovnih podlag povezanih z OPPN</w:t>
            </w:r>
            <w:r w:rsidRPr="00BA5872">
              <w:rPr>
                <w:rFonts w:ascii="Arial" w:hAnsi="Arial" w:cs="Arial"/>
                <w:color w:val="000000"/>
                <w:position w:val="-2"/>
                <w:sz w:val="18"/>
                <w:szCs w:val="18"/>
              </w:rPr>
              <w:t>.</w:t>
            </w:r>
          </w:p>
          <w:p w14:paraId="0FC41008" w14:textId="77777777" w:rsidR="007925A1" w:rsidRDefault="007925A1"/>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7CC8F" w14:textId="77777777" w:rsidR="007925A1" w:rsidRDefault="002C6864">
            <w:pPr>
              <w:spacing w:before="135" w:after="135"/>
              <w:jc w:val="both"/>
              <w:textAlignment w:val="center"/>
            </w:pPr>
            <w:r>
              <w:rPr>
                <w:rFonts w:ascii="Arial" w:hAnsi="Arial" w:cs="Arial"/>
                <w:color w:val="000000"/>
                <w:position w:val="-2"/>
                <w:sz w:val="18"/>
                <w:szCs w:val="18"/>
              </w:rPr>
              <w:t>Podpisan (ročno ali elektronsko).</w:t>
            </w:r>
          </w:p>
        </w:tc>
      </w:tr>
      <w:tr w:rsidR="00AE1D88" w14:paraId="712A0F8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9E2C9C" w14:textId="54AF3CD7" w:rsidR="00AE1D88" w:rsidRDefault="00AE1D88" w:rsidP="00AE1D88">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22492B" w14:textId="2EBF4934" w:rsidR="00AE1D88" w:rsidRDefault="00AE1D88" w:rsidP="00AE1D88">
            <w:pPr>
              <w:rPr>
                <w:rFonts w:ascii="Arial" w:hAnsi="Arial" w:cs="Arial"/>
                <w:color w:val="000000"/>
                <w:position w:val="-2"/>
                <w:sz w:val="18"/>
                <w:szCs w:val="18"/>
              </w:rPr>
            </w:pPr>
            <w:r>
              <w:rPr>
                <w:rFonts w:ascii="Arial" w:hAnsi="Arial" w:cs="Arial"/>
                <w:color w:val="000000"/>
                <w:position w:val="-2"/>
                <w:sz w:val="18"/>
                <w:szCs w:val="18"/>
              </w:rPr>
              <w:t>Vzorec pogodbe: Pogodba o obdelavi osebnih podatkov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832FD1" w14:textId="77777777" w:rsidR="00BA5872" w:rsidRDefault="00BA5872" w:rsidP="00AE1D8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Podpisan (ročno ali elektronsko).</w:t>
            </w:r>
          </w:p>
          <w:p w14:paraId="735DD10F" w14:textId="55AC92A9" w:rsidR="00AE1D88" w:rsidRDefault="00AE1D88" w:rsidP="00AE1D8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Izbrani izvajalec bo moral z naročnikom skleniti tudi Pogodbo o obdelavi </w:t>
            </w:r>
            <w:r>
              <w:rPr>
                <w:rFonts w:ascii="Arial" w:hAnsi="Arial" w:cs="Arial"/>
                <w:color w:val="000000"/>
                <w:position w:val="-2"/>
                <w:sz w:val="18"/>
                <w:szCs w:val="18"/>
              </w:rPr>
              <w:lastRenderedPageBreak/>
              <w:t>osebnih podatkov, v obliki in vsebini, kot izhaja iz priloge k tej razpisni dokumentaciji. Ponudnik s parafiranjem vzorca pogodbe potrjuje, da se v celoti strinja z navedenim in bo v primeru izbora sklenil priloženo pogodbo z naročnikom.</w:t>
            </w:r>
          </w:p>
        </w:tc>
      </w:tr>
    </w:tbl>
    <w:p w14:paraId="50B1899B" w14:textId="77777777" w:rsidR="007925A1" w:rsidRDefault="007925A1">
      <w:pPr>
        <w:sectPr w:rsidR="007925A1" w:rsidSect="00D931BF">
          <w:headerReference w:type="default" r:id="rId8"/>
          <w:footerReference w:type="default" r:id="rId9"/>
          <w:pgSz w:w="11906" w:h="16838"/>
          <w:pgMar w:top="1418" w:right="1418" w:bottom="1418" w:left="1418" w:header="567" w:footer="680" w:gutter="0"/>
          <w:cols w:space="708"/>
          <w:docGrid w:linePitch="360"/>
        </w:sectPr>
      </w:pPr>
    </w:p>
    <w:p w14:paraId="45F8D746" w14:textId="77777777" w:rsidR="00634904" w:rsidRPr="00590863" w:rsidRDefault="002C6864" w:rsidP="00B35587">
      <w:pPr>
        <w:spacing w:after="0"/>
        <w:jc w:val="right"/>
        <w:rPr>
          <w:rFonts w:ascii="Arial" w:hAnsi="Arial" w:cs="Arial"/>
          <w:sz w:val="18"/>
          <w:szCs w:val="18"/>
        </w:rPr>
      </w:pPr>
      <w:r w:rsidRPr="00590863">
        <w:rPr>
          <w:rFonts w:ascii="Arial" w:hAnsi="Arial" w:cs="Arial"/>
          <w:sz w:val="18"/>
          <w:szCs w:val="18"/>
        </w:rPr>
        <w:lastRenderedPageBreak/>
        <w:t>Obrazec št: 1</w:t>
      </w:r>
    </w:p>
    <w:p w14:paraId="76677BB5" w14:textId="77777777" w:rsidR="00634904" w:rsidRPr="00252358" w:rsidRDefault="00634904" w:rsidP="00B35587">
      <w:pPr>
        <w:spacing w:after="0"/>
      </w:pPr>
    </w:p>
    <w:p w14:paraId="7B01C271" w14:textId="77777777" w:rsidR="00634904" w:rsidRDefault="002C6864" w:rsidP="002C686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01E6D893" w14:textId="77777777" w:rsidR="007925A1" w:rsidRDefault="002C6864">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Izbira izvajalca za izvedbo storitev izdelave Občinskega podrobnega prostorskega načrta za prostorsko ureditev skupnega pomena za avtocestni priključek Študa, povezovalno cesto do Ihana in Gospodarsko cono Ihan ter izdelavo strokovnih podlag povezanih z OPPN</w:t>
      </w:r>
      <w:r>
        <w:rPr>
          <w:rFonts w:ascii="Arial" w:hAnsi="Arial" w:cs="Arial"/>
          <w:color w:val="000000"/>
          <w:sz w:val="18"/>
          <w:szCs w:val="18"/>
        </w:rPr>
        <w:t>« dajemo ponudbo, kot sledi:</w:t>
      </w:r>
    </w:p>
    <w:p w14:paraId="100F3C66" w14:textId="77777777" w:rsidR="007925A1" w:rsidRDefault="002C6864">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7925A1" w14:paraId="27FA440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38CC2FD" w14:textId="77777777" w:rsidR="007925A1" w:rsidRDefault="002C6864">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213BA7" w14:textId="77777777" w:rsidR="007925A1" w:rsidRDefault="002C6864">
            <w:r>
              <w:rPr>
                <w:rFonts w:ascii="Arial" w:hAnsi="Arial" w:cs="Arial"/>
                <w:color w:val="000000"/>
                <w:position w:val="-2"/>
                <w:sz w:val="18"/>
                <w:szCs w:val="18"/>
              </w:rPr>
              <w:t> </w:t>
            </w:r>
          </w:p>
        </w:tc>
      </w:tr>
      <w:tr w:rsidR="007925A1" w14:paraId="53B86A1D"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1133AF" w14:textId="77777777" w:rsidR="007925A1" w:rsidRDefault="002C6864">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F8AAAB" w14:textId="77777777" w:rsidR="007925A1" w:rsidRDefault="002C6864">
            <w:r>
              <w:rPr>
                <w:rFonts w:ascii="Arial" w:hAnsi="Arial" w:cs="Arial"/>
                <w:color w:val="000000"/>
                <w:position w:val="-2"/>
                <w:sz w:val="18"/>
                <w:szCs w:val="18"/>
              </w:rPr>
              <w:t> </w:t>
            </w:r>
          </w:p>
        </w:tc>
      </w:tr>
      <w:tr w:rsidR="007925A1" w14:paraId="3947FE3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CBCE73" w14:textId="77777777" w:rsidR="007925A1" w:rsidRDefault="002C6864">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BBEB8A" w14:textId="77777777" w:rsidR="007925A1" w:rsidRDefault="002C6864">
            <w:r>
              <w:rPr>
                <w:rFonts w:ascii="Arial" w:hAnsi="Arial" w:cs="Arial"/>
                <w:color w:val="000000"/>
                <w:position w:val="-2"/>
                <w:sz w:val="18"/>
                <w:szCs w:val="18"/>
              </w:rPr>
              <w:t> </w:t>
            </w:r>
          </w:p>
        </w:tc>
      </w:tr>
      <w:tr w:rsidR="007925A1" w14:paraId="18F1CF3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C81E" w14:textId="77777777" w:rsidR="007925A1" w:rsidRDefault="002C6864">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DCD55B" w14:textId="77777777" w:rsidR="007925A1" w:rsidRDefault="002C6864">
            <w:r>
              <w:rPr>
                <w:rFonts w:ascii="Arial" w:hAnsi="Arial" w:cs="Arial"/>
                <w:color w:val="000000"/>
                <w:position w:val="-2"/>
                <w:sz w:val="18"/>
                <w:szCs w:val="18"/>
              </w:rPr>
              <w:t> </w:t>
            </w:r>
          </w:p>
        </w:tc>
      </w:tr>
    </w:tbl>
    <w:p w14:paraId="0FA72B94" w14:textId="77777777" w:rsidR="007925A1" w:rsidRDefault="002C6864" w:rsidP="00B35587">
      <w:pPr>
        <w:spacing w:before="225" w:after="225" w:line="240" w:lineRule="auto"/>
        <w:jc w:val="both"/>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1B3F81E4" w14:textId="77777777" w:rsidR="007925A1" w:rsidRDefault="002C6864">
      <w:pPr>
        <w:spacing w:before="225" w:after="225" w:line="240" w:lineRule="auto"/>
      </w:pPr>
      <w:r>
        <w:rPr>
          <w:rFonts w:ascii="Arial" w:hAnsi="Arial" w:cs="Arial"/>
          <w:color w:val="000000"/>
          <w:sz w:val="18"/>
          <w:szCs w:val="18"/>
        </w:rPr>
        <w:t>Ponudbo oddajamo (ustrezno označite):</w:t>
      </w:r>
    </w:p>
    <w:p w14:paraId="6E66D959" w14:textId="77777777" w:rsidR="007925A1" w:rsidRDefault="002C6864" w:rsidP="00B35587">
      <w:pPr>
        <w:spacing w:before="120" w:after="120" w:line="240" w:lineRule="auto"/>
      </w:pPr>
      <w:r>
        <w:fldChar w:fldCharType="begin">
          <w:ffData>
            <w:name w:val="cbox16731f567c7b96"/>
            <w:enabled/>
            <w:calcOnExit w:val="0"/>
            <w:checkBox>
              <w:sizeAuto/>
              <w:default w:val="0"/>
            </w:checkBox>
          </w:ffData>
        </w:fldChar>
      </w:r>
      <w:bookmarkStart w:id="0" w:name="cbox16731f567c7b96"/>
      <w:r>
        <w:instrText xml:space="preserve"> FORMCHECKBOX </w:instrText>
      </w:r>
      <w:r w:rsidR="008D707E">
        <w:fldChar w:fldCharType="separate"/>
      </w:r>
      <w:r>
        <w:fldChar w:fldCharType="end"/>
      </w:r>
      <w:bookmarkEnd w:id="0"/>
      <w:r>
        <w:rPr>
          <w:rFonts w:ascii="Arial" w:hAnsi="Arial" w:cs="Arial"/>
          <w:color w:val="000000"/>
          <w:sz w:val="18"/>
          <w:szCs w:val="18"/>
        </w:rPr>
        <w:t> samostojno</w:t>
      </w:r>
    </w:p>
    <w:p w14:paraId="7AAD1D25" w14:textId="77777777" w:rsidR="007925A1" w:rsidRDefault="002C6864" w:rsidP="00B35587">
      <w:pPr>
        <w:spacing w:before="120" w:after="120" w:line="240" w:lineRule="auto"/>
      </w:pPr>
      <w:r>
        <w:fldChar w:fldCharType="begin">
          <w:ffData>
            <w:name w:val="cbox16731f567c7db0"/>
            <w:enabled/>
            <w:calcOnExit w:val="0"/>
            <w:checkBox>
              <w:sizeAuto/>
              <w:default w:val="0"/>
            </w:checkBox>
          </w:ffData>
        </w:fldChar>
      </w:r>
      <w:bookmarkStart w:id="1" w:name="cbox16731f567c7db0"/>
      <w:r>
        <w:instrText xml:space="preserve"> FORMCHECKBOX </w:instrText>
      </w:r>
      <w:r w:rsidR="008D707E">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5E441158" w14:textId="77777777" w:rsidR="007925A1" w:rsidRDefault="002C6864" w:rsidP="00B35587">
      <w:pPr>
        <w:spacing w:before="120" w:after="120" w:line="240" w:lineRule="auto"/>
      </w:pPr>
      <w:r>
        <w:fldChar w:fldCharType="begin">
          <w:ffData>
            <w:name w:val="cbox16731f567c7fc0"/>
            <w:enabled/>
            <w:calcOnExit w:val="0"/>
            <w:checkBox>
              <w:sizeAuto/>
              <w:default w:val="0"/>
            </w:checkBox>
          </w:ffData>
        </w:fldChar>
      </w:r>
      <w:bookmarkStart w:id="2" w:name="cbox16731f567c7fc0"/>
      <w:r>
        <w:instrText xml:space="preserve"> FORMCHECKBOX </w:instrText>
      </w:r>
      <w:r w:rsidR="008D707E">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745A5560" w14:textId="77777777" w:rsidR="007925A1" w:rsidRDefault="002C6864" w:rsidP="00B35587">
      <w:pPr>
        <w:spacing w:before="120" w:after="120" w:line="240" w:lineRule="auto"/>
      </w:pPr>
      <w:r>
        <w:fldChar w:fldCharType="begin">
          <w:ffData>
            <w:name w:val="cbox16731f567c81c9"/>
            <w:enabled/>
            <w:calcOnExit w:val="0"/>
            <w:checkBox>
              <w:sizeAuto/>
              <w:default w:val="0"/>
            </w:checkBox>
          </w:ffData>
        </w:fldChar>
      </w:r>
      <w:bookmarkStart w:id="3" w:name="cbox16731f567c81c9"/>
      <w:r>
        <w:instrText xml:space="preserve"> FORMCHECKBOX </w:instrText>
      </w:r>
      <w:r w:rsidR="008D707E">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488A401B" w14:textId="77777777" w:rsidR="007925A1" w:rsidRDefault="002C6864">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4982"/>
        <w:gridCol w:w="1518"/>
        <w:gridCol w:w="966"/>
        <w:gridCol w:w="1592"/>
      </w:tblGrid>
      <w:tr w:rsidR="000636FC" w14:paraId="03215A9A" w14:textId="77777777" w:rsidTr="00B35587">
        <w:tc>
          <w:tcPr>
            <w:tcW w:w="27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904981D" w14:textId="4BFE3C67" w:rsidR="000636FC" w:rsidRDefault="000636FC" w:rsidP="000636FC">
            <w:pPr>
              <w:jc w:val="center"/>
            </w:pPr>
            <w:r>
              <w:rPr>
                <w:rFonts w:ascii="Arial" w:hAnsi="Arial" w:cs="Arial"/>
                <w:b/>
                <w:bCs/>
                <w:color w:val="000000"/>
                <w:position w:val="-2"/>
                <w:sz w:val="18"/>
                <w:szCs w:val="18"/>
                <w:shd w:val="clear" w:color="auto" w:fill="D1D1D1"/>
              </w:rPr>
              <w:t>Postavka</w:t>
            </w:r>
          </w:p>
        </w:tc>
        <w:tc>
          <w:tcPr>
            <w:tcW w:w="83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04C692E" w14:textId="77777777" w:rsidR="000636FC" w:rsidRDefault="000636FC">
            <w:pPr>
              <w:jc w:val="center"/>
            </w:pPr>
            <w:r>
              <w:rPr>
                <w:rFonts w:ascii="Arial" w:hAnsi="Arial" w:cs="Arial"/>
                <w:b/>
                <w:bCs/>
                <w:color w:val="000000"/>
                <w:position w:val="-2"/>
                <w:sz w:val="18"/>
                <w:szCs w:val="18"/>
                <w:shd w:val="clear" w:color="auto" w:fill="D1D1D1"/>
              </w:rPr>
              <w:t>Vrednost brez DDV</w:t>
            </w:r>
          </w:p>
        </w:tc>
        <w:tc>
          <w:tcPr>
            <w:tcW w:w="53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E6BB89F" w14:textId="77777777" w:rsidR="000636FC" w:rsidRDefault="000636FC">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5965400" w14:textId="77777777" w:rsidR="000636FC" w:rsidRDefault="000636FC">
            <w:pPr>
              <w:jc w:val="center"/>
            </w:pPr>
            <w:r>
              <w:rPr>
                <w:rFonts w:ascii="Arial" w:hAnsi="Arial" w:cs="Arial"/>
                <w:b/>
                <w:bCs/>
                <w:color w:val="000000"/>
                <w:position w:val="-2"/>
                <w:sz w:val="18"/>
                <w:szCs w:val="18"/>
                <w:shd w:val="clear" w:color="auto" w:fill="D1D1D1"/>
              </w:rPr>
              <w:t>Vrednost z DDV</w:t>
            </w:r>
          </w:p>
        </w:tc>
      </w:tr>
      <w:tr w:rsidR="000636FC" w14:paraId="29D5A2D6" w14:textId="77777777" w:rsidTr="00B35587">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5349E3" w14:textId="33DD4696" w:rsidR="000636FC" w:rsidRDefault="000636FC">
            <w:r w:rsidRPr="000636FC">
              <w:rPr>
                <w:rFonts w:ascii="Arial" w:hAnsi="Arial" w:cs="Arial"/>
                <w:color w:val="000000"/>
                <w:position w:val="-2"/>
                <w:sz w:val="18"/>
                <w:szCs w:val="18"/>
              </w:rPr>
              <w:t xml:space="preserve">Izdelava Strokovnih podlag in strokovnih rešitev, osnutka OPPN za PUSP in osnutka </w:t>
            </w:r>
            <w:proofErr w:type="spellStart"/>
            <w:r w:rsidR="008F27F2">
              <w:rPr>
                <w:rFonts w:ascii="Arial" w:hAnsi="Arial" w:cs="Arial"/>
                <w:color w:val="000000"/>
                <w:position w:val="-2"/>
                <w:sz w:val="18"/>
                <w:szCs w:val="18"/>
              </w:rPr>
              <w:t>O</w:t>
            </w:r>
            <w:r w:rsidRPr="000636FC">
              <w:rPr>
                <w:rFonts w:ascii="Arial" w:hAnsi="Arial" w:cs="Arial"/>
                <w:color w:val="000000"/>
                <w:position w:val="-2"/>
                <w:sz w:val="18"/>
                <w:szCs w:val="18"/>
              </w:rPr>
              <w:t>koljskega</w:t>
            </w:r>
            <w:proofErr w:type="spellEnd"/>
            <w:r w:rsidRPr="000636FC">
              <w:rPr>
                <w:rFonts w:ascii="Arial" w:hAnsi="Arial" w:cs="Arial"/>
                <w:color w:val="000000"/>
                <w:position w:val="-2"/>
                <w:sz w:val="18"/>
                <w:szCs w:val="18"/>
              </w:rPr>
              <w:t xml:space="preserve"> poročila</w:t>
            </w:r>
          </w:p>
        </w:tc>
        <w:tc>
          <w:tcPr>
            <w:tcW w:w="8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462D81" w14:textId="77777777" w:rsidR="000636FC" w:rsidRDefault="000636FC">
            <w:r>
              <w:rPr>
                <w:rFonts w:ascii="Arial" w:hAnsi="Arial" w:cs="Arial"/>
                <w:color w:val="000000"/>
                <w:position w:val="-2"/>
                <w:sz w:val="18"/>
                <w:szCs w:val="18"/>
              </w:rPr>
              <w:t> </w:t>
            </w:r>
          </w:p>
        </w:tc>
        <w:tc>
          <w:tcPr>
            <w:tcW w:w="5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4C95DE" w14:textId="77777777" w:rsidR="000636FC" w:rsidRDefault="000636FC">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1E34A0" w14:textId="77777777" w:rsidR="000636FC" w:rsidRDefault="000636FC">
            <w:r>
              <w:rPr>
                <w:rFonts w:ascii="Arial" w:hAnsi="Arial" w:cs="Arial"/>
                <w:color w:val="000000"/>
                <w:position w:val="-2"/>
                <w:sz w:val="18"/>
                <w:szCs w:val="18"/>
              </w:rPr>
              <w:t> </w:t>
            </w:r>
          </w:p>
        </w:tc>
      </w:tr>
      <w:tr w:rsidR="000636FC" w14:paraId="16C358E3" w14:textId="77777777" w:rsidTr="00B35587">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B3E59C" w14:textId="3EDF49FD" w:rsidR="000636FC" w:rsidRDefault="000636FC">
            <w:pPr>
              <w:rPr>
                <w:rFonts w:ascii="Arial" w:hAnsi="Arial" w:cs="Arial"/>
                <w:color w:val="000000"/>
                <w:position w:val="-2"/>
                <w:sz w:val="18"/>
                <w:szCs w:val="18"/>
              </w:rPr>
            </w:pPr>
            <w:r w:rsidRPr="000636FC">
              <w:rPr>
                <w:rFonts w:ascii="Arial" w:hAnsi="Arial" w:cs="Arial"/>
                <w:color w:val="000000"/>
                <w:position w:val="-2"/>
                <w:sz w:val="18"/>
                <w:szCs w:val="18"/>
              </w:rPr>
              <w:t xml:space="preserve">Izdelava dopolnjenega osnutka OPPN za PUSP  in dopolnjenega </w:t>
            </w:r>
            <w:proofErr w:type="spellStart"/>
            <w:r w:rsidR="008F27F2">
              <w:rPr>
                <w:rFonts w:ascii="Arial" w:hAnsi="Arial" w:cs="Arial"/>
                <w:color w:val="000000"/>
                <w:position w:val="-2"/>
                <w:sz w:val="18"/>
                <w:szCs w:val="18"/>
              </w:rPr>
              <w:t>O</w:t>
            </w:r>
            <w:r w:rsidRPr="000636FC">
              <w:rPr>
                <w:rFonts w:ascii="Arial" w:hAnsi="Arial" w:cs="Arial"/>
                <w:color w:val="000000"/>
                <w:position w:val="-2"/>
                <w:sz w:val="18"/>
                <w:szCs w:val="18"/>
              </w:rPr>
              <w:t>koljskega</w:t>
            </w:r>
            <w:proofErr w:type="spellEnd"/>
            <w:r w:rsidRPr="000636FC">
              <w:rPr>
                <w:rFonts w:ascii="Arial" w:hAnsi="Arial" w:cs="Arial"/>
                <w:color w:val="000000"/>
                <w:position w:val="-2"/>
                <w:sz w:val="18"/>
                <w:szCs w:val="18"/>
              </w:rPr>
              <w:t xml:space="preserve"> poročila ter elaborata ekonomike</w:t>
            </w:r>
          </w:p>
        </w:tc>
        <w:tc>
          <w:tcPr>
            <w:tcW w:w="8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7C6405" w14:textId="77777777" w:rsidR="000636FC" w:rsidRDefault="000636FC">
            <w:pPr>
              <w:rPr>
                <w:rFonts w:ascii="Arial" w:hAnsi="Arial" w:cs="Arial"/>
                <w:color w:val="000000"/>
                <w:position w:val="-2"/>
                <w:sz w:val="18"/>
                <w:szCs w:val="18"/>
              </w:rPr>
            </w:pPr>
          </w:p>
        </w:tc>
        <w:tc>
          <w:tcPr>
            <w:tcW w:w="5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15DF32" w14:textId="77777777" w:rsidR="000636FC" w:rsidRDefault="000636FC">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2050A9" w14:textId="77777777" w:rsidR="000636FC" w:rsidRDefault="000636FC">
            <w:pPr>
              <w:rPr>
                <w:rFonts w:ascii="Arial" w:hAnsi="Arial" w:cs="Arial"/>
                <w:color w:val="000000"/>
                <w:position w:val="-2"/>
                <w:sz w:val="18"/>
                <w:szCs w:val="18"/>
              </w:rPr>
            </w:pPr>
          </w:p>
        </w:tc>
      </w:tr>
      <w:tr w:rsidR="000636FC" w14:paraId="3ABAE51D" w14:textId="77777777" w:rsidTr="00B35587">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46D55E" w14:textId="7AE76E3E" w:rsidR="000636FC" w:rsidRPr="000636FC" w:rsidRDefault="000636FC">
            <w:pPr>
              <w:rPr>
                <w:rFonts w:ascii="Arial" w:hAnsi="Arial" w:cs="Arial"/>
                <w:color w:val="000000"/>
                <w:position w:val="-2"/>
                <w:sz w:val="18"/>
                <w:szCs w:val="18"/>
              </w:rPr>
            </w:pPr>
            <w:r w:rsidRPr="000636FC">
              <w:rPr>
                <w:rFonts w:ascii="Arial" w:hAnsi="Arial" w:cs="Arial"/>
                <w:color w:val="000000"/>
                <w:position w:val="-2"/>
                <w:sz w:val="18"/>
                <w:szCs w:val="18"/>
              </w:rPr>
              <w:t>Izdelava stališč do pripomb in predlogov javnosti</w:t>
            </w:r>
          </w:p>
        </w:tc>
        <w:tc>
          <w:tcPr>
            <w:tcW w:w="8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7455A2" w14:textId="77777777" w:rsidR="000636FC" w:rsidRDefault="000636FC">
            <w:pPr>
              <w:rPr>
                <w:rFonts w:ascii="Arial" w:hAnsi="Arial" w:cs="Arial"/>
                <w:color w:val="000000"/>
                <w:position w:val="-2"/>
                <w:sz w:val="18"/>
                <w:szCs w:val="18"/>
              </w:rPr>
            </w:pPr>
          </w:p>
        </w:tc>
        <w:tc>
          <w:tcPr>
            <w:tcW w:w="5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060390" w14:textId="77777777" w:rsidR="000636FC" w:rsidRDefault="000636FC">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C391BE" w14:textId="77777777" w:rsidR="000636FC" w:rsidRDefault="000636FC">
            <w:pPr>
              <w:rPr>
                <w:rFonts w:ascii="Arial" w:hAnsi="Arial" w:cs="Arial"/>
                <w:color w:val="000000"/>
                <w:position w:val="-2"/>
                <w:sz w:val="18"/>
                <w:szCs w:val="18"/>
              </w:rPr>
            </w:pPr>
          </w:p>
        </w:tc>
      </w:tr>
      <w:tr w:rsidR="000636FC" w14:paraId="39850979" w14:textId="77777777" w:rsidTr="00B35587">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CDE1C9" w14:textId="32DE7E21" w:rsidR="000636FC" w:rsidRPr="000636FC" w:rsidRDefault="000636FC">
            <w:pPr>
              <w:rPr>
                <w:rFonts w:ascii="Arial" w:hAnsi="Arial" w:cs="Arial"/>
                <w:color w:val="000000"/>
                <w:position w:val="-2"/>
                <w:sz w:val="18"/>
                <w:szCs w:val="18"/>
              </w:rPr>
            </w:pPr>
            <w:r w:rsidRPr="000636FC">
              <w:rPr>
                <w:rFonts w:ascii="Arial" w:hAnsi="Arial" w:cs="Arial"/>
                <w:color w:val="000000"/>
                <w:position w:val="-2"/>
                <w:sz w:val="18"/>
                <w:szCs w:val="18"/>
              </w:rPr>
              <w:t xml:space="preserve">Izdelava predloga OPPN za PUSP in predloga </w:t>
            </w:r>
            <w:proofErr w:type="spellStart"/>
            <w:r w:rsidR="008F27F2">
              <w:rPr>
                <w:rFonts w:ascii="Arial" w:hAnsi="Arial" w:cs="Arial"/>
                <w:color w:val="000000"/>
                <w:position w:val="-2"/>
                <w:sz w:val="18"/>
                <w:szCs w:val="18"/>
              </w:rPr>
              <w:t>O</w:t>
            </w:r>
            <w:r w:rsidRPr="000636FC">
              <w:rPr>
                <w:rFonts w:ascii="Arial" w:hAnsi="Arial" w:cs="Arial"/>
                <w:color w:val="000000"/>
                <w:position w:val="-2"/>
                <w:sz w:val="18"/>
                <w:szCs w:val="18"/>
              </w:rPr>
              <w:t>koljskega</w:t>
            </w:r>
            <w:proofErr w:type="spellEnd"/>
            <w:r w:rsidRPr="000636FC">
              <w:rPr>
                <w:rFonts w:ascii="Arial" w:hAnsi="Arial" w:cs="Arial"/>
                <w:color w:val="000000"/>
                <w:position w:val="-2"/>
                <w:sz w:val="18"/>
                <w:szCs w:val="18"/>
              </w:rPr>
              <w:t xml:space="preserve"> poročila</w:t>
            </w:r>
          </w:p>
        </w:tc>
        <w:tc>
          <w:tcPr>
            <w:tcW w:w="8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5BBBED" w14:textId="77777777" w:rsidR="000636FC" w:rsidRDefault="000636FC">
            <w:pPr>
              <w:rPr>
                <w:rFonts w:ascii="Arial" w:hAnsi="Arial" w:cs="Arial"/>
                <w:color w:val="000000"/>
                <w:position w:val="-2"/>
                <w:sz w:val="18"/>
                <w:szCs w:val="18"/>
              </w:rPr>
            </w:pPr>
          </w:p>
        </w:tc>
        <w:tc>
          <w:tcPr>
            <w:tcW w:w="5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45601E" w14:textId="77777777" w:rsidR="000636FC" w:rsidRDefault="000636FC">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8543C0" w14:textId="77777777" w:rsidR="000636FC" w:rsidRDefault="000636FC">
            <w:pPr>
              <w:rPr>
                <w:rFonts w:ascii="Arial" w:hAnsi="Arial" w:cs="Arial"/>
                <w:color w:val="000000"/>
                <w:position w:val="-2"/>
                <w:sz w:val="18"/>
                <w:szCs w:val="18"/>
              </w:rPr>
            </w:pPr>
          </w:p>
        </w:tc>
      </w:tr>
      <w:tr w:rsidR="000636FC" w14:paraId="61D5AD23" w14:textId="77777777" w:rsidTr="00B35587">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6481B3" w14:textId="6FB8EBD1" w:rsidR="000636FC" w:rsidRPr="000636FC" w:rsidRDefault="000636FC">
            <w:pPr>
              <w:rPr>
                <w:rFonts w:ascii="Arial" w:hAnsi="Arial" w:cs="Arial"/>
                <w:color w:val="000000"/>
                <w:position w:val="-2"/>
                <w:sz w:val="18"/>
                <w:szCs w:val="18"/>
              </w:rPr>
            </w:pPr>
            <w:r w:rsidRPr="000636FC">
              <w:rPr>
                <w:rFonts w:ascii="Arial" w:hAnsi="Arial" w:cs="Arial"/>
                <w:color w:val="000000"/>
                <w:position w:val="-2"/>
                <w:sz w:val="18"/>
                <w:szCs w:val="18"/>
              </w:rPr>
              <w:lastRenderedPageBreak/>
              <w:t>Izdelava končnega predloga OPPN za PUSP in končnega</w:t>
            </w:r>
            <w:r w:rsidR="008F27F2">
              <w:rPr>
                <w:rFonts w:ascii="Arial" w:hAnsi="Arial" w:cs="Arial"/>
                <w:color w:val="000000"/>
                <w:position w:val="-2"/>
                <w:sz w:val="18"/>
                <w:szCs w:val="18"/>
              </w:rPr>
              <w:t xml:space="preserve"> O</w:t>
            </w:r>
            <w:r w:rsidRPr="000636FC">
              <w:rPr>
                <w:rFonts w:ascii="Arial" w:hAnsi="Arial" w:cs="Arial"/>
                <w:color w:val="000000"/>
                <w:position w:val="-2"/>
                <w:sz w:val="18"/>
                <w:szCs w:val="18"/>
              </w:rPr>
              <w:t>koljskega poročila</w:t>
            </w:r>
          </w:p>
        </w:tc>
        <w:tc>
          <w:tcPr>
            <w:tcW w:w="8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D05A96" w14:textId="77777777" w:rsidR="000636FC" w:rsidRDefault="000636FC">
            <w:pPr>
              <w:rPr>
                <w:rFonts w:ascii="Arial" w:hAnsi="Arial" w:cs="Arial"/>
                <w:color w:val="000000"/>
                <w:position w:val="-2"/>
                <w:sz w:val="18"/>
                <w:szCs w:val="18"/>
              </w:rPr>
            </w:pPr>
          </w:p>
        </w:tc>
        <w:tc>
          <w:tcPr>
            <w:tcW w:w="5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300CEC" w14:textId="77777777" w:rsidR="000636FC" w:rsidRDefault="000636FC">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6CB12C" w14:textId="77777777" w:rsidR="000636FC" w:rsidRDefault="000636FC">
            <w:pPr>
              <w:rPr>
                <w:rFonts w:ascii="Arial" w:hAnsi="Arial" w:cs="Arial"/>
                <w:color w:val="000000"/>
                <w:position w:val="-2"/>
                <w:sz w:val="18"/>
                <w:szCs w:val="18"/>
              </w:rPr>
            </w:pPr>
          </w:p>
        </w:tc>
      </w:tr>
      <w:tr w:rsidR="000636FC" w14:paraId="2240DD51" w14:textId="77777777" w:rsidTr="00B35587">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77FD5E" w14:textId="1DF9D79B" w:rsidR="000636FC" w:rsidRPr="000636FC" w:rsidRDefault="000636FC">
            <w:pPr>
              <w:rPr>
                <w:rFonts w:ascii="Arial" w:hAnsi="Arial" w:cs="Arial"/>
                <w:color w:val="000000"/>
                <w:position w:val="-2"/>
                <w:sz w:val="18"/>
                <w:szCs w:val="18"/>
              </w:rPr>
            </w:pPr>
            <w:r w:rsidRPr="000636FC">
              <w:rPr>
                <w:rFonts w:ascii="Arial" w:hAnsi="Arial" w:cs="Arial"/>
                <w:color w:val="000000"/>
                <w:position w:val="-2"/>
                <w:sz w:val="18"/>
                <w:szCs w:val="18"/>
              </w:rPr>
              <w:t>Predaja mapiranih analognih in digitalnih izvodov OPPN za PUSP</w:t>
            </w:r>
            <w:r w:rsidR="008F27F2">
              <w:rPr>
                <w:rFonts w:ascii="Arial" w:hAnsi="Arial" w:cs="Arial"/>
                <w:color w:val="000000"/>
                <w:position w:val="-2"/>
                <w:sz w:val="18"/>
                <w:szCs w:val="18"/>
              </w:rPr>
              <w:t xml:space="preserve"> skupaj s spremljajočim gradivom</w:t>
            </w:r>
          </w:p>
        </w:tc>
        <w:tc>
          <w:tcPr>
            <w:tcW w:w="8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3FDDB5" w14:textId="77777777" w:rsidR="000636FC" w:rsidRDefault="000636FC">
            <w:pPr>
              <w:rPr>
                <w:rFonts w:ascii="Arial" w:hAnsi="Arial" w:cs="Arial"/>
                <w:color w:val="000000"/>
                <w:position w:val="-2"/>
                <w:sz w:val="18"/>
                <w:szCs w:val="18"/>
              </w:rPr>
            </w:pPr>
          </w:p>
        </w:tc>
        <w:tc>
          <w:tcPr>
            <w:tcW w:w="53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294B6F" w14:textId="77777777" w:rsidR="000636FC" w:rsidRDefault="000636FC">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3FC3A1" w14:textId="77777777" w:rsidR="000636FC" w:rsidRDefault="000636FC">
            <w:pPr>
              <w:rPr>
                <w:rFonts w:ascii="Arial" w:hAnsi="Arial" w:cs="Arial"/>
                <w:color w:val="000000"/>
                <w:position w:val="-2"/>
                <w:sz w:val="18"/>
                <w:szCs w:val="18"/>
              </w:rPr>
            </w:pPr>
          </w:p>
        </w:tc>
      </w:tr>
      <w:tr w:rsidR="000636FC" w14:paraId="39A203CF" w14:textId="77777777" w:rsidTr="00B35587">
        <w:tc>
          <w:tcPr>
            <w:tcW w:w="27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2BB3A5" w14:textId="32773C25" w:rsidR="000636FC" w:rsidRDefault="000636FC" w:rsidP="000636FC">
            <w:pPr>
              <w:jc w:val="right"/>
            </w:pPr>
            <w:r>
              <w:rPr>
                <w:rFonts w:ascii="Arial" w:hAnsi="Arial" w:cs="Arial"/>
                <w:b/>
                <w:bCs/>
                <w:color w:val="000000"/>
                <w:position w:val="-2"/>
                <w:sz w:val="18"/>
                <w:szCs w:val="18"/>
                <w:shd w:val="clear" w:color="auto" w:fill="CCCCCC"/>
              </w:rPr>
              <w:t>Skupaj</w:t>
            </w:r>
          </w:p>
        </w:tc>
        <w:tc>
          <w:tcPr>
            <w:tcW w:w="83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97723F" w14:textId="77777777" w:rsidR="000636FC" w:rsidRDefault="000636FC">
            <w:r>
              <w:rPr>
                <w:rFonts w:ascii="Arial" w:hAnsi="Arial" w:cs="Arial"/>
                <w:color w:val="000000"/>
                <w:position w:val="-2"/>
                <w:sz w:val="18"/>
                <w:szCs w:val="18"/>
                <w:shd w:val="clear" w:color="auto" w:fill="CCCCCC"/>
              </w:rPr>
              <w:t> </w:t>
            </w:r>
          </w:p>
        </w:tc>
        <w:tc>
          <w:tcPr>
            <w:tcW w:w="53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06A24C" w14:textId="77777777" w:rsidR="000636FC" w:rsidRDefault="000636FC">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B8CF50F" w14:textId="77777777" w:rsidR="000636FC" w:rsidRDefault="000636FC">
            <w:r>
              <w:rPr>
                <w:rFonts w:ascii="Arial" w:hAnsi="Arial" w:cs="Arial"/>
                <w:color w:val="000000"/>
                <w:position w:val="-2"/>
                <w:sz w:val="18"/>
                <w:szCs w:val="18"/>
                <w:shd w:val="clear" w:color="auto" w:fill="CCCCCC"/>
              </w:rPr>
              <w:t> </w:t>
            </w:r>
          </w:p>
        </w:tc>
      </w:tr>
    </w:tbl>
    <w:p w14:paraId="1779015B" w14:textId="77777777" w:rsidR="007925A1" w:rsidRDefault="002C6864">
      <w:pPr>
        <w:spacing w:before="225" w:after="225" w:line="240" w:lineRule="auto"/>
      </w:pPr>
      <w:r>
        <w:rPr>
          <w:rFonts w:ascii="Arial" w:hAnsi="Arial" w:cs="Arial"/>
          <w:color w:val="000000"/>
          <w:sz w:val="18"/>
          <w:szCs w:val="18"/>
        </w:rPr>
        <w:t>Zavezujemo se, da bomo vsa dela izvršili skladno z zahtevami naročnika, najkasneje v roku določenem v razpisni dokumentaciji.  </w:t>
      </w:r>
    </w:p>
    <w:p w14:paraId="5B21666C" w14:textId="77777777" w:rsidR="00B35587" w:rsidRDefault="002C6864">
      <w:pPr>
        <w:spacing w:before="225" w:after="225" w:line="240" w:lineRule="auto"/>
        <w:rPr>
          <w:rFonts w:ascii="Arial" w:hAnsi="Arial" w:cs="Arial"/>
          <w:color w:val="000000"/>
          <w:sz w:val="18"/>
          <w:szCs w:val="18"/>
        </w:rPr>
      </w:pPr>
      <w:r>
        <w:rPr>
          <w:rFonts w:ascii="Arial" w:hAnsi="Arial" w:cs="Arial"/>
          <w:b/>
          <w:bCs/>
          <w:color w:val="000000"/>
          <w:sz w:val="18"/>
          <w:szCs w:val="18"/>
        </w:rPr>
        <w:t>III. Rok veljavnosti ponudb</w:t>
      </w:r>
      <w:r w:rsidRPr="00B35587">
        <w:rPr>
          <w:rFonts w:ascii="Arial" w:hAnsi="Arial" w:cs="Arial"/>
          <w:b/>
          <w:bCs/>
          <w:color w:val="000000"/>
          <w:sz w:val="18"/>
          <w:szCs w:val="18"/>
        </w:rPr>
        <w:t>e</w:t>
      </w:r>
      <w:r>
        <w:rPr>
          <w:rFonts w:ascii="Arial" w:hAnsi="Arial" w:cs="Arial"/>
          <w:color w:val="000000"/>
          <w:sz w:val="18"/>
          <w:szCs w:val="18"/>
        </w:rPr>
        <w:t> </w:t>
      </w:r>
    </w:p>
    <w:p w14:paraId="1835BBC7" w14:textId="6E9EBF65" w:rsidR="007925A1" w:rsidRDefault="002C6864" w:rsidP="00B35587">
      <w:pPr>
        <w:spacing w:before="120" w:after="120" w:line="240" w:lineRule="auto"/>
      </w:pPr>
      <w:r>
        <w:rPr>
          <w:rFonts w:ascii="Arial" w:hAnsi="Arial" w:cs="Arial"/>
          <w:color w:val="000000"/>
          <w:sz w:val="18"/>
          <w:szCs w:val="18"/>
        </w:rPr>
        <w:t>Ponudba velja najmanj 120 dni od roka za predložitev ponudb.</w:t>
      </w:r>
    </w:p>
    <w:p w14:paraId="60719237" w14:textId="77777777" w:rsidR="007925A1" w:rsidRDefault="002C6864" w:rsidP="00B35587">
      <w:pPr>
        <w:spacing w:before="120" w:after="120" w:line="240" w:lineRule="auto"/>
        <w:jc w:val="both"/>
      </w:pPr>
      <w:r>
        <w:rPr>
          <w:rFonts w:ascii="Arial" w:hAnsi="Arial" w:cs="Arial"/>
          <w:color w:val="000000"/>
          <w:sz w:val="18"/>
          <w:szCs w:val="18"/>
        </w:rPr>
        <w:t>Ponudba mora biti veljavna najmanj do navedenega roka. Prekratka veljavnost ponudbe pomeni razlog za zavrnitev ponudbe.</w:t>
      </w:r>
    </w:p>
    <w:p w14:paraId="0003286B" w14:textId="1658E478" w:rsidR="007925A1" w:rsidRDefault="002C6864">
      <w:pPr>
        <w:spacing w:before="225" w:after="225" w:line="240" w:lineRule="auto"/>
        <w:jc w:val="both"/>
      </w:pPr>
      <w:r>
        <w:rPr>
          <w:rFonts w:ascii="Arial" w:hAnsi="Arial" w:cs="Arial"/>
          <w:b/>
          <w:bCs/>
          <w:color w:val="000000"/>
          <w:sz w:val="18"/>
          <w:szCs w:val="18"/>
        </w:rPr>
        <w:t>IV. Podatki o plačilu </w:t>
      </w:r>
    </w:p>
    <w:p w14:paraId="14323B95" w14:textId="77777777" w:rsidR="007925A1" w:rsidRDefault="002C6864" w:rsidP="00B35587">
      <w:pPr>
        <w:spacing w:before="120" w:after="120"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22FA945F" w14:textId="4E1CBAE1" w:rsidR="007925A1" w:rsidRDefault="002C6864" w:rsidP="00B35587">
      <w:pPr>
        <w:spacing w:before="120" w:after="120"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021AC9CC" w14:textId="77777777" w:rsidR="007925A1" w:rsidRDefault="002C6864" w:rsidP="00B35587">
      <w:pPr>
        <w:spacing w:before="120" w:after="12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487B05B4" w14:textId="6B5F9E2C" w:rsidR="007925A1" w:rsidRDefault="002C6864" w:rsidP="00B35587">
      <w:pPr>
        <w:spacing w:after="120" w:line="240" w:lineRule="auto"/>
        <w:jc w:val="both"/>
      </w:pP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828"/>
        <w:gridCol w:w="4527"/>
      </w:tblGrid>
      <w:tr w:rsidR="007925A1" w14:paraId="09E76C70" w14:textId="77777777" w:rsidTr="00B35587">
        <w:tc>
          <w:tcPr>
            <w:tcW w:w="382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96A98D" w14:textId="77777777" w:rsidR="007925A1" w:rsidRDefault="002C6864">
            <w:pPr>
              <w:jc w:val="right"/>
            </w:pPr>
            <w:r>
              <w:rPr>
                <w:rFonts w:ascii="Arial" w:hAnsi="Arial" w:cs="Arial"/>
                <w:b/>
                <w:bCs/>
                <w:color w:val="000000"/>
                <w:position w:val="-2"/>
                <w:sz w:val="18"/>
                <w:szCs w:val="18"/>
                <w:shd w:val="clear" w:color="auto" w:fill="CCCCCC"/>
              </w:rPr>
              <w:t>KONTAKTNA OSEBA:</w:t>
            </w:r>
          </w:p>
        </w:tc>
        <w:tc>
          <w:tcPr>
            <w:tcW w:w="452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F353EC" w14:textId="77777777" w:rsidR="007925A1" w:rsidRDefault="002C6864">
            <w:r>
              <w:rPr>
                <w:rFonts w:ascii="Arial" w:hAnsi="Arial" w:cs="Arial"/>
                <w:color w:val="000000"/>
                <w:position w:val="-2"/>
                <w:sz w:val="18"/>
                <w:szCs w:val="18"/>
              </w:rPr>
              <w:t> </w:t>
            </w:r>
          </w:p>
        </w:tc>
      </w:tr>
      <w:tr w:rsidR="007925A1" w14:paraId="02E3E1FD" w14:textId="77777777" w:rsidTr="00B35587">
        <w:tc>
          <w:tcPr>
            <w:tcW w:w="382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37C727" w14:textId="77777777" w:rsidR="007925A1" w:rsidRDefault="002C6864">
            <w:pPr>
              <w:jc w:val="right"/>
            </w:pPr>
            <w:r>
              <w:rPr>
                <w:rFonts w:ascii="Arial" w:hAnsi="Arial" w:cs="Arial"/>
                <w:b/>
                <w:bCs/>
                <w:color w:val="000000"/>
                <w:position w:val="-2"/>
                <w:sz w:val="18"/>
                <w:szCs w:val="18"/>
                <w:shd w:val="clear" w:color="auto" w:fill="CCCCCC"/>
              </w:rPr>
              <w:t>E-POŠTA KONTAKTNE OSEBE:</w:t>
            </w:r>
          </w:p>
        </w:tc>
        <w:tc>
          <w:tcPr>
            <w:tcW w:w="452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DFDB11" w14:textId="77777777" w:rsidR="007925A1" w:rsidRDefault="002C6864">
            <w:r>
              <w:rPr>
                <w:rFonts w:ascii="Arial" w:hAnsi="Arial" w:cs="Arial"/>
                <w:color w:val="000000"/>
                <w:position w:val="-2"/>
                <w:sz w:val="18"/>
                <w:szCs w:val="18"/>
              </w:rPr>
              <w:t> </w:t>
            </w:r>
          </w:p>
        </w:tc>
      </w:tr>
      <w:tr w:rsidR="007925A1" w14:paraId="58A0A82D" w14:textId="77777777" w:rsidTr="00B35587">
        <w:tc>
          <w:tcPr>
            <w:tcW w:w="382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614CF8" w14:textId="77777777" w:rsidR="007925A1" w:rsidRDefault="002C6864">
            <w:pPr>
              <w:jc w:val="right"/>
            </w:pPr>
            <w:r>
              <w:rPr>
                <w:rFonts w:ascii="Arial" w:hAnsi="Arial" w:cs="Arial"/>
                <w:b/>
                <w:bCs/>
                <w:color w:val="000000"/>
                <w:position w:val="-2"/>
                <w:sz w:val="18"/>
                <w:szCs w:val="18"/>
                <w:shd w:val="clear" w:color="auto" w:fill="CCCCCC"/>
              </w:rPr>
              <w:t>TELEFON:</w:t>
            </w:r>
          </w:p>
        </w:tc>
        <w:tc>
          <w:tcPr>
            <w:tcW w:w="452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D2D0C9" w14:textId="77777777" w:rsidR="007925A1" w:rsidRDefault="002C6864">
            <w:r>
              <w:rPr>
                <w:rFonts w:ascii="Arial" w:hAnsi="Arial" w:cs="Arial"/>
                <w:color w:val="000000"/>
                <w:position w:val="-2"/>
                <w:sz w:val="18"/>
                <w:szCs w:val="18"/>
              </w:rPr>
              <w:t> </w:t>
            </w:r>
          </w:p>
        </w:tc>
      </w:tr>
      <w:tr w:rsidR="007925A1" w14:paraId="7C2ABCA6" w14:textId="77777777" w:rsidTr="00B35587">
        <w:tc>
          <w:tcPr>
            <w:tcW w:w="382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60BB8A" w14:textId="77777777" w:rsidR="007925A1" w:rsidRDefault="002C6864">
            <w:pPr>
              <w:jc w:val="right"/>
            </w:pPr>
            <w:r>
              <w:rPr>
                <w:rFonts w:ascii="Arial" w:hAnsi="Arial" w:cs="Arial"/>
                <w:b/>
                <w:bCs/>
                <w:color w:val="000000"/>
                <w:position w:val="-2"/>
                <w:sz w:val="18"/>
                <w:szCs w:val="18"/>
                <w:shd w:val="clear" w:color="auto" w:fill="CCCCCC"/>
              </w:rPr>
              <w:t>ID ZA DDV:</w:t>
            </w:r>
          </w:p>
        </w:tc>
        <w:tc>
          <w:tcPr>
            <w:tcW w:w="452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0753E7" w14:textId="77777777" w:rsidR="007925A1" w:rsidRDefault="002C6864">
            <w:r>
              <w:rPr>
                <w:rFonts w:ascii="Arial" w:hAnsi="Arial" w:cs="Arial"/>
                <w:color w:val="000000"/>
                <w:position w:val="-2"/>
                <w:sz w:val="18"/>
                <w:szCs w:val="18"/>
              </w:rPr>
              <w:t> </w:t>
            </w:r>
          </w:p>
        </w:tc>
      </w:tr>
      <w:tr w:rsidR="007925A1" w14:paraId="24E3C62A" w14:textId="77777777" w:rsidTr="00B35587">
        <w:tc>
          <w:tcPr>
            <w:tcW w:w="382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94368D" w14:textId="77777777" w:rsidR="007925A1" w:rsidRDefault="002C6864">
            <w:pPr>
              <w:jc w:val="right"/>
            </w:pPr>
            <w:r>
              <w:rPr>
                <w:rFonts w:ascii="Arial" w:hAnsi="Arial" w:cs="Arial"/>
                <w:b/>
                <w:bCs/>
                <w:color w:val="000000"/>
                <w:position w:val="-2"/>
                <w:sz w:val="18"/>
                <w:szCs w:val="18"/>
                <w:shd w:val="clear" w:color="auto" w:fill="CCCCCC"/>
              </w:rPr>
              <w:t>PRISTOJNI FINANČNI URAD:</w:t>
            </w:r>
          </w:p>
        </w:tc>
        <w:tc>
          <w:tcPr>
            <w:tcW w:w="452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FD77A4" w14:textId="77777777" w:rsidR="007925A1" w:rsidRDefault="002C6864">
            <w:r>
              <w:rPr>
                <w:rFonts w:ascii="Arial" w:hAnsi="Arial" w:cs="Arial"/>
                <w:color w:val="000000"/>
                <w:position w:val="-2"/>
                <w:sz w:val="18"/>
                <w:szCs w:val="18"/>
              </w:rPr>
              <w:t> </w:t>
            </w:r>
          </w:p>
        </w:tc>
      </w:tr>
      <w:tr w:rsidR="007925A1" w14:paraId="5BBC7E30" w14:textId="77777777" w:rsidTr="00B35587">
        <w:tc>
          <w:tcPr>
            <w:tcW w:w="382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360F33" w14:textId="77777777" w:rsidR="007925A1" w:rsidRDefault="002C6864">
            <w:pPr>
              <w:jc w:val="right"/>
            </w:pPr>
            <w:r>
              <w:rPr>
                <w:rFonts w:ascii="Arial" w:hAnsi="Arial" w:cs="Arial"/>
                <w:b/>
                <w:bCs/>
                <w:color w:val="000000"/>
                <w:position w:val="-2"/>
                <w:sz w:val="18"/>
                <w:szCs w:val="18"/>
                <w:shd w:val="clear" w:color="auto" w:fill="CCCCCC"/>
              </w:rPr>
              <w:t>MATIČNA ŠTEVILKA:</w:t>
            </w:r>
          </w:p>
        </w:tc>
        <w:tc>
          <w:tcPr>
            <w:tcW w:w="452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F1FE7B" w14:textId="77777777" w:rsidR="007925A1" w:rsidRDefault="002C6864">
            <w:r>
              <w:rPr>
                <w:rFonts w:ascii="Arial" w:hAnsi="Arial" w:cs="Arial"/>
                <w:color w:val="000000"/>
                <w:position w:val="-2"/>
                <w:sz w:val="18"/>
                <w:szCs w:val="18"/>
              </w:rPr>
              <w:t> </w:t>
            </w:r>
          </w:p>
        </w:tc>
      </w:tr>
      <w:tr w:rsidR="007925A1" w14:paraId="61AA6803" w14:textId="77777777" w:rsidTr="00B35587">
        <w:tc>
          <w:tcPr>
            <w:tcW w:w="382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941D88B" w14:textId="77777777" w:rsidR="007925A1" w:rsidRDefault="002C6864">
            <w:pPr>
              <w:jc w:val="right"/>
            </w:pPr>
            <w:r>
              <w:rPr>
                <w:rFonts w:ascii="Arial" w:hAnsi="Arial" w:cs="Arial"/>
                <w:b/>
                <w:bCs/>
                <w:color w:val="000000"/>
                <w:position w:val="-2"/>
                <w:sz w:val="18"/>
                <w:szCs w:val="18"/>
                <w:shd w:val="clear" w:color="auto" w:fill="CCCCCC"/>
              </w:rPr>
              <w:t>ŠTEVILKE TRANSAKCIJSKIH RAČUNOV:</w:t>
            </w:r>
          </w:p>
        </w:tc>
        <w:tc>
          <w:tcPr>
            <w:tcW w:w="452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1D35EC" w14:textId="77777777" w:rsidR="007925A1" w:rsidRDefault="002C6864">
            <w:r>
              <w:rPr>
                <w:rFonts w:ascii="Arial" w:hAnsi="Arial" w:cs="Arial"/>
                <w:color w:val="000000"/>
                <w:position w:val="-2"/>
                <w:sz w:val="18"/>
                <w:szCs w:val="18"/>
              </w:rPr>
              <w:t> </w:t>
            </w:r>
          </w:p>
        </w:tc>
      </w:tr>
      <w:tr w:rsidR="007925A1" w14:paraId="58FC31A9" w14:textId="77777777" w:rsidTr="00B35587">
        <w:tc>
          <w:tcPr>
            <w:tcW w:w="382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652DA7" w14:textId="77777777" w:rsidR="007925A1" w:rsidRDefault="002C6864">
            <w:pPr>
              <w:jc w:val="right"/>
            </w:pPr>
            <w:r>
              <w:rPr>
                <w:rFonts w:ascii="Arial" w:hAnsi="Arial" w:cs="Arial"/>
                <w:b/>
                <w:bCs/>
                <w:color w:val="000000"/>
                <w:position w:val="-2"/>
                <w:sz w:val="18"/>
                <w:szCs w:val="18"/>
                <w:shd w:val="clear" w:color="auto" w:fill="CCCCCC"/>
              </w:rPr>
              <w:t>POOBLAŠČENA OSEBA ZA PODPIS PONUDBE IN POGODBE:</w:t>
            </w:r>
          </w:p>
        </w:tc>
        <w:tc>
          <w:tcPr>
            <w:tcW w:w="452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55576" w14:textId="77777777" w:rsidR="007925A1" w:rsidRDefault="002C6864">
            <w:r>
              <w:rPr>
                <w:rFonts w:ascii="Arial" w:hAnsi="Arial" w:cs="Arial"/>
                <w:color w:val="000000"/>
                <w:position w:val="-2"/>
                <w:sz w:val="18"/>
                <w:szCs w:val="18"/>
              </w:rPr>
              <w:t> </w:t>
            </w:r>
          </w:p>
        </w:tc>
      </w:tr>
      <w:tr w:rsidR="007925A1" w14:paraId="409D28AE" w14:textId="77777777" w:rsidTr="00B35587">
        <w:tc>
          <w:tcPr>
            <w:tcW w:w="382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09F729" w14:textId="77777777" w:rsidR="007925A1" w:rsidRDefault="002C6864">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52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5BD23C" w14:textId="77777777" w:rsidR="007925A1" w:rsidRDefault="002C6864">
            <w:r>
              <w:rPr>
                <w:rFonts w:ascii="Arial" w:hAnsi="Arial" w:cs="Arial"/>
                <w:color w:val="000000"/>
                <w:position w:val="-2"/>
                <w:sz w:val="18"/>
                <w:szCs w:val="18"/>
              </w:rPr>
              <w:t> </w:t>
            </w:r>
          </w:p>
        </w:tc>
      </w:tr>
      <w:tr w:rsidR="007925A1" w14:paraId="6EE4AED7" w14:textId="77777777" w:rsidTr="00B35587">
        <w:tc>
          <w:tcPr>
            <w:tcW w:w="3828"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82E6FBA" w14:textId="77777777" w:rsidR="007925A1" w:rsidRDefault="002C6864">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527"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812E93" w14:textId="77777777" w:rsidR="007925A1" w:rsidRDefault="002C6864">
            <w:r>
              <w:rPr>
                <w:rFonts w:ascii="Arial" w:hAnsi="Arial" w:cs="Arial"/>
                <w:color w:val="000000"/>
                <w:position w:val="-2"/>
                <w:sz w:val="18"/>
                <w:szCs w:val="18"/>
              </w:rPr>
              <w:t> </w:t>
            </w:r>
          </w:p>
        </w:tc>
      </w:tr>
    </w:tbl>
    <w:p w14:paraId="56146E75" w14:textId="77777777" w:rsidR="007925A1" w:rsidRPr="003A2375" w:rsidRDefault="007925A1">
      <w:pPr>
        <w:rPr>
          <w:sz w:val="10"/>
          <w:szCs w:val="10"/>
        </w:rPr>
      </w:pPr>
    </w:p>
    <w:tbl>
      <w:tblPr>
        <w:tblStyle w:val="NormalTablePHPDOCX"/>
        <w:tblW w:w="8745" w:type="dxa"/>
        <w:tblInd w:w="108" w:type="dxa"/>
        <w:tblLook w:val="04A0" w:firstRow="1" w:lastRow="0" w:firstColumn="1" w:lastColumn="0" w:noHBand="0" w:noVBand="1"/>
      </w:tblPr>
      <w:tblGrid>
        <w:gridCol w:w="4080"/>
        <w:gridCol w:w="4665"/>
      </w:tblGrid>
      <w:tr w:rsidR="007925A1" w14:paraId="2F677553" w14:textId="77777777">
        <w:tc>
          <w:tcPr>
            <w:tcW w:w="4080" w:type="dxa"/>
            <w:tcMar>
              <w:top w:w="75" w:type="dxa"/>
              <w:bottom w:w="75" w:type="dxa"/>
            </w:tcMar>
            <w:vAlign w:val="center"/>
          </w:tcPr>
          <w:p w14:paraId="0EBD2571" w14:textId="77777777" w:rsidR="007925A1" w:rsidRDefault="002C6864">
            <w:r>
              <w:rPr>
                <w:rFonts w:ascii="Arial" w:hAnsi="Arial" w:cs="Arial"/>
                <w:color w:val="000000"/>
                <w:position w:val="-2"/>
                <w:sz w:val="18"/>
                <w:szCs w:val="18"/>
              </w:rPr>
              <w:t>Kraj in datum:</w:t>
            </w:r>
          </w:p>
        </w:tc>
        <w:tc>
          <w:tcPr>
            <w:tcW w:w="0" w:type="auto"/>
            <w:tcMar>
              <w:top w:w="75" w:type="dxa"/>
              <w:bottom w:w="75" w:type="dxa"/>
            </w:tcMar>
            <w:vAlign w:val="center"/>
          </w:tcPr>
          <w:p w14:paraId="09522523" w14:textId="77777777" w:rsidR="007925A1" w:rsidRDefault="002C6864">
            <w:pPr>
              <w:jc w:val="center"/>
            </w:pPr>
            <w:r>
              <w:rPr>
                <w:rFonts w:ascii="Arial" w:hAnsi="Arial" w:cs="Arial"/>
                <w:color w:val="000000"/>
                <w:position w:val="-2"/>
                <w:sz w:val="18"/>
                <w:szCs w:val="18"/>
              </w:rPr>
              <w:t>Ime in priimek: _____________________</w:t>
            </w:r>
          </w:p>
        </w:tc>
      </w:tr>
      <w:tr w:rsidR="007925A1" w14:paraId="47509800" w14:textId="77777777">
        <w:tc>
          <w:tcPr>
            <w:tcW w:w="4080" w:type="dxa"/>
            <w:tcMar>
              <w:top w:w="75" w:type="dxa"/>
              <w:bottom w:w="75" w:type="dxa"/>
            </w:tcMar>
            <w:vAlign w:val="center"/>
          </w:tcPr>
          <w:p w14:paraId="2F0CC12D" w14:textId="77777777" w:rsidR="007925A1" w:rsidRDefault="002C6864">
            <w:r>
              <w:rPr>
                <w:rFonts w:ascii="Arial" w:hAnsi="Arial" w:cs="Arial"/>
                <w:color w:val="000000"/>
                <w:position w:val="-2"/>
                <w:sz w:val="18"/>
                <w:szCs w:val="18"/>
              </w:rPr>
              <w:t> </w:t>
            </w:r>
          </w:p>
        </w:tc>
        <w:tc>
          <w:tcPr>
            <w:tcW w:w="0" w:type="auto"/>
            <w:tcMar>
              <w:top w:w="75" w:type="dxa"/>
              <w:bottom w:w="75" w:type="dxa"/>
            </w:tcMar>
            <w:vAlign w:val="center"/>
          </w:tcPr>
          <w:p w14:paraId="343744A1" w14:textId="404027E2" w:rsidR="007925A1" w:rsidRDefault="002C6864">
            <w:pPr>
              <w:jc w:val="center"/>
            </w:pPr>
            <w:r>
              <w:rPr>
                <w:rFonts w:ascii="Arial" w:hAnsi="Arial" w:cs="Arial"/>
                <w:color w:val="000000"/>
                <w:position w:val="-2"/>
                <w:sz w:val="18"/>
                <w:szCs w:val="18"/>
              </w:rPr>
              <w:t>(žig in podpis)</w:t>
            </w:r>
          </w:p>
        </w:tc>
      </w:tr>
    </w:tbl>
    <w:p w14:paraId="3B962D69" w14:textId="77777777" w:rsidR="00634904" w:rsidRPr="00590863" w:rsidRDefault="002C6864" w:rsidP="002C6864">
      <w:pPr>
        <w:spacing w:after="0"/>
        <w:jc w:val="right"/>
        <w:rPr>
          <w:rFonts w:ascii="Arial" w:hAnsi="Arial" w:cs="Arial"/>
          <w:sz w:val="18"/>
          <w:szCs w:val="18"/>
        </w:rPr>
      </w:pPr>
      <w:r w:rsidRPr="00590863">
        <w:rPr>
          <w:rFonts w:ascii="Arial" w:hAnsi="Arial" w:cs="Arial"/>
          <w:sz w:val="18"/>
          <w:szCs w:val="18"/>
        </w:rPr>
        <w:t>Obrazec št: 2</w:t>
      </w:r>
    </w:p>
    <w:p w14:paraId="0B58E6E5" w14:textId="77777777" w:rsidR="00634904" w:rsidRPr="00252358" w:rsidRDefault="00634904" w:rsidP="002C6864"/>
    <w:p w14:paraId="6C9E992F" w14:textId="77777777" w:rsidR="00634904" w:rsidRDefault="002C6864" w:rsidP="002C686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1B67908B" w14:textId="77777777" w:rsidR="00634904" w:rsidRDefault="00634904" w:rsidP="002C6864">
      <w:pPr>
        <w:spacing w:after="120"/>
        <w:rPr>
          <w:rFonts w:ascii="Arial" w:hAnsi="Arial" w:cs="Arial"/>
        </w:rPr>
      </w:pPr>
    </w:p>
    <w:p w14:paraId="6F20F0B2" w14:textId="77777777" w:rsidR="007925A1" w:rsidRDefault="002C6864">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Izbira izvajalca za izvedbo storitev izdelave Občinskega podrobnega prostorskega načrta za prostorsko ureditev skupnega pomena za avtocestni priključek Študa, povezovalno cesto do Ihana in Gospodarsko cono Ihan ter izdelavo strokovnih podlag povezanih z OPPN</w:t>
      </w:r>
      <w:r>
        <w:rPr>
          <w:rFonts w:ascii="Arial" w:hAnsi="Arial" w:cs="Arial"/>
          <w:color w:val="000000"/>
          <w:sz w:val="18"/>
          <w:szCs w:val="18"/>
        </w:rPr>
        <w:t>«,</w:t>
      </w:r>
    </w:p>
    <w:p w14:paraId="5DBED273" w14:textId="77777777" w:rsidR="007925A1" w:rsidRDefault="002C6864">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7C9C744B" w14:textId="77777777" w:rsidR="007925A1" w:rsidRDefault="002C6864">
      <w:pPr>
        <w:spacing w:before="225" w:after="225" w:line="240" w:lineRule="auto"/>
        <w:jc w:val="both"/>
      </w:pPr>
      <w:r>
        <w:rPr>
          <w:rFonts w:ascii="Arial" w:hAnsi="Arial" w:cs="Arial"/>
          <w:i/>
          <w:iCs/>
          <w:color w:val="000000"/>
          <w:sz w:val="18"/>
          <w:szCs w:val="18"/>
        </w:rPr>
        <w:t>(naziv ponudnika, partnerja v skupni ponudbi)</w:t>
      </w:r>
    </w:p>
    <w:p w14:paraId="19265E61" w14:textId="77777777" w:rsidR="007925A1" w:rsidRDefault="002C6864">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7925A1" w14:paraId="53D98B8B" w14:textId="77777777">
        <w:tc>
          <w:tcPr>
            <w:tcW w:w="0" w:type="auto"/>
            <w:tcMar>
              <w:top w:w="0" w:type="auto"/>
              <w:bottom w:w="0" w:type="auto"/>
            </w:tcMar>
          </w:tcPr>
          <w:p w14:paraId="6FFF6FE6" w14:textId="77777777" w:rsidR="007925A1" w:rsidRDefault="002C6864" w:rsidP="004E3940">
            <w:pPr>
              <w:numPr>
                <w:ilvl w:val="0"/>
                <w:numId w:val="1"/>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3574C164" w14:textId="77777777" w:rsidR="007925A1" w:rsidRDefault="002C6864" w:rsidP="004E3940">
            <w:pPr>
              <w:numPr>
                <w:ilvl w:val="0"/>
                <w:numId w:val="1"/>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5B2BF676" w14:textId="77777777" w:rsidR="007925A1" w:rsidRDefault="002C6864" w:rsidP="004E3940">
            <w:pPr>
              <w:numPr>
                <w:ilvl w:val="0"/>
                <w:numId w:val="1"/>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409B049A" w14:textId="77777777" w:rsidR="007925A1" w:rsidRDefault="002C6864" w:rsidP="004E3940">
            <w:pPr>
              <w:numPr>
                <w:ilvl w:val="0"/>
                <w:numId w:val="1"/>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160C6BD4" w14:textId="77777777" w:rsidR="007925A1" w:rsidRDefault="002C6864" w:rsidP="004E3940">
            <w:pPr>
              <w:numPr>
                <w:ilvl w:val="0"/>
                <w:numId w:val="1"/>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75915C5C" w14:textId="77777777" w:rsidR="007925A1" w:rsidRDefault="002C6864" w:rsidP="004E3940">
            <w:pPr>
              <w:numPr>
                <w:ilvl w:val="0"/>
                <w:numId w:val="1"/>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6491260A" w14:textId="77777777" w:rsidR="007925A1" w:rsidRDefault="002C6864" w:rsidP="004E3940">
            <w:pPr>
              <w:numPr>
                <w:ilvl w:val="0"/>
                <w:numId w:val="1"/>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2F6D27C6" w14:textId="77777777" w:rsidR="007925A1" w:rsidRDefault="002C6864" w:rsidP="004E3940">
            <w:pPr>
              <w:numPr>
                <w:ilvl w:val="0"/>
                <w:numId w:val="1"/>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099B9E1D" w14:textId="77777777" w:rsidR="007925A1" w:rsidRDefault="002C6864" w:rsidP="004E3940">
            <w:pPr>
              <w:numPr>
                <w:ilvl w:val="0"/>
                <w:numId w:val="1"/>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20D8771" w14:textId="77777777" w:rsidR="007925A1" w:rsidRDefault="002C6864" w:rsidP="004E3940">
            <w:pPr>
              <w:numPr>
                <w:ilvl w:val="0"/>
                <w:numId w:val="1"/>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C11C9C6" w14:textId="77777777" w:rsidR="007925A1" w:rsidRDefault="002C6864" w:rsidP="004E3940">
            <w:pPr>
              <w:numPr>
                <w:ilvl w:val="0"/>
                <w:numId w:val="1"/>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617694F5" w14:textId="77777777" w:rsidR="007925A1" w:rsidRDefault="002C6864" w:rsidP="004E3940">
            <w:pPr>
              <w:numPr>
                <w:ilvl w:val="0"/>
                <w:numId w:val="1"/>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D3D67A7" w14:textId="77777777" w:rsidR="007925A1" w:rsidRDefault="002C6864" w:rsidP="004E3940">
            <w:pPr>
              <w:numPr>
                <w:ilvl w:val="0"/>
                <w:numId w:val="1"/>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57BE33AE" w14:textId="77777777" w:rsidR="007925A1" w:rsidRDefault="002C6864" w:rsidP="004E3940">
            <w:pPr>
              <w:numPr>
                <w:ilvl w:val="0"/>
                <w:numId w:val="1"/>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6D17506" w14:textId="77777777" w:rsidR="007925A1" w:rsidRDefault="002C6864" w:rsidP="004E3940">
            <w:pPr>
              <w:numPr>
                <w:ilvl w:val="0"/>
                <w:numId w:val="1"/>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1C8346B7" w14:textId="77777777" w:rsidR="007925A1" w:rsidRDefault="002C6864" w:rsidP="004E3940">
            <w:pPr>
              <w:numPr>
                <w:ilvl w:val="0"/>
                <w:numId w:val="1"/>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33CA4A8" w14:textId="77777777" w:rsidR="007925A1" w:rsidRDefault="002C6864" w:rsidP="004E3940">
            <w:pPr>
              <w:numPr>
                <w:ilvl w:val="0"/>
                <w:numId w:val="1"/>
              </w:numPr>
              <w:jc w:val="both"/>
              <w:rPr>
                <w:rFonts w:ascii="Arial" w:hAnsi="Arial" w:cs="Arial"/>
                <w:color w:val="000000"/>
                <w:sz w:val="18"/>
                <w:szCs w:val="18"/>
              </w:rPr>
            </w:pPr>
            <w:r>
              <w:rPr>
                <w:rFonts w:ascii="Arial" w:hAnsi="Arial" w:cs="Arial"/>
                <w:color w:val="000000"/>
                <w:sz w:val="18"/>
                <w:szCs w:val="18"/>
              </w:rPr>
              <w:lastRenderedPageBreak/>
              <w:t>smo v celoti seznanjeni z vso relevantno zakonodajo, ki se upošteva pri oddaji tega javnega naročila;</w:t>
            </w:r>
          </w:p>
          <w:p w14:paraId="7885BA7D" w14:textId="77777777" w:rsidR="007925A1" w:rsidRDefault="002C6864" w:rsidP="004E3940">
            <w:pPr>
              <w:numPr>
                <w:ilvl w:val="0"/>
                <w:numId w:val="1"/>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3D50382F" w14:textId="77777777" w:rsidR="007925A1" w:rsidRDefault="002C6864" w:rsidP="004E3940">
            <w:pPr>
              <w:numPr>
                <w:ilvl w:val="0"/>
                <w:numId w:val="1"/>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498836C5" w14:textId="77777777" w:rsidR="007925A1" w:rsidRDefault="002C6864" w:rsidP="004E3940">
            <w:pPr>
              <w:numPr>
                <w:ilvl w:val="0"/>
                <w:numId w:val="1"/>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09A9F94A" w14:textId="77777777" w:rsidR="007925A1" w:rsidRDefault="002C6864" w:rsidP="004E3940">
            <w:pPr>
              <w:numPr>
                <w:ilvl w:val="0"/>
                <w:numId w:val="1"/>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58CD3791" w14:textId="77777777" w:rsidR="007925A1" w:rsidRDefault="002C6864" w:rsidP="004E3940">
            <w:pPr>
              <w:numPr>
                <w:ilvl w:val="0"/>
                <w:numId w:val="1"/>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BCB337A" w14:textId="77777777" w:rsidR="007925A1" w:rsidRDefault="002C6864">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7925A1" w14:paraId="7F6D0EE1" w14:textId="77777777">
        <w:tc>
          <w:tcPr>
            <w:tcW w:w="0" w:type="auto"/>
            <w:tcMar>
              <w:top w:w="0" w:type="auto"/>
              <w:bottom w:w="0" w:type="auto"/>
            </w:tcMar>
          </w:tcPr>
          <w:p w14:paraId="1D82C350" w14:textId="77777777" w:rsidR="007925A1" w:rsidRDefault="002C6864" w:rsidP="004E3940">
            <w:pPr>
              <w:numPr>
                <w:ilvl w:val="0"/>
                <w:numId w:val="2"/>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3C8B8E6F" w14:textId="77777777" w:rsidR="007925A1" w:rsidRDefault="002C6864" w:rsidP="004E3940">
            <w:pPr>
              <w:numPr>
                <w:ilvl w:val="0"/>
                <w:numId w:val="2"/>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50E3FEE8" w14:textId="77777777" w:rsidR="007925A1" w:rsidRDefault="002C6864" w:rsidP="004E3940">
            <w:pPr>
              <w:numPr>
                <w:ilvl w:val="0"/>
                <w:numId w:val="2"/>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55B6E82A" w14:textId="77777777" w:rsidR="007925A1" w:rsidRDefault="002C6864" w:rsidP="004E3940">
            <w:pPr>
              <w:numPr>
                <w:ilvl w:val="0"/>
                <w:numId w:val="2"/>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64F583F3" w14:textId="77777777" w:rsidR="007925A1" w:rsidRDefault="002C6864" w:rsidP="004E3940">
            <w:pPr>
              <w:numPr>
                <w:ilvl w:val="0"/>
                <w:numId w:val="2"/>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9D3E24F" w14:textId="77777777" w:rsidR="007925A1" w:rsidRDefault="002C6864" w:rsidP="004E3940">
            <w:pPr>
              <w:numPr>
                <w:ilvl w:val="0"/>
                <w:numId w:val="2"/>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09DD329" w14:textId="77777777" w:rsidR="007925A1" w:rsidRDefault="002C6864" w:rsidP="004E3940">
            <w:pPr>
              <w:numPr>
                <w:ilvl w:val="0"/>
                <w:numId w:val="2"/>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11BA72EF" w14:textId="77777777" w:rsidR="007925A1" w:rsidRDefault="002C6864" w:rsidP="004E3940">
            <w:pPr>
              <w:numPr>
                <w:ilvl w:val="0"/>
                <w:numId w:val="2"/>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8D806A7" w14:textId="77777777" w:rsidR="007925A1" w:rsidRDefault="002C6864" w:rsidP="004E3940">
            <w:pPr>
              <w:numPr>
                <w:ilvl w:val="0"/>
                <w:numId w:val="2"/>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284079D" w14:textId="77777777" w:rsidR="007925A1" w:rsidRDefault="002C6864" w:rsidP="004E3940">
            <w:pPr>
              <w:numPr>
                <w:ilvl w:val="0"/>
                <w:numId w:val="2"/>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2E24EECC" w14:textId="77777777" w:rsidR="007925A1" w:rsidRDefault="002C6864" w:rsidP="004E3940">
            <w:pPr>
              <w:numPr>
                <w:ilvl w:val="0"/>
                <w:numId w:val="2"/>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9E9DD00" w14:textId="77777777" w:rsidR="007925A1" w:rsidRDefault="002C6864" w:rsidP="004E3940">
            <w:pPr>
              <w:numPr>
                <w:ilvl w:val="0"/>
                <w:numId w:val="2"/>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7BD0417B" w14:textId="77777777" w:rsidR="007925A1" w:rsidRDefault="002C6864" w:rsidP="004E3940">
            <w:pPr>
              <w:numPr>
                <w:ilvl w:val="0"/>
                <w:numId w:val="2"/>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5E0D00B" w14:textId="77777777" w:rsidR="007925A1" w:rsidRDefault="002C6864">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C99E4AD" w14:textId="77777777" w:rsidR="007925A1" w:rsidRDefault="002C6864">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Domžale, Ljubljanska cesta 69, 1230 Domžale</w:t>
      </w:r>
      <w:r>
        <w:rPr>
          <w:rFonts w:ascii="Arial" w:hAnsi="Arial" w:cs="Arial"/>
          <w:color w:val="000000"/>
          <w:sz w:val="18"/>
          <w:szCs w:val="18"/>
        </w:rPr>
        <w:t>  v zvezi z oddajo javnega naročila za namene </w:t>
      </w:r>
      <w:r>
        <w:rPr>
          <w:rFonts w:ascii="Arial" w:hAnsi="Arial" w:cs="Arial"/>
          <w:b/>
          <w:bCs/>
          <w:color w:val="000000"/>
          <w:sz w:val="18"/>
          <w:szCs w:val="18"/>
        </w:rPr>
        <w:t>Izbira izvajalca za izvedbo storitev izdelave Občinskega podrobnega prostorskega načrta za prostorsko ureditev skupnega pomena za avtocestni priključek Študa, povezovalno cesto do Ihana in Gospodarsko cono Ihan ter izdelavo strokovnih podlag povezanih z OPPN,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66E6A0E7" w14:textId="77777777" w:rsidR="007925A1" w:rsidRDefault="002C6864">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925A1" w14:paraId="2EE295A6" w14:textId="77777777">
        <w:tc>
          <w:tcPr>
            <w:tcW w:w="2500" w:type="pct"/>
            <w:tcMar>
              <w:top w:w="75" w:type="dxa"/>
              <w:bottom w:w="75" w:type="dxa"/>
            </w:tcMar>
            <w:vAlign w:val="center"/>
          </w:tcPr>
          <w:p w14:paraId="38B7B907" w14:textId="77777777" w:rsidR="007925A1" w:rsidRDefault="002C6864">
            <w:r>
              <w:rPr>
                <w:rFonts w:ascii="Arial" w:hAnsi="Arial" w:cs="Arial"/>
                <w:color w:val="000000"/>
                <w:position w:val="-2"/>
                <w:sz w:val="18"/>
                <w:szCs w:val="18"/>
              </w:rPr>
              <w:t>Kraj in datum:</w:t>
            </w:r>
          </w:p>
        </w:tc>
        <w:tc>
          <w:tcPr>
            <w:tcW w:w="0" w:type="auto"/>
            <w:tcMar>
              <w:top w:w="75" w:type="dxa"/>
              <w:bottom w:w="75" w:type="dxa"/>
            </w:tcMar>
            <w:vAlign w:val="center"/>
          </w:tcPr>
          <w:p w14:paraId="7B4205B9" w14:textId="77777777" w:rsidR="007925A1" w:rsidRDefault="002C6864">
            <w:r>
              <w:rPr>
                <w:rFonts w:ascii="Arial" w:hAnsi="Arial" w:cs="Arial"/>
                <w:color w:val="000000"/>
                <w:position w:val="-2"/>
                <w:sz w:val="18"/>
                <w:szCs w:val="18"/>
              </w:rPr>
              <w:t>Ime in priimek: _____________________</w:t>
            </w:r>
          </w:p>
        </w:tc>
      </w:tr>
      <w:tr w:rsidR="007925A1" w14:paraId="4C220EF9" w14:textId="77777777">
        <w:tc>
          <w:tcPr>
            <w:tcW w:w="2500" w:type="pct"/>
            <w:tcMar>
              <w:top w:w="75" w:type="dxa"/>
              <w:bottom w:w="75" w:type="dxa"/>
            </w:tcMar>
            <w:vAlign w:val="center"/>
          </w:tcPr>
          <w:p w14:paraId="4593DC7E" w14:textId="77777777" w:rsidR="007925A1" w:rsidRDefault="002C6864">
            <w:r>
              <w:rPr>
                <w:rFonts w:ascii="Arial" w:hAnsi="Arial" w:cs="Arial"/>
                <w:color w:val="000000"/>
                <w:position w:val="-2"/>
                <w:sz w:val="18"/>
                <w:szCs w:val="18"/>
              </w:rPr>
              <w:t> </w:t>
            </w:r>
          </w:p>
        </w:tc>
        <w:tc>
          <w:tcPr>
            <w:tcW w:w="0" w:type="auto"/>
            <w:tcMar>
              <w:top w:w="75" w:type="dxa"/>
              <w:bottom w:w="75" w:type="dxa"/>
            </w:tcMar>
            <w:vAlign w:val="center"/>
          </w:tcPr>
          <w:p w14:paraId="547EA9C9" w14:textId="77777777" w:rsidR="007925A1" w:rsidRDefault="007925A1"/>
          <w:p w14:paraId="1A445FF6" w14:textId="77777777" w:rsidR="007925A1" w:rsidRDefault="002C6864">
            <w:pPr>
              <w:jc w:val="center"/>
            </w:pPr>
            <w:r>
              <w:rPr>
                <w:rFonts w:ascii="Arial" w:hAnsi="Arial" w:cs="Arial"/>
                <w:color w:val="A9A9A9"/>
                <w:position w:val="-2"/>
                <w:sz w:val="18"/>
                <w:szCs w:val="18"/>
              </w:rPr>
              <w:t>(žig in podpis)</w:t>
            </w:r>
          </w:p>
        </w:tc>
      </w:tr>
    </w:tbl>
    <w:p w14:paraId="51A53F8C" w14:textId="77777777" w:rsidR="007925A1" w:rsidRDefault="002C6864">
      <w:pPr>
        <w:spacing w:before="225" w:after="225" w:line="240" w:lineRule="auto"/>
        <w:jc w:val="both"/>
      </w:pPr>
      <w:r>
        <w:rPr>
          <w:rFonts w:ascii="Arial" w:hAnsi="Arial" w:cs="Arial"/>
          <w:color w:val="000000"/>
          <w:sz w:val="18"/>
          <w:szCs w:val="18"/>
        </w:rPr>
        <w:lastRenderedPageBreak/>
        <w:t> </w:t>
      </w:r>
    </w:p>
    <w:p w14:paraId="4B83B693" w14:textId="77777777" w:rsidR="007925A1" w:rsidRDefault="007925A1">
      <w:pPr>
        <w:sectPr w:rsidR="007925A1" w:rsidSect="002C6864">
          <w:footerReference w:type="default" r:id="rId10"/>
          <w:pgSz w:w="11906" w:h="16838"/>
          <w:pgMar w:top="1418" w:right="1418" w:bottom="1418" w:left="1418" w:header="567" w:footer="596" w:gutter="0"/>
          <w:cols w:space="708"/>
          <w:docGrid w:linePitch="360"/>
        </w:sectPr>
      </w:pPr>
    </w:p>
    <w:p w14:paraId="170001A4" w14:textId="77777777" w:rsidR="00634904" w:rsidRPr="00590863" w:rsidRDefault="002C6864" w:rsidP="002C6864">
      <w:pPr>
        <w:spacing w:after="0"/>
        <w:jc w:val="right"/>
        <w:rPr>
          <w:rFonts w:ascii="Arial" w:hAnsi="Arial" w:cs="Arial"/>
          <w:sz w:val="18"/>
          <w:szCs w:val="18"/>
        </w:rPr>
      </w:pPr>
      <w:r w:rsidRPr="00590863">
        <w:rPr>
          <w:rFonts w:ascii="Arial" w:hAnsi="Arial" w:cs="Arial"/>
          <w:sz w:val="18"/>
          <w:szCs w:val="18"/>
        </w:rPr>
        <w:lastRenderedPageBreak/>
        <w:t>Obrazec št: 3</w:t>
      </w:r>
    </w:p>
    <w:p w14:paraId="764BBB0E" w14:textId="77777777" w:rsidR="00634904" w:rsidRPr="00252358" w:rsidRDefault="00634904" w:rsidP="002C6864"/>
    <w:p w14:paraId="5253F70E" w14:textId="77777777" w:rsidR="00634904" w:rsidRDefault="002C6864" w:rsidP="002C686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7A39AE5F" w14:textId="77777777" w:rsidR="00634904" w:rsidRDefault="00634904" w:rsidP="002C6864">
      <w:pPr>
        <w:spacing w:after="120"/>
        <w:rPr>
          <w:rFonts w:ascii="Arial" w:hAnsi="Arial" w:cs="Arial"/>
        </w:rPr>
      </w:pPr>
    </w:p>
    <w:p w14:paraId="11E36DFF" w14:textId="77777777" w:rsidR="007925A1" w:rsidRDefault="002C6864">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5CFF904C" w14:textId="77777777" w:rsidR="007925A1" w:rsidRDefault="002C6864">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534FAA72" w14:textId="77777777" w:rsidR="007925A1" w:rsidRDefault="002C6864">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324AB467" w14:textId="77777777" w:rsidR="007925A1" w:rsidRDefault="007925A1">
      <w:pPr>
        <w:sectPr w:rsidR="007925A1" w:rsidSect="002C6864">
          <w:footerReference w:type="default" r:id="rId11"/>
          <w:pgSz w:w="11906" w:h="16838"/>
          <w:pgMar w:top="1418" w:right="1418" w:bottom="1418" w:left="1418" w:header="567" w:footer="596" w:gutter="0"/>
          <w:cols w:space="708"/>
          <w:docGrid w:linePitch="360"/>
        </w:sectPr>
      </w:pPr>
    </w:p>
    <w:p w14:paraId="76F796DA" w14:textId="77777777" w:rsidR="00634904" w:rsidRPr="00590863" w:rsidRDefault="002C6864" w:rsidP="002C6864">
      <w:pPr>
        <w:spacing w:after="0"/>
        <w:jc w:val="right"/>
        <w:rPr>
          <w:rFonts w:ascii="Arial" w:hAnsi="Arial" w:cs="Arial"/>
          <w:sz w:val="18"/>
          <w:szCs w:val="18"/>
        </w:rPr>
      </w:pPr>
      <w:r w:rsidRPr="00590863">
        <w:rPr>
          <w:rFonts w:ascii="Arial" w:hAnsi="Arial" w:cs="Arial"/>
          <w:sz w:val="18"/>
          <w:szCs w:val="18"/>
        </w:rPr>
        <w:lastRenderedPageBreak/>
        <w:t>Obrazec št: 4</w:t>
      </w:r>
    </w:p>
    <w:p w14:paraId="13631552" w14:textId="77777777" w:rsidR="00634904" w:rsidRPr="00252358" w:rsidRDefault="00634904" w:rsidP="002C6864"/>
    <w:p w14:paraId="5B35A276" w14:textId="77777777" w:rsidR="00634904" w:rsidRDefault="002C6864" w:rsidP="002C686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33A66122" w14:textId="77777777" w:rsidR="00634904" w:rsidRDefault="00634904" w:rsidP="002C6864">
      <w:pPr>
        <w:spacing w:after="120"/>
        <w:rPr>
          <w:rFonts w:ascii="Arial" w:hAnsi="Arial" w:cs="Arial"/>
        </w:rPr>
      </w:pPr>
    </w:p>
    <w:p w14:paraId="10E92E25" w14:textId="77777777" w:rsidR="007925A1" w:rsidRDefault="002C6864">
      <w:pPr>
        <w:spacing w:before="225" w:after="225" w:line="240" w:lineRule="auto"/>
        <w:jc w:val="center"/>
      </w:pPr>
      <w:r>
        <w:rPr>
          <w:rFonts w:ascii="Arial" w:hAnsi="Arial" w:cs="Arial"/>
          <w:b/>
          <w:bCs/>
          <w:color w:val="000000"/>
          <w:sz w:val="18"/>
          <w:szCs w:val="18"/>
        </w:rPr>
        <w:t>SEZNAM ČLANOV ORGANOV IN ZASTOPNIKOV GOSPODARSKEGA SUBJEKTA</w:t>
      </w:r>
    </w:p>
    <w:p w14:paraId="5C9BFE48" w14:textId="77777777" w:rsidR="007925A1" w:rsidRDefault="002C6864">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7925A1" w14:paraId="7A84C58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76FCE0" w14:textId="77777777" w:rsidR="007925A1" w:rsidRDefault="002C6864">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D00CB8" w14:textId="77777777" w:rsidR="007925A1" w:rsidRDefault="002C6864">
            <w:r>
              <w:rPr>
                <w:rFonts w:ascii="Arial" w:hAnsi="Arial" w:cs="Arial"/>
                <w:color w:val="000000"/>
                <w:position w:val="-2"/>
                <w:sz w:val="18"/>
                <w:szCs w:val="18"/>
              </w:rPr>
              <w:t> </w:t>
            </w:r>
          </w:p>
        </w:tc>
      </w:tr>
      <w:tr w:rsidR="007925A1" w14:paraId="0945B681"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AF8AD" w14:textId="77777777" w:rsidR="007925A1" w:rsidRDefault="002C6864">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42F1DF" w14:textId="77777777" w:rsidR="007925A1" w:rsidRDefault="002C6864">
            <w:r>
              <w:rPr>
                <w:rFonts w:ascii="Arial" w:hAnsi="Arial" w:cs="Arial"/>
                <w:color w:val="000000"/>
                <w:position w:val="-2"/>
                <w:sz w:val="18"/>
                <w:szCs w:val="18"/>
              </w:rPr>
              <w:t> </w:t>
            </w:r>
          </w:p>
        </w:tc>
      </w:tr>
      <w:tr w:rsidR="007925A1" w14:paraId="0B5C4AD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773912" w14:textId="77777777" w:rsidR="007925A1" w:rsidRDefault="002C6864">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D548F2" w14:textId="77777777" w:rsidR="007925A1" w:rsidRDefault="002C6864">
            <w:r>
              <w:rPr>
                <w:rFonts w:ascii="Arial" w:hAnsi="Arial" w:cs="Arial"/>
                <w:color w:val="000000"/>
                <w:position w:val="-2"/>
                <w:sz w:val="18"/>
                <w:szCs w:val="18"/>
              </w:rPr>
              <w:t> </w:t>
            </w:r>
          </w:p>
        </w:tc>
      </w:tr>
      <w:tr w:rsidR="007925A1" w14:paraId="0FD1AE3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B045FD" w14:textId="77777777" w:rsidR="007925A1" w:rsidRDefault="002C6864">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79EEF9" w14:textId="77777777" w:rsidR="007925A1" w:rsidRDefault="002C6864">
            <w:r>
              <w:rPr>
                <w:rFonts w:ascii="Arial" w:hAnsi="Arial" w:cs="Arial"/>
                <w:color w:val="000000"/>
                <w:position w:val="-2"/>
                <w:sz w:val="18"/>
                <w:szCs w:val="18"/>
              </w:rPr>
              <w:t> </w:t>
            </w:r>
          </w:p>
        </w:tc>
      </w:tr>
    </w:tbl>
    <w:p w14:paraId="7A15FD4C" w14:textId="77777777" w:rsidR="007925A1" w:rsidRDefault="002C6864">
      <w:pPr>
        <w:spacing w:before="225" w:after="225" w:line="240" w:lineRule="auto"/>
        <w:jc w:val="both"/>
      </w:pPr>
      <w:r>
        <w:rPr>
          <w:rFonts w:ascii="Arial" w:hAnsi="Arial" w:cs="Arial"/>
          <w:color w:val="000000"/>
          <w:sz w:val="18"/>
          <w:szCs w:val="18"/>
        </w:rPr>
        <w:t> </w:t>
      </w:r>
    </w:p>
    <w:p w14:paraId="38A35415" w14:textId="77777777" w:rsidR="007925A1" w:rsidRDefault="002C6864">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7925A1" w14:paraId="16850F0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DD6CB0" w14:textId="77777777" w:rsidR="007925A1" w:rsidRDefault="002C6864">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9F8B96" w14:textId="77777777" w:rsidR="007925A1" w:rsidRDefault="002C6864">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BA9F7B" w14:textId="77777777" w:rsidR="007925A1" w:rsidRDefault="002C6864">
            <w:r>
              <w:rPr>
                <w:rFonts w:ascii="Arial" w:hAnsi="Arial" w:cs="Arial"/>
                <w:color w:val="000000"/>
                <w:position w:val="-2"/>
                <w:sz w:val="18"/>
                <w:szCs w:val="18"/>
              </w:rPr>
              <w:t>EMŠO*</w:t>
            </w:r>
          </w:p>
        </w:tc>
      </w:tr>
      <w:tr w:rsidR="007925A1" w14:paraId="05DD2B7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9EFF47" w14:textId="77777777" w:rsidR="007925A1" w:rsidRDefault="002C686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B3F7F2" w14:textId="77777777" w:rsidR="007925A1" w:rsidRDefault="002C686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3BDEC0" w14:textId="77777777" w:rsidR="007925A1" w:rsidRDefault="002C6864">
            <w:r>
              <w:rPr>
                <w:rFonts w:ascii="Arial" w:hAnsi="Arial" w:cs="Arial"/>
                <w:color w:val="000000"/>
                <w:position w:val="-2"/>
                <w:sz w:val="18"/>
                <w:szCs w:val="18"/>
              </w:rPr>
              <w:t> </w:t>
            </w:r>
          </w:p>
        </w:tc>
      </w:tr>
      <w:tr w:rsidR="007925A1" w14:paraId="0E14443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D850AA" w14:textId="77777777" w:rsidR="007925A1" w:rsidRDefault="002C686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9B4F97" w14:textId="77777777" w:rsidR="007925A1" w:rsidRDefault="002C686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4938C9" w14:textId="77777777" w:rsidR="007925A1" w:rsidRDefault="002C6864">
            <w:r>
              <w:rPr>
                <w:rFonts w:ascii="Arial" w:hAnsi="Arial" w:cs="Arial"/>
                <w:color w:val="000000"/>
                <w:position w:val="-2"/>
                <w:sz w:val="18"/>
                <w:szCs w:val="18"/>
              </w:rPr>
              <w:t> </w:t>
            </w:r>
          </w:p>
        </w:tc>
      </w:tr>
      <w:tr w:rsidR="007925A1" w14:paraId="14C4A8F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890F73" w14:textId="77777777" w:rsidR="007925A1" w:rsidRDefault="002C686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228E16" w14:textId="77777777" w:rsidR="007925A1" w:rsidRDefault="002C686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B1BDA1" w14:textId="77777777" w:rsidR="007925A1" w:rsidRDefault="002C6864">
            <w:r>
              <w:rPr>
                <w:rFonts w:ascii="Arial" w:hAnsi="Arial" w:cs="Arial"/>
                <w:color w:val="000000"/>
                <w:position w:val="-2"/>
                <w:sz w:val="18"/>
                <w:szCs w:val="18"/>
              </w:rPr>
              <w:t> </w:t>
            </w:r>
          </w:p>
        </w:tc>
      </w:tr>
      <w:tr w:rsidR="007925A1" w14:paraId="18338AF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92357D" w14:textId="77777777" w:rsidR="007925A1" w:rsidRDefault="002C686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1AD3A1" w14:textId="77777777" w:rsidR="007925A1" w:rsidRDefault="002C686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358B72" w14:textId="77777777" w:rsidR="007925A1" w:rsidRDefault="002C6864">
            <w:r>
              <w:rPr>
                <w:rFonts w:ascii="Arial" w:hAnsi="Arial" w:cs="Arial"/>
                <w:color w:val="000000"/>
                <w:position w:val="-2"/>
                <w:sz w:val="18"/>
                <w:szCs w:val="18"/>
              </w:rPr>
              <w:t> </w:t>
            </w:r>
          </w:p>
        </w:tc>
      </w:tr>
      <w:tr w:rsidR="007925A1" w14:paraId="7EEFAF1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673C2" w14:textId="77777777" w:rsidR="007925A1" w:rsidRDefault="002C686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738708" w14:textId="77777777" w:rsidR="007925A1" w:rsidRDefault="002C686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102887" w14:textId="77777777" w:rsidR="007925A1" w:rsidRDefault="002C6864">
            <w:r>
              <w:rPr>
                <w:rFonts w:ascii="Arial" w:hAnsi="Arial" w:cs="Arial"/>
                <w:color w:val="000000"/>
                <w:position w:val="-2"/>
                <w:sz w:val="18"/>
                <w:szCs w:val="18"/>
              </w:rPr>
              <w:t> </w:t>
            </w:r>
          </w:p>
        </w:tc>
      </w:tr>
      <w:tr w:rsidR="007925A1" w14:paraId="204529C4"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1CDC59" w14:textId="77777777" w:rsidR="007925A1" w:rsidRDefault="002C686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3E17D4" w14:textId="77777777" w:rsidR="007925A1" w:rsidRDefault="002C686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24DD29" w14:textId="77777777" w:rsidR="007925A1" w:rsidRDefault="002C6864">
            <w:r>
              <w:rPr>
                <w:rFonts w:ascii="Arial" w:hAnsi="Arial" w:cs="Arial"/>
                <w:color w:val="000000"/>
                <w:position w:val="-2"/>
                <w:sz w:val="18"/>
                <w:szCs w:val="18"/>
              </w:rPr>
              <w:t> </w:t>
            </w:r>
          </w:p>
        </w:tc>
      </w:tr>
      <w:tr w:rsidR="007925A1" w14:paraId="72EFFF9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5FFCB4" w14:textId="77777777" w:rsidR="007925A1" w:rsidRDefault="002C686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6E3738" w14:textId="77777777" w:rsidR="007925A1" w:rsidRDefault="002C686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49312A" w14:textId="77777777" w:rsidR="007925A1" w:rsidRDefault="002C6864">
            <w:r>
              <w:rPr>
                <w:rFonts w:ascii="Arial" w:hAnsi="Arial" w:cs="Arial"/>
                <w:color w:val="000000"/>
                <w:position w:val="-2"/>
                <w:sz w:val="18"/>
                <w:szCs w:val="18"/>
              </w:rPr>
              <w:t> </w:t>
            </w:r>
          </w:p>
        </w:tc>
      </w:tr>
      <w:tr w:rsidR="007925A1" w14:paraId="2DE8262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2CE379" w14:textId="77777777" w:rsidR="007925A1" w:rsidRDefault="002C686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1F8BF8" w14:textId="77777777" w:rsidR="007925A1" w:rsidRDefault="002C686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49A268" w14:textId="77777777" w:rsidR="007925A1" w:rsidRDefault="002C6864">
            <w:r>
              <w:rPr>
                <w:rFonts w:ascii="Arial" w:hAnsi="Arial" w:cs="Arial"/>
                <w:color w:val="000000"/>
                <w:position w:val="-2"/>
                <w:sz w:val="18"/>
                <w:szCs w:val="18"/>
              </w:rPr>
              <w:t> </w:t>
            </w:r>
          </w:p>
        </w:tc>
      </w:tr>
      <w:tr w:rsidR="007925A1" w14:paraId="3CC974F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0D879B" w14:textId="77777777" w:rsidR="007925A1" w:rsidRDefault="002C6864">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18176F" w14:textId="77777777" w:rsidR="007925A1" w:rsidRDefault="002C6864">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47B3CC" w14:textId="77777777" w:rsidR="007925A1" w:rsidRDefault="002C6864">
            <w:r>
              <w:rPr>
                <w:rFonts w:ascii="Arial" w:hAnsi="Arial" w:cs="Arial"/>
                <w:color w:val="000000"/>
                <w:position w:val="-2"/>
                <w:sz w:val="18"/>
                <w:szCs w:val="18"/>
              </w:rPr>
              <w:t> </w:t>
            </w:r>
          </w:p>
        </w:tc>
      </w:tr>
    </w:tbl>
    <w:p w14:paraId="17994276" w14:textId="77777777" w:rsidR="007925A1" w:rsidRDefault="002C6864">
      <w:pPr>
        <w:spacing w:before="225" w:after="225" w:line="240" w:lineRule="auto"/>
        <w:jc w:val="both"/>
      </w:pPr>
      <w:r>
        <w:rPr>
          <w:rFonts w:ascii="Arial" w:hAnsi="Arial" w:cs="Arial"/>
          <w:color w:val="000000"/>
          <w:sz w:val="18"/>
          <w:szCs w:val="18"/>
        </w:rPr>
        <w:t>* podatek je potreben za preverbo v e-Dosje</w:t>
      </w:r>
    </w:p>
    <w:p w14:paraId="6D975FB6" w14:textId="77777777" w:rsidR="007925A1" w:rsidRDefault="002C6864">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7925A1" w14:paraId="0B3BC251" w14:textId="77777777">
        <w:tc>
          <w:tcPr>
            <w:tcW w:w="2500" w:type="pct"/>
            <w:tcMar>
              <w:top w:w="75" w:type="dxa"/>
              <w:bottom w:w="75" w:type="dxa"/>
            </w:tcMar>
            <w:vAlign w:val="center"/>
          </w:tcPr>
          <w:p w14:paraId="633FC7D2" w14:textId="77777777" w:rsidR="007925A1" w:rsidRDefault="002C6864">
            <w:r>
              <w:rPr>
                <w:rFonts w:ascii="Arial" w:hAnsi="Arial" w:cs="Arial"/>
                <w:color w:val="000000"/>
                <w:position w:val="-2"/>
                <w:sz w:val="18"/>
                <w:szCs w:val="18"/>
              </w:rPr>
              <w:t>Kraj in datum:</w:t>
            </w:r>
          </w:p>
        </w:tc>
        <w:tc>
          <w:tcPr>
            <w:tcW w:w="0" w:type="auto"/>
            <w:tcMar>
              <w:top w:w="75" w:type="dxa"/>
              <w:bottom w:w="75" w:type="dxa"/>
            </w:tcMar>
            <w:vAlign w:val="center"/>
          </w:tcPr>
          <w:p w14:paraId="20E1A320" w14:textId="77777777" w:rsidR="007925A1" w:rsidRDefault="002C6864">
            <w:r>
              <w:rPr>
                <w:rFonts w:ascii="Arial" w:hAnsi="Arial" w:cs="Arial"/>
                <w:color w:val="000000"/>
                <w:position w:val="-2"/>
                <w:sz w:val="18"/>
                <w:szCs w:val="18"/>
              </w:rPr>
              <w:t>Ime in priimek: _____________________</w:t>
            </w:r>
          </w:p>
        </w:tc>
      </w:tr>
      <w:tr w:rsidR="007925A1" w14:paraId="1DA12B29" w14:textId="77777777">
        <w:tc>
          <w:tcPr>
            <w:tcW w:w="2500" w:type="pct"/>
            <w:tcMar>
              <w:top w:w="75" w:type="dxa"/>
              <w:bottom w:w="75" w:type="dxa"/>
            </w:tcMar>
            <w:vAlign w:val="center"/>
          </w:tcPr>
          <w:p w14:paraId="0E9A600A" w14:textId="77777777" w:rsidR="007925A1" w:rsidRDefault="002C6864">
            <w:r>
              <w:rPr>
                <w:rFonts w:ascii="Arial" w:hAnsi="Arial" w:cs="Arial"/>
                <w:color w:val="000000"/>
                <w:position w:val="-2"/>
                <w:sz w:val="18"/>
                <w:szCs w:val="18"/>
              </w:rPr>
              <w:t> </w:t>
            </w:r>
          </w:p>
        </w:tc>
        <w:tc>
          <w:tcPr>
            <w:tcW w:w="0" w:type="auto"/>
            <w:tcMar>
              <w:top w:w="75" w:type="dxa"/>
              <w:bottom w:w="75" w:type="dxa"/>
            </w:tcMar>
            <w:vAlign w:val="center"/>
          </w:tcPr>
          <w:p w14:paraId="53632577" w14:textId="77777777" w:rsidR="007925A1" w:rsidRDefault="002C6864">
            <w:pPr>
              <w:jc w:val="center"/>
            </w:pPr>
            <w:r>
              <w:rPr>
                <w:rFonts w:ascii="Arial" w:hAnsi="Arial" w:cs="Arial"/>
                <w:color w:val="A9A9A9"/>
                <w:position w:val="-2"/>
                <w:sz w:val="18"/>
                <w:szCs w:val="18"/>
              </w:rPr>
              <w:t>(podpis)</w:t>
            </w:r>
          </w:p>
        </w:tc>
      </w:tr>
    </w:tbl>
    <w:p w14:paraId="4B019112" w14:textId="77777777" w:rsidR="007925A1" w:rsidRDefault="002C6864">
      <w:pPr>
        <w:spacing w:before="225" w:after="225" w:line="240" w:lineRule="auto"/>
        <w:jc w:val="both"/>
      </w:pPr>
      <w:r>
        <w:rPr>
          <w:rFonts w:ascii="Arial" w:hAnsi="Arial" w:cs="Arial"/>
          <w:color w:val="000000"/>
          <w:sz w:val="18"/>
          <w:szCs w:val="18"/>
        </w:rPr>
        <w:t> </w:t>
      </w:r>
    </w:p>
    <w:p w14:paraId="16273CD4" w14:textId="77777777" w:rsidR="007925A1" w:rsidRDefault="002C6864">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7A5549F5" w14:textId="77777777" w:rsidR="007925A1" w:rsidRDefault="002C6864">
      <w:pPr>
        <w:spacing w:before="225" w:after="225" w:line="240" w:lineRule="auto"/>
        <w:jc w:val="both"/>
      </w:pPr>
      <w:r>
        <w:rPr>
          <w:rFonts w:ascii="Arial" w:hAnsi="Arial" w:cs="Arial"/>
          <w:color w:val="000000"/>
          <w:sz w:val="18"/>
          <w:szCs w:val="18"/>
        </w:rPr>
        <w:t> </w:t>
      </w:r>
    </w:p>
    <w:p w14:paraId="651D8438" w14:textId="77777777" w:rsidR="00C61605" w:rsidRDefault="00C61605">
      <w:pPr>
        <w:sectPr w:rsidR="00C61605" w:rsidSect="002C6864">
          <w:footerReference w:type="default" r:id="rId12"/>
          <w:pgSz w:w="11906" w:h="16838"/>
          <w:pgMar w:top="1418" w:right="1418" w:bottom="1418" w:left="1418" w:header="567" w:footer="596" w:gutter="0"/>
          <w:cols w:space="708"/>
          <w:docGrid w:linePitch="360"/>
        </w:sectPr>
      </w:pPr>
    </w:p>
    <w:p w14:paraId="57D66F98" w14:textId="223E968C" w:rsidR="00C61605" w:rsidRPr="00590863" w:rsidRDefault="00C61605" w:rsidP="00C61605">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5</w:t>
      </w:r>
    </w:p>
    <w:p w14:paraId="58840FDB" w14:textId="77777777" w:rsidR="00C61605" w:rsidRPr="00252358" w:rsidRDefault="00C61605" w:rsidP="00C61605"/>
    <w:p w14:paraId="5D612524" w14:textId="77777777" w:rsidR="00C61605" w:rsidRDefault="00C61605" w:rsidP="00C6160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72DAB516" w14:textId="77777777" w:rsidR="00C61605" w:rsidRDefault="00C61605" w:rsidP="00C61605">
      <w:pPr>
        <w:spacing w:after="120"/>
        <w:rPr>
          <w:rFonts w:ascii="Arial" w:hAnsi="Arial" w:cs="Arial"/>
        </w:rPr>
      </w:pPr>
    </w:p>
    <w:p w14:paraId="4B61F31E" w14:textId="77777777" w:rsidR="00C61605" w:rsidRDefault="00C61605" w:rsidP="00C61605">
      <w:pPr>
        <w:spacing w:before="225" w:after="225" w:line="240" w:lineRule="auto"/>
        <w:jc w:val="both"/>
      </w:pPr>
      <w:r>
        <w:rPr>
          <w:rFonts w:ascii="Arial" w:hAnsi="Arial" w:cs="Arial"/>
          <w:color w:val="000000"/>
          <w:sz w:val="18"/>
          <w:szCs w:val="18"/>
        </w:rPr>
        <w:t>Spodaj podpisani zastopnik gospodarskega subjekta ______________________________ pod kazensko in materialno odgovornostjo izjavljam, da smo kot gospodarski subjekt izvedli sledeče referenčne posle:</w:t>
      </w:r>
    </w:p>
    <w:tbl>
      <w:tblPr>
        <w:tblStyle w:val="TableGridPHPDOCX"/>
        <w:tblW w:w="13633"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4"/>
        <w:gridCol w:w="2661"/>
        <w:gridCol w:w="5245"/>
        <w:gridCol w:w="1418"/>
        <w:gridCol w:w="1701"/>
        <w:gridCol w:w="1984"/>
      </w:tblGrid>
      <w:tr w:rsidR="00C61605" w14:paraId="64668E33" w14:textId="77777777" w:rsidTr="002C6864">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7B8B5EC" w14:textId="77777777" w:rsidR="00C61605" w:rsidRDefault="00C61605" w:rsidP="002C6864">
            <w:pPr>
              <w:jc w:val="center"/>
            </w:pPr>
            <w:r>
              <w:rPr>
                <w:rFonts w:ascii="Arial" w:hAnsi="Arial" w:cs="Arial"/>
                <w:b/>
                <w:bCs/>
                <w:color w:val="000000"/>
                <w:position w:val="-2"/>
                <w:sz w:val="18"/>
                <w:szCs w:val="18"/>
                <w:shd w:val="clear" w:color="auto" w:fill="CCCCCC"/>
              </w:rPr>
              <w:t>Zap. št</w:t>
            </w:r>
          </w:p>
        </w:tc>
        <w:tc>
          <w:tcPr>
            <w:tcW w:w="266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427C10D" w14:textId="77777777" w:rsidR="00C61605" w:rsidRDefault="00C61605" w:rsidP="002C6864">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5245"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425F0E8" w14:textId="77777777" w:rsidR="00C61605" w:rsidRDefault="00C61605" w:rsidP="002C6864">
            <w:pPr>
              <w:shd w:val="clear" w:color="auto" w:fill="CCCCCC"/>
              <w:jc w:val="center"/>
              <w:textAlignment w:val="center"/>
            </w:pPr>
            <w:r>
              <w:rPr>
                <w:rFonts w:ascii="Arial" w:hAnsi="Arial" w:cs="Arial"/>
                <w:b/>
                <w:bCs/>
                <w:color w:val="000000"/>
                <w:position w:val="-2"/>
                <w:sz w:val="18"/>
                <w:szCs w:val="18"/>
                <w:shd w:val="clear" w:color="auto" w:fill="CCCCCC"/>
              </w:rPr>
              <w:t>Predmet</w:t>
            </w:r>
          </w:p>
          <w:p w14:paraId="0E97BE50" w14:textId="77777777" w:rsidR="00C61605" w:rsidRDefault="00C61605" w:rsidP="002C6864">
            <w:pPr>
              <w:shd w:val="clear" w:color="auto" w:fill="CCCCCC"/>
              <w:jc w:val="center"/>
              <w:textAlignment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reference</w:t>
            </w:r>
          </w:p>
          <w:p w14:paraId="6E6CC838" w14:textId="77777777" w:rsidR="00C61605" w:rsidRDefault="00C61605" w:rsidP="002C6864">
            <w:pPr>
              <w:shd w:val="clear" w:color="auto" w:fill="CCCCCC"/>
              <w:jc w:val="center"/>
              <w:textAlignment w:val="center"/>
              <w:rPr>
                <w:rFonts w:ascii="Arial" w:hAnsi="Arial" w:cs="Arial"/>
                <w:b/>
                <w:bCs/>
                <w:color w:val="000000"/>
                <w:position w:val="-2"/>
                <w:sz w:val="18"/>
                <w:szCs w:val="18"/>
                <w:shd w:val="clear" w:color="auto" w:fill="CCCCCC"/>
              </w:rPr>
            </w:pPr>
          </w:p>
          <w:p w14:paraId="5E49FF48" w14:textId="77777777" w:rsidR="00C61605" w:rsidRPr="00525D36" w:rsidRDefault="00C61605" w:rsidP="002C6864">
            <w:pPr>
              <w:shd w:val="clear" w:color="auto" w:fill="CCCCCC"/>
              <w:jc w:val="center"/>
              <w:textAlignment w:val="center"/>
              <w:rPr>
                <w:rFonts w:ascii="Arial" w:hAnsi="Arial" w:cs="Arial"/>
                <w:b/>
                <w:bCs/>
                <w:color w:val="000000"/>
                <w:position w:val="-2"/>
                <w:sz w:val="16"/>
                <w:szCs w:val="16"/>
                <w:shd w:val="clear" w:color="auto" w:fill="CCCCCC"/>
              </w:rPr>
            </w:pPr>
            <w:r w:rsidRPr="00525D36">
              <w:rPr>
                <w:rFonts w:ascii="Arial" w:hAnsi="Arial" w:cs="Arial"/>
                <w:b/>
                <w:bCs/>
                <w:color w:val="000000"/>
                <w:position w:val="-2"/>
                <w:sz w:val="16"/>
                <w:szCs w:val="16"/>
                <w:shd w:val="clear" w:color="auto" w:fill="CCCCCC"/>
              </w:rPr>
              <w:t>Ponudnik v predmetni razdelek navede:</w:t>
            </w:r>
          </w:p>
          <w:p w14:paraId="57D35F92" w14:textId="77777777" w:rsidR="00C61605" w:rsidRPr="00525D36" w:rsidRDefault="00C61605" w:rsidP="002C6864">
            <w:pPr>
              <w:shd w:val="clear" w:color="auto" w:fill="CCCCCC"/>
              <w:jc w:val="center"/>
              <w:textAlignment w:val="center"/>
              <w:rPr>
                <w:rFonts w:ascii="Arial" w:hAnsi="Arial" w:cs="Arial"/>
                <w:b/>
                <w:bCs/>
                <w:color w:val="000000"/>
                <w:position w:val="-2"/>
                <w:sz w:val="16"/>
                <w:szCs w:val="16"/>
                <w:shd w:val="clear" w:color="auto" w:fill="CCCCCC"/>
              </w:rPr>
            </w:pPr>
          </w:p>
          <w:p w14:paraId="63064BE3" w14:textId="57C5CBAF" w:rsidR="00C61605" w:rsidRPr="00525D36" w:rsidRDefault="00C61605" w:rsidP="004E3940">
            <w:pPr>
              <w:pStyle w:val="Odstavekseznama"/>
              <w:numPr>
                <w:ilvl w:val="0"/>
                <w:numId w:val="5"/>
              </w:numPr>
              <w:shd w:val="clear" w:color="auto" w:fill="CCCCCC"/>
              <w:jc w:val="both"/>
              <w:textAlignment w:val="center"/>
              <w:rPr>
                <w:rFonts w:ascii="Arial" w:hAnsi="Arial" w:cs="Arial"/>
                <w:color w:val="000000"/>
                <w:position w:val="-2"/>
                <w:sz w:val="16"/>
                <w:szCs w:val="16"/>
                <w:shd w:val="clear" w:color="auto" w:fill="CCCCCC"/>
              </w:rPr>
            </w:pPr>
            <w:r w:rsidRPr="00525D36">
              <w:rPr>
                <w:rFonts w:ascii="Arial" w:hAnsi="Arial" w:cs="Arial"/>
                <w:color w:val="000000"/>
                <w:position w:val="-2"/>
                <w:sz w:val="16"/>
                <w:szCs w:val="16"/>
                <w:shd w:val="clear" w:color="auto" w:fill="CCCCCC"/>
              </w:rPr>
              <w:t xml:space="preserve">ali je </w:t>
            </w:r>
            <w:r>
              <w:rPr>
                <w:rFonts w:ascii="Arial" w:hAnsi="Arial" w:cs="Arial"/>
                <w:color w:val="000000"/>
                <w:position w:val="-2"/>
                <w:sz w:val="16"/>
                <w:szCs w:val="16"/>
                <w:shd w:val="clear" w:color="auto" w:fill="CCCCCC"/>
              </w:rPr>
              <w:t>izdelal</w:t>
            </w:r>
            <w:r w:rsidRPr="00525D36">
              <w:rPr>
                <w:rFonts w:ascii="Arial" w:hAnsi="Arial" w:cs="Arial"/>
                <w:color w:val="000000"/>
                <w:position w:val="-2"/>
                <w:sz w:val="16"/>
                <w:szCs w:val="16"/>
                <w:shd w:val="clear" w:color="auto" w:fill="CCCCCC"/>
              </w:rPr>
              <w:t xml:space="preserve"> </w:t>
            </w:r>
            <w:r w:rsidRPr="00C61605">
              <w:rPr>
                <w:rFonts w:ascii="Arial" w:hAnsi="Arial" w:cs="Arial"/>
                <w:color w:val="000000"/>
                <w:position w:val="-2"/>
                <w:sz w:val="16"/>
                <w:szCs w:val="16"/>
                <w:shd w:val="clear" w:color="auto" w:fill="CCCCCC"/>
              </w:rPr>
              <w:t>občinsk</w:t>
            </w:r>
            <w:r>
              <w:rPr>
                <w:rFonts w:ascii="Arial" w:hAnsi="Arial" w:cs="Arial"/>
                <w:color w:val="000000"/>
                <w:position w:val="-2"/>
                <w:sz w:val="16"/>
                <w:szCs w:val="16"/>
                <w:shd w:val="clear" w:color="auto" w:fill="CCCCCC"/>
              </w:rPr>
              <w:t>i</w:t>
            </w:r>
            <w:r w:rsidRPr="00C61605">
              <w:rPr>
                <w:rFonts w:ascii="Arial" w:hAnsi="Arial" w:cs="Arial"/>
                <w:color w:val="000000"/>
                <w:position w:val="-2"/>
                <w:sz w:val="16"/>
                <w:szCs w:val="16"/>
                <w:shd w:val="clear" w:color="auto" w:fill="CCCCCC"/>
              </w:rPr>
              <w:t xml:space="preserve"> podrobn</w:t>
            </w:r>
            <w:r>
              <w:rPr>
                <w:rFonts w:ascii="Arial" w:hAnsi="Arial" w:cs="Arial"/>
                <w:color w:val="000000"/>
                <w:position w:val="-2"/>
                <w:sz w:val="16"/>
                <w:szCs w:val="16"/>
                <w:shd w:val="clear" w:color="auto" w:fill="CCCCCC"/>
              </w:rPr>
              <w:t>i</w:t>
            </w:r>
            <w:r w:rsidRPr="00C61605">
              <w:rPr>
                <w:rFonts w:ascii="Arial" w:hAnsi="Arial" w:cs="Arial"/>
                <w:color w:val="000000"/>
                <w:position w:val="-2"/>
                <w:sz w:val="16"/>
                <w:szCs w:val="16"/>
                <w:shd w:val="clear" w:color="auto" w:fill="CCCCCC"/>
              </w:rPr>
              <w:t xml:space="preserve"> prostorsk</w:t>
            </w:r>
            <w:r>
              <w:rPr>
                <w:rFonts w:ascii="Arial" w:hAnsi="Arial" w:cs="Arial"/>
                <w:color w:val="000000"/>
                <w:position w:val="-2"/>
                <w:sz w:val="16"/>
                <w:szCs w:val="16"/>
                <w:shd w:val="clear" w:color="auto" w:fill="CCCCCC"/>
              </w:rPr>
              <w:t>i</w:t>
            </w:r>
            <w:r w:rsidRPr="00C61605">
              <w:rPr>
                <w:rFonts w:ascii="Arial" w:hAnsi="Arial" w:cs="Arial"/>
                <w:color w:val="000000"/>
                <w:position w:val="-2"/>
                <w:sz w:val="16"/>
                <w:szCs w:val="16"/>
                <w:shd w:val="clear" w:color="auto" w:fill="CCCCCC"/>
              </w:rPr>
              <w:t xml:space="preserve"> načrt (OPPN) </w:t>
            </w:r>
            <w:r w:rsidR="0070610A">
              <w:rPr>
                <w:rFonts w:ascii="Arial" w:hAnsi="Arial" w:cs="Arial"/>
                <w:color w:val="000000"/>
                <w:position w:val="-2"/>
                <w:sz w:val="16"/>
                <w:szCs w:val="16"/>
                <w:shd w:val="clear" w:color="auto" w:fill="CCCCCC"/>
              </w:rPr>
              <w:t>z 5 ha površine</w:t>
            </w:r>
            <w:r w:rsidRPr="00C61605">
              <w:rPr>
                <w:rFonts w:ascii="Arial" w:hAnsi="Arial" w:cs="Arial"/>
                <w:color w:val="000000"/>
                <w:position w:val="-2"/>
                <w:sz w:val="16"/>
                <w:szCs w:val="16"/>
                <w:shd w:val="clear" w:color="auto" w:fill="CCCCCC"/>
              </w:rPr>
              <w:t>, katerih postopki so zaključeni in akti objavljeni v uradnem glasilu</w:t>
            </w:r>
            <w:r w:rsidRPr="00525D36">
              <w:rPr>
                <w:rFonts w:ascii="Arial" w:hAnsi="Arial" w:cs="Arial"/>
                <w:color w:val="000000"/>
                <w:position w:val="-2"/>
                <w:sz w:val="16"/>
                <w:szCs w:val="16"/>
                <w:shd w:val="clear" w:color="auto" w:fill="CCCCCC"/>
              </w:rPr>
              <w:t>,</w:t>
            </w:r>
          </w:p>
          <w:p w14:paraId="6BE1DC67" w14:textId="017E0DE0" w:rsidR="00C61605" w:rsidRDefault="00C61605" w:rsidP="004E3940">
            <w:pPr>
              <w:pStyle w:val="Odstavekseznama"/>
              <w:numPr>
                <w:ilvl w:val="0"/>
                <w:numId w:val="5"/>
              </w:numPr>
              <w:shd w:val="clear" w:color="auto" w:fill="CCCCCC"/>
              <w:jc w:val="both"/>
              <w:textAlignment w:val="center"/>
              <w:rPr>
                <w:rFonts w:ascii="Arial" w:hAnsi="Arial" w:cs="Arial"/>
                <w:color w:val="000000"/>
                <w:position w:val="-2"/>
                <w:sz w:val="16"/>
                <w:szCs w:val="16"/>
                <w:shd w:val="clear" w:color="auto" w:fill="CCCCCC"/>
              </w:rPr>
            </w:pPr>
            <w:r w:rsidRPr="00525D36">
              <w:rPr>
                <w:rFonts w:ascii="Arial" w:hAnsi="Arial" w:cs="Arial"/>
                <w:color w:val="000000"/>
                <w:position w:val="-2"/>
                <w:sz w:val="16"/>
                <w:szCs w:val="16"/>
                <w:shd w:val="clear" w:color="auto" w:fill="CCCCCC"/>
              </w:rPr>
              <w:t xml:space="preserve">ali je </w:t>
            </w:r>
            <w:r>
              <w:rPr>
                <w:rFonts w:ascii="Arial" w:hAnsi="Arial" w:cs="Arial"/>
                <w:color w:val="000000"/>
                <w:position w:val="-2"/>
                <w:sz w:val="16"/>
                <w:szCs w:val="16"/>
                <w:shd w:val="clear" w:color="auto" w:fill="CCCCCC"/>
              </w:rPr>
              <w:t>izdelal</w:t>
            </w:r>
            <w:r w:rsidRPr="00525D36">
              <w:rPr>
                <w:rFonts w:ascii="Arial" w:hAnsi="Arial" w:cs="Arial"/>
                <w:color w:val="000000"/>
                <w:position w:val="-2"/>
                <w:sz w:val="16"/>
                <w:szCs w:val="16"/>
                <w:shd w:val="clear" w:color="auto" w:fill="CCCCCC"/>
              </w:rPr>
              <w:t xml:space="preserve"> </w:t>
            </w:r>
            <w:r>
              <w:rPr>
                <w:rFonts w:ascii="Arial" w:hAnsi="Arial" w:cs="Arial"/>
                <w:color w:val="000000"/>
                <w:position w:val="-2"/>
                <w:sz w:val="16"/>
                <w:szCs w:val="16"/>
                <w:shd w:val="clear" w:color="auto" w:fill="CCCCCC"/>
              </w:rPr>
              <w:t xml:space="preserve">državni prostorski načrt oziroma </w:t>
            </w:r>
          </w:p>
          <w:p w14:paraId="4358E43B" w14:textId="683C64F5" w:rsidR="00C61605" w:rsidRDefault="00C61605" w:rsidP="004E3940">
            <w:pPr>
              <w:pStyle w:val="Odstavekseznama"/>
              <w:numPr>
                <w:ilvl w:val="0"/>
                <w:numId w:val="5"/>
              </w:numPr>
              <w:shd w:val="clear" w:color="auto" w:fill="CCCCCC"/>
              <w:jc w:val="both"/>
              <w:textAlignment w:val="center"/>
              <w:rPr>
                <w:rFonts w:ascii="Arial" w:hAnsi="Arial" w:cs="Arial"/>
                <w:color w:val="000000"/>
                <w:position w:val="-2"/>
                <w:sz w:val="16"/>
                <w:szCs w:val="16"/>
                <w:shd w:val="clear" w:color="auto" w:fill="CCCCCC"/>
              </w:rPr>
            </w:pPr>
            <w:r w:rsidRPr="00C61605">
              <w:rPr>
                <w:rFonts w:ascii="Arial" w:hAnsi="Arial" w:cs="Arial"/>
                <w:color w:val="000000"/>
                <w:position w:val="-2"/>
                <w:sz w:val="16"/>
                <w:szCs w:val="16"/>
                <w:shd w:val="clear" w:color="auto" w:fill="CCCCCC"/>
              </w:rPr>
              <w:t xml:space="preserve">ali je izdelal Okoljsko poročilo za prometno infrastrukturo. </w:t>
            </w:r>
          </w:p>
          <w:p w14:paraId="347F007C" w14:textId="5D8C5691" w:rsidR="00C61605" w:rsidRPr="00C61605" w:rsidRDefault="00C61605" w:rsidP="00C61605">
            <w:pPr>
              <w:pStyle w:val="Odstavekseznama"/>
              <w:shd w:val="clear" w:color="auto" w:fill="CCCCCC"/>
              <w:ind w:left="360"/>
              <w:jc w:val="both"/>
              <w:textAlignment w:val="center"/>
              <w:rPr>
                <w:rFonts w:ascii="Arial" w:hAnsi="Arial" w:cs="Arial"/>
                <w:color w:val="000000"/>
                <w:position w:val="-2"/>
                <w:sz w:val="16"/>
                <w:szCs w:val="16"/>
                <w:shd w:val="clear" w:color="auto" w:fill="CCCCCC"/>
              </w:rPr>
            </w:pPr>
          </w:p>
        </w:tc>
        <w:tc>
          <w:tcPr>
            <w:tcW w:w="1418"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7426320" w14:textId="77777777" w:rsidR="00C61605" w:rsidRDefault="00C61605" w:rsidP="002C6864">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170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8E18072" w14:textId="77777777" w:rsidR="00C61605" w:rsidRDefault="00C61605" w:rsidP="002C6864">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p>
        </w:tc>
        <w:tc>
          <w:tcPr>
            <w:tcW w:w="1984"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E094346" w14:textId="77777777" w:rsidR="00C61605" w:rsidRDefault="00C61605" w:rsidP="002C6864">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C61605" w14:paraId="776EA8FA" w14:textId="77777777" w:rsidTr="002C686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6A1617" w14:textId="77777777" w:rsidR="00C61605" w:rsidRDefault="00C61605" w:rsidP="002C6864">
            <w:r>
              <w:rPr>
                <w:rFonts w:ascii="Arial" w:hAnsi="Arial" w:cs="Arial"/>
                <w:b/>
                <w:bCs/>
                <w:color w:val="000000"/>
                <w:position w:val="-2"/>
                <w:sz w:val="18"/>
                <w:szCs w:val="18"/>
              </w:rPr>
              <w:t>1</w:t>
            </w:r>
          </w:p>
        </w:tc>
        <w:tc>
          <w:tcPr>
            <w:tcW w:w="26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DE48D8" w14:textId="77777777" w:rsidR="00C61605" w:rsidRDefault="00C61605" w:rsidP="002C6864">
            <w:r>
              <w:rPr>
                <w:rFonts w:ascii="Arial" w:hAnsi="Arial" w:cs="Arial"/>
                <w:color w:val="000000"/>
                <w:position w:val="-2"/>
                <w:sz w:val="18"/>
                <w:szCs w:val="18"/>
              </w:rPr>
              <w:t> </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9D742A" w14:textId="77777777" w:rsidR="00C61605" w:rsidRDefault="00C61605" w:rsidP="002C6864">
            <w:r>
              <w:rPr>
                <w:rFonts w:ascii="Arial" w:hAnsi="Arial" w:cs="Arial"/>
                <w:color w:val="000000"/>
                <w:position w:val="-2"/>
                <w:sz w:val="18"/>
                <w:szCs w:val="18"/>
              </w:rPr>
              <w:t> </w:t>
            </w:r>
          </w:p>
        </w:tc>
        <w:tc>
          <w:tcPr>
            <w:tcW w:w="14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7E461A" w14:textId="77777777" w:rsidR="00C61605" w:rsidRDefault="00C61605" w:rsidP="002C6864">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41AEE" w14:textId="77777777" w:rsidR="00C61605" w:rsidRDefault="00C61605" w:rsidP="002C6864">
            <w:r>
              <w:rPr>
                <w:rFonts w:ascii="Arial" w:hAnsi="Arial" w:cs="Arial"/>
                <w:color w:val="000000"/>
                <w:position w:val="-2"/>
                <w:sz w:val="18"/>
                <w:szCs w:val="18"/>
              </w:rPr>
              <w:t> </w:t>
            </w: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99DAE1" w14:textId="77777777" w:rsidR="00C61605" w:rsidRDefault="00C61605" w:rsidP="002C6864">
            <w:r>
              <w:rPr>
                <w:rFonts w:ascii="Arial" w:hAnsi="Arial" w:cs="Arial"/>
                <w:color w:val="000000"/>
                <w:position w:val="-2"/>
                <w:sz w:val="18"/>
                <w:szCs w:val="18"/>
              </w:rPr>
              <w:t> </w:t>
            </w:r>
          </w:p>
        </w:tc>
      </w:tr>
      <w:tr w:rsidR="00C61605" w14:paraId="0AAB3320" w14:textId="77777777" w:rsidTr="002C686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556459" w14:textId="77777777" w:rsidR="00C61605" w:rsidRDefault="00C61605" w:rsidP="002C6864">
            <w:r>
              <w:rPr>
                <w:rFonts w:ascii="Arial" w:hAnsi="Arial" w:cs="Arial"/>
                <w:b/>
                <w:bCs/>
                <w:color w:val="000000"/>
                <w:position w:val="-2"/>
                <w:sz w:val="18"/>
                <w:szCs w:val="18"/>
              </w:rPr>
              <w:t>2</w:t>
            </w:r>
          </w:p>
        </w:tc>
        <w:tc>
          <w:tcPr>
            <w:tcW w:w="26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F788F7" w14:textId="77777777" w:rsidR="00C61605" w:rsidRDefault="00C61605" w:rsidP="002C6864">
            <w:r>
              <w:rPr>
                <w:rFonts w:ascii="Arial" w:hAnsi="Arial" w:cs="Arial"/>
                <w:color w:val="000000"/>
                <w:position w:val="-2"/>
                <w:sz w:val="18"/>
                <w:szCs w:val="18"/>
              </w:rPr>
              <w:t> </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4E5574" w14:textId="77777777" w:rsidR="00C61605" w:rsidRDefault="00C61605" w:rsidP="002C6864">
            <w:r>
              <w:rPr>
                <w:rFonts w:ascii="Arial" w:hAnsi="Arial" w:cs="Arial"/>
                <w:color w:val="000000"/>
                <w:position w:val="-2"/>
                <w:sz w:val="18"/>
                <w:szCs w:val="18"/>
              </w:rPr>
              <w:t> </w:t>
            </w:r>
          </w:p>
        </w:tc>
        <w:tc>
          <w:tcPr>
            <w:tcW w:w="14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31284C" w14:textId="77777777" w:rsidR="00C61605" w:rsidRDefault="00C61605" w:rsidP="002C6864">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E3A754" w14:textId="77777777" w:rsidR="00C61605" w:rsidRDefault="00C61605" w:rsidP="002C6864">
            <w:r>
              <w:rPr>
                <w:rFonts w:ascii="Arial" w:hAnsi="Arial" w:cs="Arial"/>
                <w:color w:val="000000"/>
                <w:position w:val="-2"/>
                <w:sz w:val="18"/>
                <w:szCs w:val="18"/>
              </w:rPr>
              <w:t> </w:t>
            </w: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971270" w14:textId="77777777" w:rsidR="00C61605" w:rsidRDefault="00C61605" w:rsidP="002C6864">
            <w:r>
              <w:rPr>
                <w:rFonts w:ascii="Arial" w:hAnsi="Arial" w:cs="Arial"/>
                <w:color w:val="000000"/>
                <w:position w:val="-2"/>
                <w:sz w:val="18"/>
                <w:szCs w:val="18"/>
              </w:rPr>
              <w:t> </w:t>
            </w:r>
          </w:p>
        </w:tc>
      </w:tr>
      <w:tr w:rsidR="00C61605" w14:paraId="2AE5387A" w14:textId="77777777" w:rsidTr="002C686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D4FD55" w14:textId="77777777" w:rsidR="00C61605" w:rsidRDefault="00C61605" w:rsidP="002C6864">
            <w:r>
              <w:rPr>
                <w:rFonts w:ascii="Arial" w:hAnsi="Arial" w:cs="Arial"/>
                <w:b/>
                <w:bCs/>
                <w:color w:val="000000"/>
                <w:position w:val="-2"/>
                <w:sz w:val="18"/>
                <w:szCs w:val="18"/>
              </w:rPr>
              <w:t>3</w:t>
            </w:r>
          </w:p>
        </w:tc>
        <w:tc>
          <w:tcPr>
            <w:tcW w:w="26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07943F" w14:textId="77777777" w:rsidR="00C61605" w:rsidRDefault="00C61605" w:rsidP="002C6864">
            <w:r>
              <w:rPr>
                <w:rFonts w:ascii="Arial" w:hAnsi="Arial" w:cs="Arial"/>
                <w:color w:val="000000"/>
                <w:position w:val="-2"/>
                <w:sz w:val="18"/>
                <w:szCs w:val="18"/>
              </w:rPr>
              <w:t> </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CF2414" w14:textId="77777777" w:rsidR="00C61605" w:rsidRDefault="00C61605" w:rsidP="002C6864">
            <w:r>
              <w:rPr>
                <w:rFonts w:ascii="Arial" w:hAnsi="Arial" w:cs="Arial"/>
                <w:color w:val="000000"/>
                <w:position w:val="-2"/>
                <w:sz w:val="18"/>
                <w:szCs w:val="18"/>
              </w:rPr>
              <w:t> </w:t>
            </w:r>
          </w:p>
        </w:tc>
        <w:tc>
          <w:tcPr>
            <w:tcW w:w="14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A80262" w14:textId="77777777" w:rsidR="00C61605" w:rsidRDefault="00C61605" w:rsidP="002C6864">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7051D3" w14:textId="77777777" w:rsidR="00C61605" w:rsidRDefault="00C61605" w:rsidP="002C6864">
            <w:r>
              <w:rPr>
                <w:rFonts w:ascii="Arial" w:hAnsi="Arial" w:cs="Arial"/>
                <w:color w:val="000000"/>
                <w:position w:val="-2"/>
                <w:sz w:val="18"/>
                <w:szCs w:val="18"/>
              </w:rPr>
              <w:t> </w:t>
            </w: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FFFEF7" w14:textId="77777777" w:rsidR="00C61605" w:rsidRDefault="00C61605" w:rsidP="002C6864">
            <w:r>
              <w:rPr>
                <w:rFonts w:ascii="Arial" w:hAnsi="Arial" w:cs="Arial"/>
                <w:color w:val="000000"/>
                <w:position w:val="-2"/>
                <w:sz w:val="18"/>
                <w:szCs w:val="18"/>
              </w:rPr>
              <w:t> </w:t>
            </w:r>
          </w:p>
        </w:tc>
      </w:tr>
      <w:tr w:rsidR="00C61605" w14:paraId="6A5B4F94" w14:textId="77777777" w:rsidTr="002C686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B465A1" w14:textId="77777777" w:rsidR="00C61605" w:rsidRDefault="00C61605" w:rsidP="002C6864">
            <w:r>
              <w:rPr>
                <w:rFonts w:ascii="Arial" w:hAnsi="Arial" w:cs="Arial"/>
                <w:b/>
                <w:bCs/>
                <w:color w:val="000000"/>
                <w:position w:val="-2"/>
                <w:sz w:val="18"/>
                <w:szCs w:val="18"/>
              </w:rPr>
              <w:t>4</w:t>
            </w:r>
          </w:p>
        </w:tc>
        <w:tc>
          <w:tcPr>
            <w:tcW w:w="26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ABAC00" w14:textId="77777777" w:rsidR="00C61605" w:rsidRDefault="00C61605" w:rsidP="002C6864">
            <w:r>
              <w:rPr>
                <w:rFonts w:ascii="Arial" w:hAnsi="Arial" w:cs="Arial"/>
                <w:color w:val="000000"/>
                <w:position w:val="-2"/>
                <w:sz w:val="18"/>
                <w:szCs w:val="18"/>
              </w:rPr>
              <w:t> </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F26605" w14:textId="77777777" w:rsidR="00C61605" w:rsidRDefault="00C61605" w:rsidP="002C6864">
            <w:r>
              <w:rPr>
                <w:rFonts w:ascii="Arial" w:hAnsi="Arial" w:cs="Arial"/>
                <w:color w:val="000000"/>
                <w:position w:val="-2"/>
                <w:sz w:val="18"/>
                <w:szCs w:val="18"/>
              </w:rPr>
              <w:t> </w:t>
            </w:r>
          </w:p>
        </w:tc>
        <w:tc>
          <w:tcPr>
            <w:tcW w:w="14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40CED7" w14:textId="77777777" w:rsidR="00C61605" w:rsidRDefault="00C61605" w:rsidP="002C6864">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4C0638" w14:textId="77777777" w:rsidR="00C61605" w:rsidRDefault="00C61605" w:rsidP="002C6864">
            <w:r>
              <w:rPr>
                <w:rFonts w:ascii="Arial" w:hAnsi="Arial" w:cs="Arial"/>
                <w:color w:val="000000"/>
                <w:position w:val="-2"/>
                <w:sz w:val="18"/>
                <w:szCs w:val="18"/>
              </w:rPr>
              <w:t> </w:t>
            </w: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974C69" w14:textId="77777777" w:rsidR="00C61605" w:rsidRDefault="00C61605" w:rsidP="002C6864">
            <w:r>
              <w:rPr>
                <w:rFonts w:ascii="Arial" w:hAnsi="Arial" w:cs="Arial"/>
                <w:color w:val="000000"/>
                <w:position w:val="-2"/>
                <w:sz w:val="18"/>
                <w:szCs w:val="18"/>
              </w:rPr>
              <w:t> </w:t>
            </w:r>
          </w:p>
        </w:tc>
      </w:tr>
      <w:tr w:rsidR="00C61605" w14:paraId="0F24CD4B" w14:textId="77777777" w:rsidTr="002C686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08DD85" w14:textId="77777777" w:rsidR="00C61605" w:rsidRDefault="00C61605" w:rsidP="002C6864">
            <w:r>
              <w:rPr>
                <w:rFonts w:ascii="Arial" w:hAnsi="Arial" w:cs="Arial"/>
                <w:b/>
                <w:bCs/>
                <w:color w:val="000000"/>
                <w:position w:val="-2"/>
                <w:sz w:val="18"/>
                <w:szCs w:val="18"/>
              </w:rPr>
              <w:t>5</w:t>
            </w:r>
          </w:p>
        </w:tc>
        <w:tc>
          <w:tcPr>
            <w:tcW w:w="26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2721B8" w14:textId="77777777" w:rsidR="00C61605" w:rsidRDefault="00C61605" w:rsidP="002C6864">
            <w:r>
              <w:rPr>
                <w:rFonts w:ascii="Arial" w:hAnsi="Arial" w:cs="Arial"/>
                <w:color w:val="000000"/>
                <w:position w:val="-2"/>
                <w:sz w:val="18"/>
                <w:szCs w:val="18"/>
              </w:rPr>
              <w:t> </w:t>
            </w: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45409E" w14:textId="77777777" w:rsidR="00C61605" w:rsidRDefault="00C61605" w:rsidP="002C6864">
            <w:r>
              <w:rPr>
                <w:rFonts w:ascii="Arial" w:hAnsi="Arial" w:cs="Arial"/>
                <w:color w:val="000000"/>
                <w:position w:val="-2"/>
                <w:sz w:val="18"/>
                <w:szCs w:val="18"/>
              </w:rPr>
              <w:t> </w:t>
            </w:r>
          </w:p>
        </w:tc>
        <w:tc>
          <w:tcPr>
            <w:tcW w:w="14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CF71E" w14:textId="77777777" w:rsidR="00C61605" w:rsidRDefault="00C61605" w:rsidP="002C6864">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310E57" w14:textId="77777777" w:rsidR="00C61605" w:rsidRDefault="00C61605" w:rsidP="002C6864">
            <w:r>
              <w:rPr>
                <w:rFonts w:ascii="Arial" w:hAnsi="Arial" w:cs="Arial"/>
                <w:color w:val="000000"/>
                <w:position w:val="-2"/>
                <w:sz w:val="18"/>
                <w:szCs w:val="18"/>
              </w:rPr>
              <w:t> </w:t>
            </w: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0014A5" w14:textId="77777777" w:rsidR="00C61605" w:rsidRDefault="00C61605" w:rsidP="002C6864">
            <w:r>
              <w:rPr>
                <w:rFonts w:ascii="Arial" w:hAnsi="Arial" w:cs="Arial"/>
                <w:color w:val="000000"/>
                <w:position w:val="-2"/>
                <w:sz w:val="18"/>
                <w:szCs w:val="18"/>
              </w:rPr>
              <w:t> </w:t>
            </w:r>
          </w:p>
        </w:tc>
      </w:tr>
      <w:tr w:rsidR="00C61605" w14:paraId="55FA0794" w14:textId="77777777" w:rsidTr="002C686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E47770" w14:textId="77777777" w:rsidR="00C61605" w:rsidRDefault="00C61605" w:rsidP="002C6864">
            <w:pPr>
              <w:rPr>
                <w:rFonts w:ascii="Arial" w:hAnsi="Arial" w:cs="Arial"/>
                <w:b/>
                <w:bCs/>
                <w:color w:val="000000"/>
                <w:position w:val="-2"/>
                <w:sz w:val="18"/>
                <w:szCs w:val="18"/>
              </w:rPr>
            </w:pPr>
            <w:r>
              <w:rPr>
                <w:rFonts w:ascii="Arial" w:hAnsi="Arial" w:cs="Arial"/>
                <w:b/>
                <w:bCs/>
                <w:color w:val="000000"/>
                <w:position w:val="-2"/>
                <w:sz w:val="18"/>
                <w:szCs w:val="18"/>
              </w:rPr>
              <w:t>6</w:t>
            </w:r>
          </w:p>
        </w:tc>
        <w:tc>
          <w:tcPr>
            <w:tcW w:w="26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6B837" w14:textId="77777777" w:rsidR="00C61605" w:rsidRDefault="00C61605" w:rsidP="002C6864">
            <w:pPr>
              <w:rPr>
                <w:rFonts w:ascii="Arial" w:hAnsi="Arial" w:cs="Arial"/>
                <w:color w:val="000000"/>
                <w:position w:val="-2"/>
                <w:sz w:val="18"/>
                <w:szCs w:val="18"/>
              </w:rPr>
            </w:pP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95D61E" w14:textId="77777777" w:rsidR="00C61605" w:rsidRDefault="00C61605" w:rsidP="002C6864">
            <w:pPr>
              <w:rPr>
                <w:rFonts w:ascii="Arial" w:hAnsi="Arial" w:cs="Arial"/>
                <w:color w:val="000000"/>
                <w:position w:val="-2"/>
                <w:sz w:val="18"/>
                <w:szCs w:val="18"/>
              </w:rPr>
            </w:pPr>
          </w:p>
        </w:tc>
        <w:tc>
          <w:tcPr>
            <w:tcW w:w="14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442952" w14:textId="77777777" w:rsidR="00C61605" w:rsidRDefault="00C61605" w:rsidP="002C6864">
            <w:pPr>
              <w:rPr>
                <w:rFonts w:ascii="Arial" w:hAnsi="Arial" w:cs="Arial"/>
                <w:color w:val="000000"/>
                <w:position w:val="-2"/>
                <w:sz w:val="18"/>
                <w:szCs w:val="18"/>
              </w:rPr>
            </w:pP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F20242" w14:textId="77777777" w:rsidR="00C61605" w:rsidRDefault="00C61605" w:rsidP="002C6864">
            <w:pPr>
              <w:rPr>
                <w:rFonts w:ascii="Arial" w:hAnsi="Arial" w:cs="Arial"/>
                <w:color w:val="000000"/>
                <w:position w:val="-2"/>
                <w:sz w:val="18"/>
                <w:szCs w:val="18"/>
              </w:rPr>
            </w:pP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4D8527" w14:textId="77777777" w:rsidR="00C61605" w:rsidRDefault="00C61605" w:rsidP="002C6864">
            <w:pPr>
              <w:rPr>
                <w:rFonts w:ascii="Arial" w:hAnsi="Arial" w:cs="Arial"/>
                <w:color w:val="000000"/>
                <w:position w:val="-2"/>
                <w:sz w:val="18"/>
                <w:szCs w:val="18"/>
              </w:rPr>
            </w:pPr>
          </w:p>
        </w:tc>
      </w:tr>
      <w:tr w:rsidR="00C61605" w14:paraId="54AA3DD2" w14:textId="77777777" w:rsidTr="002C686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018D82" w14:textId="77777777" w:rsidR="00C61605" w:rsidRDefault="00C61605" w:rsidP="002C6864">
            <w:pPr>
              <w:rPr>
                <w:rFonts w:ascii="Arial" w:hAnsi="Arial" w:cs="Arial"/>
                <w:b/>
                <w:bCs/>
                <w:color w:val="000000"/>
                <w:position w:val="-2"/>
                <w:sz w:val="18"/>
                <w:szCs w:val="18"/>
              </w:rPr>
            </w:pPr>
            <w:r>
              <w:rPr>
                <w:rFonts w:ascii="Arial" w:hAnsi="Arial" w:cs="Arial"/>
                <w:b/>
                <w:bCs/>
                <w:color w:val="000000"/>
                <w:position w:val="-2"/>
                <w:sz w:val="18"/>
                <w:szCs w:val="18"/>
              </w:rPr>
              <w:lastRenderedPageBreak/>
              <w:t>7</w:t>
            </w:r>
          </w:p>
        </w:tc>
        <w:tc>
          <w:tcPr>
            <w:tcW w:w="26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9E9EC5" w14:textId="77777777" w:rsidR="00C61605" w:rsidRDefault="00C61605" w:rsidP="002C6864">
            <w:pPr>
              <w:rPr>
                <w:rFonts w:ascii="Arial" w:hAnsi="Arial" w:cs="Arial"/>
                <w:color w:val="000000"/>
                <w:position w:val="-2"/>
                <w:sz w:val="18"/>
                <w:szCs w:val="18"/>
              </w:rPr>
            </w:pP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3DF729" w14:textId="77777777" w:rsidR="00C61605" w:rsidRDefault="00C61605" w:rsidP="002C6864">
            <w:pPr>
              <w:rPr>
                <w:rFonts w:ascii="Arial" w:hAnsi="Arial" w:cs="Arial"/>
                <w:color w:val="000000"/>
                <w:position w:val="-2"/>
                <w:sz w:val="18"/>
                <w:szCs w:val="18"/>
              </w:rPr>
            </w:pPr>
          </w:p>
        </w:tc>
        <w:tc>
          <w:tcPr>
            <w:tcW w:w="14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3FA2A9" w14:textId="77777777" w:rsidR="00C61605" w:rsidRDefault="00C61605" w:rsidP="002C6864">
            <w:pPr>
              <w:rPr>
                <w:rFonts w:ascii="Arial" w:hAnsi="Arial" w:cs="Arial"/>
                <w:color w:val="000000"/>
                <w:position w:val="-2"/>
                <w:sz w:val="18"/>
                <w:szCs w:val="18"/>
              </w:rPr>
            </w:pP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4FDACD" w14:textId="77777777" w:rsidR="00C61605" w:rsidRDefault="00C61605" w:rsidP="002C6864">
            <w:pPr>
              <w:rPr>
                <w:rFonts w:ascii="Arial" w:hAnsi="Arial" w:cs="Arial"/>
                <w:color w:val="000000"/>
                <w:position w:val="-2"/>
                <w:sz w:val="18"/>
                <w:szCs w:val="18"/>
              </w:rPr>
            </w:pP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89C729" w14:textId="77777777" w:rsidR="00C61605" w:rsidRDefault="00C61605" w:rsidP="002C6864">
            <w:pPr>
              <w:rPr>
                <w:rFonts w:ascii="Arial" w:hAnsi="Arial" w:cs="Arial"/>
                <w:color w:val="000000"/>
                <w:position w:val="-2"/>
                <w:sz w:val="18"/>
                <w:szCs w:val="18"/>
              </w:rPr>
            </w:pPr>
          </w:p>
        </w:tc>
      </w:tr>
      <w:tr w:rsidR="00C61605" w14:paraId="33ECD70E" w14:textId="77777777" w:rsidTr="002C686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127789" w14:textId="77777777" w:rsidR="00C61605" w:rsidRDefault="00C61605" w:rsidP="002C6864">
            <w:pPr>
              <w:rPr>
                <w:rFonts w:ascii="Arial" w:hAnsi="Arial" w:cs="Arial"/>
                <w:b/>
                <w:bCs/>
                <w:color w:val="000000"/>
                <w:position w:val="-2"/>
                <w:sz w:val="18"/>
                <w:szCs w:val="18"/>
              </w:rPr>
            </w:pPr>
            <w:r>
              <w:rPr>
                <w:rFonts w:ascii="Arial" w:hAnsi="Arial" w:cs="Arial"/>
                <w:b/>
                <w:bCs/>
                <w:color w:val="000000"/>
                <w:position w:val="-2"/>
                <w:sz w:val="18"/>
                <w:szCs w:val="18"/>
              </w:rPr>
              <w:t>8</w:t>
            </w:r>
          </w:p>
        </w:tc>
        <w:tc>
          <w:tcPr>
            <w:tcW w:w="26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8078DE" w14:textId="77777777" w:rsidR="00C61605" w:rsidRDefault="00C61605" w:rsidP="002C6864">
            <w:pPr>
              <w:rPr>
                <w:rFonts w:ascii="Arial" w:hAnsi="Arial" w:cs="Arial"/>
                <w:color w:val="000000"/>
                <w:position w:val="-2"/>
                <w:sz w:val="18"/>
                <w:szCs w:val="18"/>
              </w:rPr>
            </w:pP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A9BC09" w14:textId="77777777" w:rsidR="00C61605" w:rsidRDefault="00C61605" w:rsidP="002C6864">
            <w:pPr>
              <w:rPr>
                <w:rFonts w:ascii="Arial" w:hAnsi="Arial" w:cs="Arial"/>
                <w:color w:val="000000"/>
                <w:position w:val="-2"/>
                <w:sz w:val="18"/>
                <w:szCs w:val="18"/>
              </w:rPr>
            </w:pPr>
          </w:p>
        </w:tc>
        <w:tc>
          <w:tcPr>
            <w:tcW w:w="14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9F6183" w14:textId="77777777" w:rsidR="00C61605" w:rsidRDefault="00C61605" w:rsidP="002C6864">
            <w:pPr>
              <w:rPr>
                <w:rFonts w:ascii="Arial" w:hAnsi="Arial" w:cs="Arial"/>
                <w:color w:val="000000"/>
                <w:position w:val="-2"/>
                <w:sz w:val="18"/>
                <w:szCs w:val="18"/>
              </w:rPr>
            </w:pP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6CB9EE" w14:textId="77777777" w:rsidR="00C61605" w:rsidRDefault="00C61605" w:rsidP="002C6864">
            <w:pPr>
              <w:rPr>
                <w:rFonts w:ascii="Arial" w:hAnsi="Arial" w:cs="Arial"/>
                <w:color w:val="000000"/>
                <w:position w:val="-2"/>
                <w:sz w:val="18"/>
                <w:szCs w:val="18"/>
              </w:rPr>
            </w:pP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25A30B" w14:textId="77777777" w:rsidR="00C61605" w:rsidRDefault="00C61605" w:rsidP="002C6864">
            <w:pPr>
              <w:rPr>
                <w:rFonts w:ascii="Arial" w:hAnsi="Arial" w:cs="Arial"/>
                <w:color w:val="000000"/>
                <w:position w:val="-2"/>
                <w:sz w:val="18"/>
                <w:szCs w:val="18"/>
              </w:rPr>
            </w:pPr>
          </w:p>
        </w:tc>
      </w:tr>
      <w:tr w:rsidR="00C61605" w14:paraId="45BD3FD5" w14:textId="77777777" w:rsidTr="002C686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309E2" w14:textId="77777777" w:rsidR="00C61605" w:rsidRDefault="00C61605" w:rsidP="002C6864">
            <w:pPr>
              <w:rPr>
                <w:rFonts w:ascii="Arial" w:hAnsi="Arial" w:cs="Arial"/>
                <w:b/>
                <w:bCs/>
                <w:color w:val="000000"/>
                <w:position w:val="-2"/>
                <w:sz w:val="18"/>
                <w:szCs w:val="18"/>
              </w:rPr>
            </w:pPr>
            <w:r>
              <w:rPr>
                <w:rFonts w:ascii="Arial" w:hAnsi="Arial" w:cs="Arial"/>
                <w:b/>
                <w:bCs/>
                <w:color w:val="000000"/>
                <w:position w:val="-2"/>
                <w:sz w:val="18"/>
                <w:szCs w:val="18"/>
              </w:rPr>
              <w:t>9</w:t>
            </w:r>
          </w:p>
        </w:tc>
        <w:tc>
          <w:tcPr>
            <w:tcW w:w="26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9ED5C1" w14:textId="77777777" w:rsidR="00C61605" w:rsidRDefault="00C61605" w:rsidP="002C6864">
            <w:pPr>
              <w:rPr>
                <w:rFonts w:ascii="Arial" w:hAnsi="Arial" w:cs="Arial"/>
                <w:color w:val="000000"/>
                <w:position w:val="-2"/>
                <w:sz w:val="18"/>
                <w:szCs w:val="18"/>
              </w:rPr>
            </w:pPr>
          </w:p>
        </w:tc>
        <w:tc>
          <w:tcPr>
            <w:tcW w:w="524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7B1EDB" w14:textId="77777777" w:rsidR="00C61605" w:rsidRDefault="00C61605" w:rsidP="002C6864">
            <w:pPr>
              <w:rPr>
                <w:rFonts w:ascii="Arial" w:hAnsi="Arial" w:cs="Arial"/>
                <w:color w:val="000000"/>
                <w:position w:val="-2"/>
                <w:sz w:val="18"/>
                <w:szCs w:val="18"/>
              </w:rPr>
            </w:pPr>
          </w:p>
        </w:tc>
        <w:tc>
          <w:tcPr>
            <w:tcW w:w="141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BBE48" w14:textId="77777777" w:rsidR="00C61605" w:rsidRDefault="00C61605" w:rsidP="002C6864">
            <w:pPr>
              <w:rPr>
                <w:rFonts w:ascii="Arial" w:hAnsi="Arial" w:cs="Arial"/>
                <w:color w:val="000000"/>
                <w:position w:val="-2"/>
                <w:sz w:val="18"/>
                <w:szCs w:val="18"/>
              </w:rPr>
            </w:pP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9F9A6A" w14:textId="77777777" w:rsidR="00C61605" w:rsidRDefault="00C61605" w:rsidP="002C6864">
            <w:pPr>
              <w:rPr>
                <w:rFonts w:ascii="Arial" w:hAnsi="Arial" w:cs="Arial"/>
                <w:color w:val="000000"/>
                <w:position w:val="-2"/>
                <w:sz w:val="18"/>
                <w:szCs w:val="18"/>
              </w:rPr>
            </w:pPr>
          </w:p>
        </w:tc>
        <w:tc>
          <w:tcPr>
            <w:tcW w:w="198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F38836" w14:textId="77777777" w:rsidR="00C61605" w:rsidRDefault="00C61605" w:rsidP="002C6864">
            <w:pPr>
              <w:rPr>
                <w:rFonts w:ascii="Arial" w:hAnsi="Arial" w:cs="Arial"/>
                <w:color w:val="000000"/>
                <w:position w:val="-2"/>
                <w:sz w:val="18"/>
                <w:szCs w:val="18"/>
              </w:rPr>
            </w:pPr>
          </w:p>
        </w:tc>
      </w:tr>
    </w:tbl>
    <w:p w14:paraId="5511963A" w14:textId="77777777" w:rsidR="00C61605" w:rsidRDefault="00C61605" w:rsidP="00C61605">
      <w:pPr>
        <w:spacing w:before="225" w:after="225" w:line="240" w:lineRule="auto"/>
        <w:jc w:val="both"/>
      </w:pPr>
      <w:r>
        <w:rPr>
          <w:rFonts w:ascii="Arial" w:hAnsi="Arial" w:cs="Arial"/>
          <w:color w:val="000000"/>
          <w:sz w:val="18"/>
          <w:szCs w:val="18"/>
        </w:rPr>
        <w:t> </w:t>
      </w:r>
    </w:p>
    <w:p w14:paraId="1EBD076A" w14:textId="77777777" w:rsidR="00C61605" w:rsidRDefault="00C61605" w:rsidP="00C61605">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54D23DE8" w14:textId="77777777" w:rsidR="00C61605" w:rsidRDefault="00C61605" w:rsidP="00C61605">
      <w:pPr>
        <w:tabs>
          <w:tab w:val="left" w:pos="934"/>
        </w:tabs>
      </w:pPr>
    </w:p>
    <w:tbl>
      <w:tblPr>
        <w:tblStyle w:val="NormalTablePHPDOCX"/>
        <w:tblW w:w="5000" w:type="pct"/>
        <w:tblInd w:w="108" w:type="dxa"/>
        <w:tblLook w:val="04A0" w:firstRow="1" w:lastRow="0" w:firstColumn="1" w:lastColumn="0" w:noHBand="0" w:noVBand="1"/>
      </w:tblPr>
      <w:tblGrid>
        <w:gridCol w:w="7001"/>
        <w:gridCol w:w="7001"/>
      </w:tblGrid>
      <w:tr w:rsidR="00C61605" w14:paraId="20D1AECB" w14:textId="77777777" w:rsidTr="002C6864">
        <w:tc>
          <w:tcPr>
            <w:tcW w:w="2500" w:type="pct"/>
            <w:tcMar>
              <w:top w:w="75" w:type="dxa"/>
              <w:bottom w:w="75" w:type="dxa"/>
            </w:tcMar>
            <w:vAlign w:val="center"/>
          </w:tcPr>
          <w:p w14:paraId="209DC34D" w14:textId="77777777" w:rsidR="00C61605" w:rsidRDefault="00C61605" w:rsidP="002C6864">
            <w:r>
              <w:rPr>
                <w:rFonts w:ascii="Arial" w:hAnsi="Arial" w:cs="Arial"/>
                <w:color w:val="000000"/>
                <w:position w:val="-2"/>
                <w:sz w:val="18"/>
                <w:szCs w:val="18"/>
              </w:rPr>
              <w:t>Kraj in datum:</w:t>
            </w:r>
          </w:p>
        </w:tc>
        <w:tc>
          <w:tcPr>
            <w:tcW w:w="0" w:type="auto"/>
            <w:tcMar>
              <w:top w:w="75" w:type="dxa"/>
              <w:bottom w:w="75" w:type="dxa"/>
            </w:tcMar>
            <w:vAlign w:val="center"/>
          </w:tcPr>
          <w:p w14:paraId="5F5A2887" w14:textId="77777777" w:rsidR="00C61605" w:rsidRDefault="00C61605" w:rsidP="002C6864">
            <w:r>
              <w:rPr>
                <w:rFonts w:ascii="Arial" w:hAnsi="Arial" w:cs="Arial"/>
                <w:color w:val="000000"/>
                <w:position w:val="-2"/>
                <w:sz w:val="18"/>
                <w:szCs w:val="18"/>
              </w:rPr>
              <w:t>Ime in priimek: _____________________</w:t>
            </w:r>
          </w:p>
        </w:tc>
      </w:tr>
      <w:tr w:rsidR="00C61605" w14:paraId="2EFD6266" w14:textId="77777777" w:rsidTr="002C6864">
        <w:trPr>
          <w:trHeight w:val="22"/>
        </w:trPr>
        <w:tc>
          <w:tcPr>
            <w:tcW w:w="2500" w:type="pct"/>
            <w:tcMar>
              <w:top w:w="75" w:type="dxa"/>
              <w:bottom w:w="75" w:type="dxa"/>
            </w:tcMar>
            <w:vAlign w:val="center"/>
          </w:tcPr>
          <w:p w14:paraId="272B5CDE" w14:textId="77777777" w:rsidR="00C61605" w:rsidRDefault="00C61605" w:rsidP="002C6864">
            <w:r>
              <w:rPr>
                <w:rFonts w:ascii="Arial" w:hAnsi="Arial" w:cs="Arial"/>
                <w:color w:val="000000"/>
                <w:position w:val="-2"/>
                <w:sz w:val="18"/>
                <w:szCs w:val="18"/>
              </w:rPr>
              <w:t> </w:t>
            </w:r>
          </w:p>
        </w:tc>
        <w:tc>
          <w:tcPr>
            <w:tcW w:w="0" w:type="auto"/>
            <w:tcMar>
              <w:top w:w="75" w:type="dxa"/>
              <w:bottom w:w="75" w:type="dxa"/>
            </w:tcMar>
            <w:vAlign w:val="center"/>
          </w:tcPr>
          <w:p w14:paraId="45967030" w14:textId="77777777" w:rsidR="00C61605" w:rsidRDefault="00C61605" w:rsidP="002C6864"/>
          <w:p w14:paraId="375ABC7A" w14:textId="77777777" w:rsidR="00C61605" w:rsidRDefault="00C61605" w:rsidP="002C6864">
            <w:pPr>
              <w:jc w:val="center"/>
            </w:pPr>
            <w:r>
              <w:rPr>
                <w:rFonts w:ascii="Arial" w:hAnsi="Arial" w:cs="Arial"/>
                <w:color w:val="A9A9A9"/>
                <w:position w:val="-2"/>
                <w:sz w:val="18"/>
                <w:szCs w:val="18"/>
              </w:rPr>
              <w:t>(žig in podpis)</w:t>
            </w:r>
          </w:p>
        </w:tc>
      </w:tr>
    </w:tbl>
    <w:p w14:paraId="44C8196D" w14:textId="77777777" w:rsidR="007925A1" w:rsidRDefault="007925A1"/>
    <w:p w14:paraId="2BD23368" w14:textId="77777777" w:rsidR="00C61605" w:rsidRPr="00C61605" w:rsidRDefault="00C61605" w:rsidP="00C61605"/>
    <w:p w14:paraId="4CE9D9E1" w14:textId="77777777" w:rsidR="00C61605" w:rsidRPr="00C61605" w:rsidRDefault="00C61605" w:rsidP="00C61605"/>
    <w:p w14:paraId="15850298" w14:textId="77777777" w:rsidR="00C61605" w:rsidRDefault="00C61605" w:rsidP="00C61605">
      <w:pPr>
        <w:ind w:firstLine="708"/>
        <w:sectPr w:rsidR="00C61605" w:rsidSect="00C61605">
          <w:pgSz w:w="16838" w:h="11906" w:orient="landscape"/>
          <w:pgMar w:top="1418" w:right="1418" w:bottom="1418" w:left="1418" w:header="567" w:footer="596" w:gutter="0"/>
          <w:cols w:space="708"/>
          <w:docGrid w:linePitch="360"/>
        </w:sectPr>
      </w:pPr>
    </w:p>
    <w:p w14:paraId="61037FF8" w14:textId="48A56D58" w:rsidR="004E1ECA" w:rsidRDefault="004E1ECA" w:rsidP="004E1ECA">
      <w:pPr>
        <w:spacing w:after="0"/>
        <w:jc w:val="right"/>
        <w:rPr>
          <w:rFonts w:ascii="Arial" w:hAnsi="Arial" w:cs="Arial"/>
          <w:sz w:val="18"/>
          <w:szCs w:val="18"/>
        </w:rPr>
      </w:pPr>
      <w:r w:rsidRPr="00DD1BA2">
        <w:rPr>
          <w:rFonts w:ascii="Arial" w:hAnsi="Arial" w:cs="Arial"/>
          <w:sz w:val="18"/>
          <w:szCs w:val="18"/>
        </w:rPr>
        <w:lastRenderedPageBreak/>
        <w:t xml:space="preserve">Obrazec št: </w:t>
      </w:r>
      <w:r>
        <w:rPr>
          <w:rFonts w:ascii="Arial" w:hAnsi="Arial" w:cs="Arial"/>
          <w:sz w:val="18"/>
          <w:szCs w:val="18"/>
        </w:rPr>
        <w:t>5.1</w:t>
      </w:r>
    </w:p>
    <w:p w14:paraId="01CB886E" w14:textId="77777777" w:rsidR="004E1ECA" w:rsidRPr="00DD1BA2" w:rsidRDefault="004E1ECA" w:rsidP="004E1ECA">
      <w:pPr>
        <w:spacing w:after="0"/>
        <w:jc w:val="right"/>
        <w:rPr>
          <w:rFonts w:ascii="Arial" w:hAnsi="Arial" w:cs="Arial"/>
          <w:sz w:val="18"/>
          <w:szCs w:val="18"/>
        </w:rPr>
      </w:pPr>
    </w:p>
    <w:p w14:paraId="5E5127C1" w14:textId="77777777" w:rsidR="004E1ECA" w:rsidRPr="00DD1BA2" w:rsidRDefault="004E1ECA" w:rsidP="004E1EC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DD1BA2">
        <w:rPr>
          <w:rFonts w:ascii="Arial" w:hAnsi="Arial" w:cs="Arial"/>
        </w:rPr>
        <w:t>Potrdilo o dobro opravljenem delu</w:t>
      </w:r>
    </w:p>
    <w:p w14:paraId="15C1E470" w14:textId="77777777" w:rsidR="00911255" w:rsidRDefault="00911255" w:rsidP="004E1ECA">
      <w:pPr>
        <w:shd w:val="clear" w:color="auto" w:fill="FFFFFF"/>
        <w:spacing w:before="225" w:after="375" w:line="333" w:lineRule="auto"/>
        <w:jc w:val="both"/>
        <w:rPr>
          <w:rFonts w:ascii="Arial" w:hAnsi="Arial" w:cs="Arial"/>
          <w:b/>
          <w:bCs/>
          <w:sz w:val="18"/>
          <w:szCs w:val="18"/>
          <w:shd w:val="clear" w:color="auto" w:fill="FFFFFF"/>
        </w:rPr>
      </w:pPr>
    </w:p>
    <w:p w14:paraId="6A6F0F12" w14:textId="5922591F" w:rsidR="004E1ECA" w:rsidRPr="00DD1BA2" w:rsidRDefault="004E1ECA" w:rsidP="004E1ECA">
      <w:pPr>
        <w:shd w:val="clear" w:color="auto" w:fill="FFFFFF"/>
        <w:spacing w:before="225" w:after="375" w:line="333" w:lineRule="auto"/>
        <w:jc w:val="both"/>
        <w:rPr>
          <w:rFonts w:ascii="Arial" w:hAnsi="Arial" w:cs="Arial"/>
          <w:color w:val="444444"/>
          <w:sz w:val="18"/>
          <w:szCs w:val="18"/>
          <w:u w:val="single"/>
          <w:shd w:val="clear" w:color="auto" w:fill="FFFFFF"/>
        </w:rPr>
      </w:pPr>
      <w:r w:rsidRPr="00FA0C0D">
        <w:rPr>
          <w:rFonts w:ascii="Arial" w:hAnsi="Arial" w:cs="Arial"/>
          <w:b/>
          <w:bCs/>
          <w:sz w:val="18"/>
          <w:szCs w:val="18"/>
          <w:shd w:val="clear" w:color="auto" w:fill="FFFFFF"/>
        </w:rPr>
        <w:t>Naziv in naslov potrjevalca reference: </w:t>
      </w:r>
      <w:r w:rsidRPr="00DD1BA2">
        <w:rPr>
          <w:rFonts w:ascii="Arial" w:hAnsi="Arial" w:cs="Arial"/>
          <w:color w:val="444444"/>
          <w:sz w:val="18"/>
          <w:szCs w:val="18"/>
          <w:u w:val="single"/>
          <w:shd w:val="clear" w:color="auto" w:fill="FFFFFF"/>
        </w:rPr>
        <w:t>____________________________</w:t>
      </w:r>
    </w:p>
    <w:p w14:paraId="41A21E53" w14:textId="77777777" w:rsidR="004E1ECA" w:rsidRPr="00DD1BA2" w:rsidRDefault="004E1ECA" w:rsidP="004E1ECA">
      <w:pPr>
        <w:shd w:val="clear" w:color="auto" w:fill="FFFFFF"/>
        <w:spacing w:before="225" w:after="375" w:line="333" w:lineRule="auto"/>
        <w:jc w:val="both"/>
        <w:rPr>
          <w:rFonts w:ascii="Arial" w:hAnsi="Arial" w:cs="Arial"/>
          <w:sz w:val="18"/>
          <w:szCs w:val="18"/>
        </w:rPr>
      </w:pPr>
      <w:r w:rsidRPr="00DD1BA2">
        <w:rPr>
          <w:rFonts w:ascii="Arial" w:hAnsi="Arial" w:cs="Arial"/>
          <w:sz w:val="18"/>
          <w:szCs w:val="18"/>
        </w:rPr>
        <w:t xml:space="preserve">Kontaktna oseba potrjevalca reference (ime in priimek, e-naslov, tel. št.): </w:t>
      </w:r>
      <w:r w:rsidRPr="00DD1BA2">
        <w:rPr>
          <w:rFonts w:ascii="Arial" w:hAnsi="Arial" w:cs="Arial"/>
          <w:sz w:val="18"/>
          <w:szCs w:val="18"/>
          <w:u w:val="single"/>
          <w:shd w:val="clear" w:color="auto" w:fill="FFFFFF"/>
        </w:rPr>
        <w:t>____________________________</w:t>
      </w:r>
    </w:p>
    <w:p w14:paraId="0F4E2E73" w14:textId="77777777" w:rsidR="00911255" w:rsidRDefault="00911255" w:rsidP="004E1ECA">
      <w:pPr>
        <w:shd w:val="clear" w:color="auto" w:fill="FFFFFF"/>
        <w:spacing w:before="225" w:after="375" w:line="333" w:lineRule="auto"/>
        <w:jc w:val="center"/>
        <w:rPr>
          <w:rFonts w:ascii="Arial" w:hAnsi="Arial" w:cs="Arial"/>
          <w:b/>
          <w:bCs/>
          <w:sz w:val="21"/>
          <w:szCs w:val="21"/>
          <w:shd w:val="clear" w:color="auto" w:fill="FFFFFF"/>
        </w:rPr>
      </w:pPr>
    </w:p>
    <w:p w14:paraId="03722881" w14:textId="3D1CA762" w:rsidR="004E1ECA" w:rsidRPr="00DD1BA2" w:rsidRDefault="004E1ECA" w:rsidP="004E1ECA">
      <w:pPr>
        <w:shd w:val="clear" w:color="auto" w:fill="FFFFFF"/>
        <w:spacing w:before="225" w:after="375" w:line="333" w:lineRule="auto"/>
        <w:jc w:val="center"/>
        <w:rPr>
          <w:rFonts w:ascii="Arial" w:hAnsi="Arial" w:cs="Arial"/>
        </w:rPr>
      </w:pPr>
      <w:r w:rsidRPr="00DD1BA2">
        <w:rPr>
          <w:rFonts w:ascii="Arial" w:hAnsi="Arial" w:cs="Arial"/>
          <w:b/>
          <w:bCs/>
          <w:sz w:val="21"/>
          <w:szCs w:val="21"/>
          <w:shd w:val="clear" w:color="auto" w:fill="FFFFFF"/>
        </w:rPr>
        <w:t>IZJAVA - POTRDILO REFERENCE</w:t>
      </w:r>
      <w:r w:rsidRPr="00DD1BA2">
        <w:rPr>
          <w:rFonts w:ascii="Arial" w:hAnsi="Arial" w:cs="Arial"/>
          <w:sz w:val="18"/>
          <w:szCs w:val="18"/>
          <w:shd w:val="clear" w:color="auto" w:fill="FFFFFF"/>
        </w:rPr>
        <w:t> </w:t>
      </w:r>
    </w:p>
    <w:p w14:paraId="4D8881E1" w14:textId="6E49297E" w:rsidR="004E1ECA" w:rsidRDefault="004E1ECA" w:rsidP="004E1ECA">
      <w:pPr>
        <w:shd w:val="clear" w:color="auto" w:fill="FFFFFF"/>
        <w:spacing w:before="225" w:after="375" w:line="333" w:lineRule="auto"/>
        <w:jc w:val="both"/>
        <w:rPr>
          <w:rFonts w:ascii="Arial" w:hAnsi="Arial" w:cs="Arial"/>
          <w:sz w:val="18"/>
          <w:szCs w:val="18"/>
          <w:shd w:val="clear" w:color="auto" w:fill="FFFFFF"/>
        </w:rPr>
      </w:pPr>
      <w:r w:rsidRPr="00DD1BA2">
        <w:rPr>
          <w:rFonts w:ascii="Arial" w:hAnsi="Arial" w:cs="Arial"/>
          <w:sz w:val="18"/>
          <w:szCs w:val="18"/>
          <w:shd w:val="clear" w:color="auto" w:fill="FFFFFF"/>
        </w:rPr>
        <w:t>Pod kazensko in materialno odgovornostjo izjavljamo, da je</w:t>
      </w:r>
      <w:r>
        <w:rPr>
          <w:rFonts w:ascii="Arial" w:hAnsi="Arial" w:cs="Arial"/>
          <w:sz w:val="18"/>
          <w:szCs w:val="18"/>
          <w:shd w:val="clear" w:color="auto" w:fill="FFFFFF"/>
        </w:rPr>
        <w:t xml:space="preserve"> bil izvršen sledeč referenčni posel:</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734"/>
        <w:gridCol w:w="851"/>
        <w:gridCol w:w="850"/>
        <w:gridCol w:w="851"/>
        <w:gridCol w:w="885"/>
      </w:tblGrid>
      <w:tr w:rsidR="004E1ECA" w14:paraId="26B58DEA" w14:textId="77777777" w:rsidTr="00E37C1D">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0610DCB" w14:textId="77777777" w:rsidR="004E1ECA" w:rsidRDefault="004E1ECA" w:rsidP="00E37C1D">
            <w:pPr>
              <w:jc w:val="right"/>
            </w:pPr>
            <w:r>
              <w:rPr>
                <w:rFonts w:ascii="Arial" w:hAnsi="Arial" w:cs="Arial"/>
                <w:color w:val="000000"/>
                <w:position w:val="-2"/>
                <w:sz w:val="18"/>
                <w:szCs w:val="18"/>
                <w:shd w:val="clear" w:color="auto" w:fill="FFFFFF"/>
              </w:rPr>
              <w:t>gospodarski subjekt</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41E6023" w14:textId="77777777" w:rsidR="004E1ECA" w:rsidRDefault="004E1ECA" w:rsidP="00E37C1D">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w:t>
            </w:r>
          </w:p>
          <w:p w14:paraId="465ADBF8" w14:textId="77777777" w:rsidR="00911255" w:rsidRDefault="00911255" w:rsidP="00E37C1D"/>
        </w:tc>
      </w:tr>
      <w:tr w:rsidR="004E1ECA" w14:paraId="6487D4AE" w14:textId="77777777" w:rsidTr="00E37C1D">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E12152A" w14:textId="4C3650CC" w:rsidR="004E1ECA" w:rsidRPr="001D7744" w:rsidRDefault="00911255" w:rsidP="00E37C1D">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je za naročnika izdelal </w:t>
            </w:r>
            <w:r w:rsidR="004E1ECA" w:rsidRPr="00911255">
              <w:rPr>
                <w:rFonts w:ascii="Arial" w:hAnsi="Arial" w:cs="Arial"/>
                <w:i/>
                <w:iCs/>
                <w:color w:val="000000"/>
                <w:position w:val="-2"/>
                <w:sz w:val="18"/>
                <w:szCs w:val="18"/>
                <w:shd w:val="clear" w:color="auto" w:fill="FFFFFF"/>
              </w:rPr>
              <w:t>(</w:t>
            </w:r>
            <w:r w:rsidRPr="00911255">
              <w:rPr>
                <w:rFonts w:ascii="Arial" w:hAnsi="Arial" w:cs="Arial"/>
                <w:i/>
                <w:iCs/>
                <w:color w:val="000000"/>
                <w:position w:val="-2"/>
                <w:sz w:val="18"/>
                <w:szCs w:val="18"/>
                <w:shd w:val="clear" w:color="auto" w:fill="FFFFFF"/>
              </w:rPr>
              <w:t>navedba ali je bil izdelan občinski podrobni prostorski načrt (OPPN) ali državni prostorski načrt</w:t>
            </w:r>
            <w:r>
              <w:rPr>
                <w:rFonts w:ascii="Arial" w:hAnsi="Arial" w:cs="Arial"/>
                <w:i/>
                <w:iCs/>
                <w:color w:val="000000"/>
                <w:position w:val="-2"/>
                <w:sz w:val="18"/>
                <w:szCs w:val="18"/>
                <w:shd w:val="clear" w:color="auto" w:fill="FFFFFF"/>
              </w:rPr>
              <w:t xml:space="preserve"> ali Okoljsko poročilo za prometno infrastrukturo</w:t>
            </w:r>
            <w:r w:rsidRPr="00911255">
              <w:rPr>
                <w:rFonts w:ascii="Arial" w:hAnsi="Arial" w:cs="Arial"/>
                <w:i/>
                <w:iCs/>
                <w:color w:val="000000"/>
                <w:position w:val="-2"/>
                <w:sz w:val="18"/>
                <w:szCs w:val="18"/>
                <w:shd w:val="clear" w:color="auto" w:fill="FFFFFF"/>
              </w:rPr>
              <w:t>)</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4993923" w14:textId="77777777" w:rsidR="004E1ECA" w:rsidRDefault="004E1ECA" w:rsidP="00E37C1D">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w:t>
            </w:r>
          </w:p>
          <w:p w14:paraId="0B13D6CF" w14:textId="77777777" w:rsidR="00911255" w:rsidRDefault="00911255" w:rsidP="00E37C1D"/>
          <w:p w14:paraId="2EBA1503" w14:textId="77777777" w:rsidR="00911255" w:rsidRDefault="00911255" w:rsidP="00E37C1D"/>
          <w:p w14:paraId="36C2A6DA" w14:textId="77777777" w:rsidR="00911255" w:rsidRDefault="00911255" w:rsidP="00E37C1D"/>
        </w:tc>
      </w:tr>
      <w:tr w:rsidR="00911255" w14:paraId="55997432" w14:textId="77777777" w:rsidTr="00E37C1D">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1075BCD" w14:textId="23CF9805" w:rsidR="00911255" w:rsidRDefault="00911255" w:rsidP="00E37C1D">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za površino </w:t>
            </w:r>
            <w:r w:rsidRPr="00911255">
              <w:rPr>
                <w:rFonts w:ascii="Arial" w:hAnsi="Arial" w:cs="Arial"/>
                <w:i/>
                <w:iCs/>
                <w:color w:val="000000"/>
                <w:position w:val="-2"/>
                <w:sz w:val="18"/>
                <w:szCs w:val="18"/>
                <w:shd w:val="clear" w:color="auto" w:fill="FFFFFF"/>
              </w:rPr>
              <w:t>(navedba površine za katero se je izdelal OPPN)</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98A0155" w14:textId="77777777" w:rsidR="00911255" w:rsidRDefault="00911255" w:rsidP="00E37C1D">
            <w:pPr>
              <w:rPr>
                <w:rFonts w:ascii="Arial" w:hAnsi="Arial" w:cs="Arial"/>
                <w:color w:val="000000"/>
                <w:position w:val="-2"/>
                <w:sz w:val="18"/>
                <w:szCs w:val="18"/>
                <w:shd w:val="clear" w:color="auto" w:fill="FFFFFF"/>
              </w:rPr>
            </w:pPr>
          </w:p>
          <w:p w14:paraId="2E261AF6" w14:textId="77777777" w:rsidR="00911255" w:rsidRDefault="00911255" w:rsidP="00E37C1D">
            <w:pPr>
              <w:rPr>
                <w:rFonts w:ascii="Arial" w:hAnsi="Arial" w:cs="Arial"/>
                <w:color w:val="000000"/>
                <w:position w:val="-2"/>
                <w:sz w:val="18"/>
                <w:szCs w:val="18"/>
                <w:shd w:val="clear" w:color="auto" w:fill="FFFFFF"/>
              </w:rPr>
            </w:pPr>
          </w:p>
          <w:p w14:paraId="5259AEF3" w14:textId="77777777" w:rsidR="00911255" w:rsidRDefault="00911255" w:rsidP="00E37C1D">
            <w:pPr>
              <w:rPr>
                <w:rFonts w:ascii="Arial" w:hAnsi="Arial" w:cs="Arial"/>
                <w:color w:val="000000"/>
                <w:position w:val="-2"/>
                <w:sz w:val="18"/>
                <w:szCs w:val="18"/>
                <w:shd w:val="clear" w:color="auto" w:fill="FFFFFF"/>
              </w:rPr>
            </w:pPr>
          </w:p>
        </w:tc>
      </w:tr>
      <w:tr w:rsidR="00911255" w14:paraId="31EC0329" w14:textId="77777777" w:rsidTr="00E37C1D">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50C8D77" w14:textId="28A4D0F3" w:rsidR="00911255" w:rsidRDefault="00911255" w:rsidP="00E37C1D">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ki je bil zaključen in sprejet ter objavljen v uradnem glasilu </w:t>
            </w:r>
            <w:r w:rsidRPr="00911255">
              <w:rPr>
                <w:rFonts w:ascii="Arial" w:hAnsi="Arial" w:cs="Arial"/>
                <w:i/>
                <w:iCs/>
                <w:color w:val="000000"/>
                <w:position w:val="-2"/>
                <w:sz w:val="18"/>
                <w:szCs w:val="18"/>
                <w:shd w:val="clear" w:color="auto" w:fill="FFFFFF"/>
              </w:rPr>
              <w:t>(navedba datuma objave načrta v uradnem glasilu in navedba oznake objave)</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D9BED51" w14:textId="40B3BE35" w:rsidR="00911255" w:rsidRDefault="00911255" w:rsidP="00911255">
            <w:pPr>
              <w:jc w:val="cente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dne ________ pod oznako ____________</w:t>
            </w:r>
          </w:p>
        </w:tc>
      </w:tr>
      <w:tr w:rsidR="00911255" w14:paraId="367764DE" w14:textId="77777777" w:rsidTr="00E37C1D">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36FD0AA" w14:textId="6E48600E" w:rsidR="00911255" w:rsidRDefault="00911255" w:rsidP="00E37C1D">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po pogodbi z nazivom in številko</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7DE5C75" w14:textId="77777777" w:rsidR="00911255" w:rsidRDefault="00911255" w:rsidP="00911255">
            <w:pPr>
              <w:jc w:val="center"/>
              <w:rPr>
                <w:rFonts w:ascii="Arial" w:hAnsi="Arial" w:cs="Arial"/>
                <w:color w:val="000000"/>
                <w:position w:val="-2"/>
                <w:sz w:val="18"/>
                <w:szCs w:val="18"/>
                <w:shd w:val="clear" w:color="auto" w:fill="FFFFFF"/>
              </w:rPr>
            </w:pPr>
          </w:p>
          <w:p w14:paraId="13A4DB22" w14:textId="77777777" w:rsidR="00911255" w:rsidRDefault="00911255" w:rsidP="00911255">
            <w:pPr>
              <w:jc w:val="center"/>
              <w:rPr>
                <w:rFonts w:ascii="Arial" w:hAnsi="Arial" w:cs="Arial"/>
                <w:color w:val="000000"/>
                <w:position w:val="-2"/>
                <w:sz w:val="18"/>
                <w:szCs w:val="18"/>
                <w:shd w:val="clear" w:color="auto" w:fill="FFFFFF"/>
              </w:rPr>
            </w:pPr>
          </w:p>
        </w:tc>
      </w:tr>
      <w:tr w:rsidR="00911255" w14:paraId="3ABBD577" w14:textId="77777777" w:rsidTr="00E37C1D">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EAEAAA1" w14:textId="734809BE" w:rsidR="00911255" w:rsidRDefault="00911255" w:rsidP="00E37C1D">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z dne</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C3CED7C" w14:textId="77777777" w:rsidR="00911255" w:rsidRDefault="00911255" w:rsidP="00911255">
            <w:pPr>
              <w:jc w:val="center"/>
              <w:rPr>
                <w:rFonts w:ascii="Arial" w:hAnsi="Arial" w:cs="Arial"/>
                <w:color w:val="000000"/>
                <w:position w:val="-2"/>
                <w:sz w:val="18"/>
                <w:szCs w:val="18"/>
                <w:shd w:val="clear" w:color="auto" w:fill="FFFFFF"/>
              </w:rPr>
            </w:pPr>
          </w:p>
          <w:p w14:paraId="0DD4E0AC" w14:textId="77777777" w:rsidR="00911255" w:rsidRDefault="00911255" w:rsidP="00911255">
            <w:pPr>
              <w:jc w:val="center"/>
              <w:rPr>
                <w:rFonts w:ascii="Arial" w:hAnsi="Arial" w:cs="Arial"/>
                <w:color w:val="000000"/>
                <w:position w:val="-2"/>
                <w:sz w:val="18"/>
                <w:szCs w:val="18"/>
                <w:shd w:val="clear" w:color="auto" w:fill="FFFFFF"/>
              </w:rPr>
            </w:pPr>
          </w:p>
        </w:tc>
      </w:tr>
      <w:tr w:rsidR="00911255" w14:paraId="3D054635" w14:textId="77777777" w:rsidTr="00E37C1D">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558DF4D" w14:textId="58E6C7CC" w:rsidR="00911255" w:rsidRDefault="00911255" w:rsidP="00911255">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v vrednosti </w:t>
            </w:r>
            <w:r w:rsidRPr="00911255">
              <w:rPr>
                <w:rFonts w:ascii="Arial" w:hAnsi="Arial" w:cs="Arial"/>
                <w:i/>
                <w:iCs/>
                <w:color w:val="000000"/>
                <w:position w:val="-2"/>
                <w:sz w:val="18"/>
                <w:szCs w:val="18"/>
                <w:shd w:val="clear" w:color="auto" w:fill="FFFFFF"/>
              </w:rPr>
              <w:t>(vrednost storitev, ki jih je izvedel ponudnik v EUR brez DDV)</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5EC4265" w14:textId="77777777" w:rsidR="00911255" w:rsidRDefault="00911255" w:rsidP="00911255">
            <w:pPr>
              <w:jc w:val="center"/>
              <w:rPr>
                <w:rFonts w:ascii="Arial" w:hAnsi="Arial" w:cs="Arial"/>
                <w:color w:val="000000"/>
                <w:position w:val="-2"/>
                <w:sz w:val="18"/>
                <w:szCs w:val="18"/>
                <w:shd w:val="clear" w:color="auto" w:fill="FFFFFF"/>
              </w:rPr>
            </w:pPr>
          </w:p>
          <w:p w14:paraId="04C507A7" w14:textId="77777777" w:rsidR="00911255" w:rsidRDefault="00911255" w:rsidP="00911255">
            <w:pPr>
              <w:jc w:val="center"/>
              <w:rPr>
                <w:rFonts w:ascii="Arial" w:hAnsi="Arial" w:cs="Arial"/>
                <w:color w:val="000000"/>
                <w:position w:val="-2"/>
                <w:sz w:val="18"/>
                <w:szCs w:val="18"/>
                <w:shd w:val="clear" w:color="auto" w:fill="FFFFFF"/>
              </w:rPr>
            </w:pPr>
          </w:p>
          <w:p w14:paraId="3D7B44A5" w14:textId="77777777" w:rsidR="00911255" w:rsidRDefault="00911255" w:rsidP="00911255">
            <w:pPr>
              <w:jc w:val="center"/>
              <w:rPr>
                <w:rFonts w:ascii="Arial" w:hAnsi="Arial" w:cs="Arial"/>
                <w:color w:val="000000"/>
                <w:position w:val="-2"/>
                <w:sz w:val="18"/>
                <w:szCs w:val="18"/>
                <w:shd w:val="clear" w:color="auto" w:fill="FFFFFF"/>
              </w:rPr>
            </w:pPr>
          </w:p>
        </w:tc>
      </w:tr>
      <w:tr w:rsidR="00911255" w14:paraId="619F0F35" w14:textId="77777777" w:rsidTr="00E37C1D">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61B56FC" w14:textId="108C74FA" w:rsidR="00911255" w:rsidRDefault="00911255" w:rsidP="00911255">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v obdobju od</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2CB19A3" w14:textId="77777777" w:rsidR="00911255" w:rsidRDefault="00911255" w:rsidP="00911255">
            <w:pPr>
              <w:jc w:val="center"/>
              <w:rPr>
                <w:rFonts w:ascii="Arial" w:hAnsi="Arial" w:cs="Arial"/>
                <w:color w:val="000000"/>
                <w:position w:val="-2"/>
                <w:sz w:val="18"/>
                <w:szCs w:val="18"/>
                <w:shd w:val="clear" w:color="auto" w:fill="FFFFFF"/>
              </w:rPr>
            </w:pPr>
          </w:p>
          <w:p w14:paraId="21E4CD27" w14:textId="77777777" w:rsidR="00911255" w:rsidRDefault="00911255" w:rsidP="00911255">
            <w:pPr>
              <w:jc w:val="center"/>
              <w:rPr>
                <w:rFonts w:ascii="Arial" w:hAnsi="Arial" w:cs="Arial"/>
                <w:color w:val="000000"/>
                <w:position w:val="-2"/>
                <w:sz w:val="18"/>
                <w:szCs w:val="18"/>
                <w:shd w:val="clear" w:color="auto" w:fill="FFFFFF"/>
              </w:rPr>
            </w:pPr>
          </w:p>
        </w:tc>
      </w:tr>
      <w:tr w:rsidR="00911255" w14:paraId="1CB6CE75" w14:textId="77777777" w:rsidTr="00E37C1D">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1182BDF" w14:textId="77706033" w:rsidR="00911255" w:rsidRDefault="00911255" w:rsidP="00911255">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do</w:t>
            </w:r>
          </w:p>
        </w:tc>
        <w:tc>
          <w:tcPr>
            <w:tcW w:w="4171" w:type="dxa"/>
            <w:gridSpan w:val="5"/>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4CC4035" w14:textId="77777777" w:rsidR="00911255" w:rsidRDefault="00911255" w:rsidP="00911255">
            <w:pPr>
              <w:jc w:val="center"/>
              <w:rPr>
                <w:rFonts w:ascii="Arial" w:hAnsi="Arial" w:cs="Arial"/>
                <w:color w:val="000000"/>
                <w:position w:val="-2"/>
                <w:sz w:val="18"/>
                <w:szCs w:val="18"/>
                <w:shd w:val="clear" w:color="auto" w:fill="FFFFFF"/>
              </w:rPr>
            </w:pPr>
          </w:p>
          <w:p w14:paraId="1757C1E9" w14:textId="77777777" w:rsidR="00911255" w:rsidRDefault="00911255" w:rsidP="00911255">
            <w:pPr>
              <w:jc w:val="center"/>
              <w:rPr>
                <w:rFonts w:ascii="Arial" w:hAnsi="Arial" w:cs="Arial"/>
                <w:color w:val="000000"/>
                <w:position w:val="-2"/>
                <w:sz w:val="18"/>
                <w:szCs w:val="18"/>
                <w:shd w:val="clear" w:color="auto" w:fill="FFFFFF"/>
              </w:rPr>
            </w:pPr>
          </w:p>
        </w:tc>
      </w:tr>
      <w:tr w:rsidR="004E1ECA" w14:paraId="4EA2D4A3" w14:textId="77777777" w:rsidTr="00E37C1D">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9F70F19" w14:textId="0B17677E" w:rsidR="004E1ECA" w:rsidRDefault="004E1ECA" w:rsidP="00E37C1D">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lastRenderedPageBreak/>
              <w:t xml:space="preserve">Ocena kvalitete </w:t>
            </w:r>
            <w:r w:rsidR="00911255">
              <w:rPr>
                <w:rFonts w:ascii="Arial" w:hAnsi="Arial" w:cs="Arial"/>
                <w:color w:val="000000"/>
                <w:position w:val="-2"/>
                <w:sz w:val="18"/>
                <w:szCs w:val="18"/>
                <w:shd w:val="clear" w:color="auto" w:fill="FFFFFF"/>
              </w:rPr>
              <w:t>izvedenih storitev</w:t>
            </w:r>
          </w:p>
          <w:p w14:paraId="260AFD89" w14:textId="77777777" w:rsidR="004E1ECA" w:rsidRPr="00911255" w:rsidRDefault="004E1ECA" w:rsidP="00E37C1D">
            <w:pPr>
              <w:jc w:val="right"/>
              <w:rPr>
                <w:rFonts w:ascii="Arial" w:hAnsi="Arial" w:cs="Arial"/>
                <w:i/>
                <w:iCs/>
                <w:color w:val="000000"/>
                <w:position w:val="-2"/>
                <w:sz w:val="18"/>
                <w:szCs w:val="18"/>
                <w:shd w:val="clear" w:color="auto" w:fill="FFFFFF"/>
              </w:rPr>
            </w:pPr>
            <w:r w:rsidRPr="00911255">
              <w:rPr>
                <w:rFonts w:ascii="Arial" w:hAnsi="Arial" w:cs="Arial"/>
                <w:i/>
                <w:iCs/>
                <w:color w:val="000000"/>
                <w:position w:val="-2"/>
                <w:sz w:val="18"/>
                <w:szCs w:val="18"/>
                <w:shd w:val="clear" w:color="auto" w:fill="FFFFFF"/>
              </w:rPr>
              <w:t>(5 predstavlja najboljšo oceno, 1 najslabšo oceno izvedbe referenčnega posla</w:t>
            </w:r>
            <w:r w:rsidRPr="00911255">
              <w:rPr>
                <w:rStyle w:val="Sprotnaopomba-sklic"/>
                <w:rFonts w:ascii="Arial" w:hAnsi="Arial" w:cs="Arial"/>
                <w:i/>
                <w:iCs/>
                <w:color w:val="000000"/>
                <w:position w:val="-2"/>
                <w:sz w:val="18"/>
                <w:szCs w:val="18"/>
                <w:shd w:val="clear" w:color="auto" w:fill="FFFFFF"/>
              </w:rPr>
              <w:footnoteReference w:id="1"/>
            </w:r>
            <w:r w:rsidRPr="00911255">
              <w:rPr>
                <w:rFonts w:ascii="Arial" w:hAnsi="Arial" w:cs="Arial"/>
                <w:i/>
                <w:iCs/>
                <w:color w:val="000000"/>
                <w:position w:val="-2"/>
                <w:sz w:val="18"/>
                <w:szCs w:val="18"/>
                <w:shd w:val="clear" w:color="auto" w:fill="FFFFFF"/>
              </w:rPr>
              <w:t xml:space="preserve"> – relevantno oceno se obkroži)</w:t>
            </w:r>
          </w:p>
        </w:tc>
        <w:tc>
          <w:tcPr>
            <w:tcW w:w="734" w:type="dxa"/>
            <w:tcBorders>
              <w:top w:val="inset" w:sz="7" w:space="0" w:color="000000"/>
              <w:left w:val="inset" w:sz="7" w:space="0" w:color="000000"/>
              <w:bottom w:val="inset" w:sz="7" w:space="0" w:color="000000"/>
              <w:right w:val="single" w:sz="4" w:space="0" w:color="auto"/>
            </w:tcBorders>
            <w:shd w:val="clear" w:color="auto" w:fill="FFFFFF"/>
            <w:tcMar>
              <w:top w:w="135" w:type="dxa"/>
              <w:bottom w:w="135" w:type="dxa"/>
            </w:tcMar>
            <w:vAlign w:val="center"/>
          </w:tcPr>
          <w:p w14:paraId="0EAD473D" w14:textId="77777777" w:rsidR="004E1ECA" w:rsidRDefault="004E1ECA" w:rsidP="00E37C1D">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1</w:t>
            </w:r>
          </w:p>
        </w:tc>
        <w:tc>
          <w:tcPr>
            <w:tcW w:w="851" w:type="dxa"/>
            <w:tcBorders>
              <w:top w:val="inset" w:sz="7" w:space="0" w:color="000000"/>
              <w:left w:val="single" w:sz="4" w:space="0" w:color="auto"/>
              <w:bottom w:val="inset" w:sz="7" w:space="0" w:color="000000"/>
              <w:right w:val="single" w:sz="4" w:space="0" w:color="auto"/>
            </w:tcBorders>
            <w:shd w:val="clear" w:color="auto" w:fill="FFFFFF"/>
            <w:vAlign w:val="center"/>
          </w:tcPr>
          <w:p w14:paraId="2892BA2A" w14:textId="77777777" w:rsidR="004E1ECA" w:rsidRDefault="004E1ECA" w:rsidP="00E37C1D">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2</w:t>
            </w:r>
          </w:p>
        </w:tc>
        <w:tc>
          <w:tcPr>
            <w:tcW w:w="850" w:type="dxa"/>
            <w:tcBorders>
              <w:top w:val="inset" w:sz="7" w:space="0" w:color="000000"/>
              <w:left w:val="single" w:sz="4" w:space="0" w:color="auto"/>
              <w:bottom w:val="inset" w:sz="7" w:space="0" w:color="000000"/>
              <w:right w:val="single" w:sz="4" w:space="0" w:color="auto"/>
            </w:tcBorders>
            <w:shd w:val="clear" w:color="auto" w:fill="FFFFFF"/>
            <w:vAlign w:val="center"/>
          </w:tcPr>
          <w:p w14:paraId="1FFCB048" w14:textId="77777777" w:rsidR="004E1ECA" w:rsidRDefault="004E1ECA" w:rsidP="00E37C1D">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3</w:t>
            </w:r>
          </w:p>
        </w:tc>
        <w:tc>
          <w:tcPr>
            <w:tcW w:w="851" w:type="dxa"/>
            <w:tcBorders>
              <w:top w:val="inset" w:sz="7" w:space="0" w:color="000000"/>
              <w:left w:val="single" w:sz="4" w:space="0" w:color="auto"/>
              <w:bottom w:val="inset" w:sz="7" w:space="0" w:color="000000"/>
              <w:right w:val="single" w:sz="4" w:space="0" w:color="auto"/>
            </w:tcBorders>
            <w:shd w:val="clear" w:color="auto" w:fill="FFFFFF"/>
            <w:vAlign w:val="center"/>
          </w:tcPr>
          <w:p w14:paraId="3C037786" w14:textId="77777777" w:rsidR="004E1ECA" w:rsidRDefault="004E1ECA" w:rsidP="00E37C1D">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4</w:t>
            </w:r>
          </w:p>
        </w:tc>
        <w:tc>
          <w:tcPr>
            <w:tcW w:w="885" w:type="dxa"/>
            <w:tcBorders>
              <w:top w:val="inset" w:sz="7" w:space="0" w:color="000000"/>
              <w:left w:val="single" w:sz="4" w:space="0" w:color="auto"/>
              <w:bottom w:val="inset" w:sz="7" w:space="0" w:color="000000"/>
              <w:right w:val="inset" w:sz="7" w:space="0" w:color="000000"/>
            </w:tcBorders>
            <w:shd w:val="clear" w:color="auto" w:fill="FFFFFF"/>
            <w:vAlign w:val="center"/>
          </w:tcPr>
          <w:p w14:paraId="6C0D2073" w14:textId="77777777" w:rsidR="004E1ECA" w:rsidRDefault="004E1ECA" w:rsidP="00E37C1D">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5</w:t>
            </w:r>
          </w:p>
        </w:tc>
      </w:tr>
    </w:tbl>
    <w:p w14:paraId="7AC9FC03" w14:textId="77777777" w:rsidR="004E1ECA" w:rsidRPr="00DD1BA2" w:rsidRDefault="004E1ECA" w:rsidP="004E1ECA">
      <w:pPr>
        <w:shd w:val="clear" w:color="auto" w:fill="FFFFFF"/>
        <w:spacing w:before="225" w:after="375" w:line="333" w:lineRule="auto"/>
        <w:jc w:val="both"/>
        <w:rPr>
          <w:rFonts w:ascii="Arial" w:hAnsi="Arial" w:cs="Arial"/>
        </w:rPr>
      </w:pPr>
      <w:r w:rsidRPr="00DD1BA2">
        <w:rPr>
          <w:rFonts w:ascii="Arial" w:hAnsi="Arial" w:cs="Arial"/>
          <w:color w:val="444444"/>
          <w:sz w:val="18"/>
          <w:szCs w:val="18"/>
          <w:shd w:val="clear" w:color="auto" w:fill="FFFFFF"/>
        </w:rPr>
        <w:t>Posel je uspešno zaključen ter je bil izvedenem pravočasno in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4E1ECA" w:rsidRPr="00DD1BA2" w14:paraId="619A9619" w14:textId="77777777" w:rsidTr="00E37C1D">
        <w:tc>
          <w:tcPr>
            <w:tcW w:w="3591" w:type="dxa"/>
            <w:shd w:val="clear" w:color="auto" w:fill="FFFFFF"/>
            <w:tcMar>
              <w:top w:w="75" w:type="dxa"/>
              <w:bottom w:w="75" w:type="dxa"/>
            </w:tcMar>
            <w:vAlign w:val="center"/>
          </w:tcPr>
          <w:p w14:paraId="31D60909" w14:textId="77777777" w:rsidR="004E1ECA" w:rsidRPr="00DD1BA2" w:rsidRDefault="004E1ECA" w:rsidP="00E37C1D">
            <w:pPr>
              <w:jc w:val="right"/>
              <w:rPr>
                <w:rFonts w:ascii="Arial" w:hAnsi="Arial" w:cs="Arial"/>
                <w:color w:val="000000"/>
                <w:position w:val="-2"/>
                <w:sz w:val="18"/>
                <w:szCs w:val="18"/>
                <w:shd w:val="clear" w:color="auto" w:fill="FFFFFF"/>
              </w:rPr>
            </w:pPr>
            <w:r w:rsidRPr="00DD1BA2">
              <w:rPr>
                <w:rFonts w:ascii="Arial" w:hAnsi="Arial" w:cs="Arial"/>
                <w:color w:val="444444"/>
                <w:sz w:val="18"/>
                <w:szCs w:val="18"/>
                <w:shd w:val="clear" w:color="auto" w:fill="FFFFFF"/>
              </w:rPr>
              <w:t> </w:t>
            </w:r>
          </w:p>
          <w:p w14:paraId="7B25612D" w14:textId="77777777" w:rsidR="004E1ECA" w:rsidRPr="00DD1BA2" w:rsidRDefault="004E1ECA" w:rsidP="00E37C1D">
            <w:pPr>
              <w:jc w:val="right"/>
              <w:rPr>
                <w:rFonts w:ascii="Arial" w:hAnsi="Arial" w:cs="Arial"/>
              </w:rPr>
            </w:pPr>
            <w:r w:rsidRPr="00DD1BA2">
              <w:rPr>
                <w:rFonts w:ascii="Arial" w:hAnsi="Arial" w:cs="Arial"/>
                <w:color w:val="000000"/>
                <w:position w:val="-2"/>
                <w:sz w:val="18"/>
                <w:szCs w:val="18"/>
                <w:shd w:val="clear" w:color="auto" w:fill="FFFFFF"/>
              </w:rPr>
              <w:t>Kraj in datum:</w:t>
            </w:r>
          </w:p>
        </w:tc>
        <w:tc>
          <w:tcPr>
            <w:tcW w:w="2629" w:type="dxa"/>
            <w:shd w:val="clear" w:color="auto" w:fill="FFFFFF"/>
            <w:tcMar>
              <w:top w:w="75" w:type="dxa"/>
              <w:bottom w:w="75" w:type="dxa"/>
            </w:tcMar>
            <w:vAlign w:val="center"/>
          </w:tcPr>
          <w:p w14:paraId="640E036A" w14:textId="77777777" w:rsidR="004E1ECA" w:rsidRPr="00DD1BA2" w:rsidRDefault="004E1ECA" w:rsidP="00E37C1D">
            <w:pPr>
              <w:rPr>
                <w:rFonts w:ascii="Arial" w:hAnsi="Arial" w:cs="Arial"/>
              </w:rPr>
            </w:pPr>
            <w:r w:rsidRPr="00DD1BA2">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08A5F452" w14:textId="77777777" w:rsidR="004E1ECA" w:rsidRPr="00DD1BA2" w:rsidRDefault="004E1ECA" w:rsidP="00E37C1D">
            <w:pPr>
              <w:rPr>
                <w:rFonts w:ascii="Arial" w:hAnsi="Arial" w:cs="Arial"/>
              </w:rPr>
            </w:pPr>
            <w:r w:rsidRPr="00DD1BA2">
              <w:rPr>
                <w:rFonts w:ascii="Arial" w:hAnsi="Arial" w:cs="Arial"/>
                <w:color w:val="000000"/>
                <w:position w:val="-2"/>
                <w:sz w:val="18"/>
                <w:szCs w:val="18"/>
                <w:shd w:val="clear" w:color="auto" w:fill="FFFFFF"/>
              </w:rPr>
              <w:t> </w:t>
            </w:r>
          </w:p>
        </w:tc>
      </w:tr>
      <w:tr w:rsidR="004E1ECA" w:rsidRPr="00DD1BA2" w14:paraId="0816B833" w14:textId="77777777" w:rsidTr="00E37C1D">
        <w:tc>
          <w:tcPr>
            <w:tcW w:w="3591" w:type="dxa"/>
            <w:shd w:val="clear" w:color="auto" w:fill="FFFFFF"/>
            <w:tcMar>
              <w:top w:w="75" w:type="dxa"/>
              <w:bottom w:w="75" w:type="dxa"/>
            </w:tcMar>
            <w:vAlign w:val="center"/>
          </w:tcPr>
          <w:p w14:paraId="027D32A6" w14:textId="77777777" w:rsidR="004E1ECA" w:rsidRPr="00DD1BA2" w:rsidRDefault="004E1ECA" w:rsidP="00E37C1D">
            <w:pPr>
              <w:jc w:val="right"/>
              <w:rPr>
                <w:rFonts w:ascii="Arial" w:hAnsi="Arial" w:cs="Arial"/>
              </w:rPr>
            </w:pPr>
            <w:r w:rsidRPr="00DD1BA2">
              <w:rPr>
                <w:rFonts w:ascii="Arial" w:hAnsi="Arial" w:cs="Arial"/>
                <w:color w:val="000000"/>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14:paraId="180CBD8F" w14:textId="77777777" w:rsidR="004E1ECA" w:rsidRPr="00DD1BA2" w:rsidRDefault="004E1ECA" w:rsidP="00E37C1D">
            <w:pPr>
              <w:rPr>
                <w:rFonts w:ascii="Arial" w:hAnsi="Arial" w:cs="Arial"/>
              </w:rPr>
            </w:pPr>
            <w:r w:rsidRPr="00DD1BA2">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3BD0D3B8" w14:textId="77777777" w:rsidR="004E1ECA" w:rsidRPr="00DD1BA2" w:rsidRDefault="004E1ECA" w:rsidP="00E37C1D">
            <w:pPr>
              <w:rPr>
                <w:rFonts w:ascii="Arial" w:hAnsi="Arial" w:cs="Arial"/>
              </w:rPr>
            </w:pPr>
          </w:p>
          <w:p w14:paraId="5557103C" w14:textId="77777777" w:rsidR="004E1ECA" w:rsidRPr="00DD1BA2" w:rsidRDefault="004E1ECA" w:rsidP="00E37C1D">
            <w:pPr>
              <w:jc w:val="center"/>
              <w:rPr>
                <w:rFonts w:ascii="Arial" w:hAnsi="Arial" w:cs="Arial"/>
              </w:rPr>
            </w:pPr>
            <w:r w:rsidRPr="00DD1BA2">
              <w:rPr>
                <w:rFonts w:ascii="Arial" w:hAnsi="Arial" w:cs="Arial"/>
                <w:color w:val="A9A9A9"/>
                <w:position w:val="-2"/>
                <w:sz w:val="18"/>
                <w:szCs w:val="18"/>
                <w:shd w:val="clear" w:color="auto" w:fill="FFFFFF"/>
              </w:rPr>
              <w:t>(žig in podpis)</w:t>
            </w:r>
          </w:p>
        </w:tc>
      </w:tr>
    </w:tbl>
    <w:p w14:paraId="7D1E11F6" w14:textId="08B0FAE7" w:rsidR="004E1ECA" w:rsidRDefault="004E1ECA">
      <w:pPr>
        <w:rPr>
          <w:rFonts w:ascii="Arial" w:hAnsi="Arial" w:cs="Arial"/>
          <w:sz w:val="18"/>
          <w:szCs w:val="18"/>
        </w:rPr>
      </w:pPr>
    </w:p>
    <w:p w14:paraId="52BAC048" w14:textId="77777777" w:rsidR="004E1ECA" w:rsidRDefault="004E1ECA">
      <w:pPr>
        <w:rPr>
          <w:rFonts w:ascii="Arial" w:hAnsi="Arial" w:cs="Arial"/>
          <w:sz w:val="18"/>
          <w:szCs w:val="18"/>
        </w:rPr>
      </w:pPr>
      <w:r>
        <w:rPr>
          <w:rFonts w:ascii="Arial" w:hAnsi="Arial" w:cs="Arial"/>
          <w:sz w:val="18"/>
          <w:szCs w:val="18"/>
        </w:rPr>
        <w:br w:type="page"/>
      </w:r>
    </w:p>
    <w:p w14:paraId="3459AD6F" w14:textId="20E38039" w:rsidR="00634904" w:rsidRPr="00590863" w:rsidRDefault="002C6864" w:rsidP="002C6864">
      <w:pPr>
        <w:spacing w:after="0"/>
        <w:jc w:val="right"/>
        <w:rPr>
          <w:rFonts w:ascii="Arial" w:hAnsi="Arial" w:cs="Arial"/>
          <w:sz w:val="18"/>
          <w:szCs w:val="18"/>
        </w:rPr>
      </w:pPr>
      <w:r w:rsidRPr="00590863">
        <w:rPr>
          <w:rFonts w:ascii="Arial" w:hAnsi="Arial" w:cs="Arial"/>
          <w:sz w:val="18"/>
          <w:szCs w:val="18"/>
        </w:rPr>
        <w:lastRenderedPageBreak/>
        <w:t>Obrazec št: 6</w:t>
      </w:r>
    </w:p>
    <w:p w14:paraId="6F5F584F" w14:textId="77777777" w:rsidR="00634904" w:rsidRPr="00252358" w:rsidRDefault="00634904" w:rsidP="002C6864"/>
    <w:p w14:paraId="37CBB880" w14:textId="77777777" w:rsidR="00634904" w:rsidRDefault="002C6864" w:rsidP="002C686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14:paraId="1D71CC43" w14:textId="77777777" w:rsidR="00634904" w:rsidRDefault="00634904" w:rsidP="002C6864">
      <w:pPr>
        <w:spacing w:after="120"/>
        <w:rPr>
          <w:rFonts w:ascii="Arial" w:hAnsi="Arial" w:cs="Arial"/>
        </w:rPr>
      </w:pPr>
    </w:p>
    <w:p w14:paraId="31B5DDF0" w14:textId="77777777" w:rsidR="007925A1" w:rsidRDefault="002C6864">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748"/>
        <w:gridCol w:w="1754"/>
        <w:gridCol w:w="2014"/>
        <w:gridCol w:w="1052"/>
        <w:gridCol w:w="1187"/>
        <w:gridCol w:w="1297"/>
      </w:tblGrid>
      <w:tr w:rsidR="00316CBD" w14:paraId="63DD1EAD" w14:textId="77777777" w:rsidTr="00316CBD">
        <w:trPr>
          <w:jc w:val="center"/>
        </w:trPr>
        <w:tc>
          <w:tcPr>
            <w:tcW w:w="180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553146C" w14:textId="77777777" w:rsidR="00316CBD" w:rsidRPr="00C35B0D" w:rsidRDefault="00316CBD" w:rsidP="002C6864">
            <w:pPr>
              <w:jc w:val="center"/>
              <w:rPr>
                <w:rFonts w:ascii="Arial" w:hAnsi="Arial" w:cs="Arial"/>
                <w:b/>
                <w:bCs/>
                <w:color w:val="000000"/>
                <w:position w:val="-2"/>
                <w:sz w:val="18"/>
                <w:szCs w:val="18"/>
                <w:shd w:val="clear" w:color="auto" w:fill="D1D1D1"/>
              </w:rPr>
            </w:pPr>
            <w:r w:rsidRPr="00C35B0D">
              <w:rPr>
                <w:rFonts w:ascii="Arial" w:hAnsi="Arial" w:cs="Arial"/>
                <w:b/>
                <w:bCs/>
                <w:color w:val="000000"/>
                <w:position w:val="-2"/>
                <w:sz w:val="18"/>
                <w:szCs w:val="18"/>
                <w:shd w:val="clear" w:color="auto" w:fill="D1D1D1"/>
              </w:rPr>
              <w:t>Funkcija</w:t>
            </w:r>
          </w:p>
          <w:p w14:paraId="7F433A30" w14:textId="614AF4D5" w:rsidR="00316CBD" w:rsidRPr="00C35B0D" w:rsidRDefault="00316CBD" w:rsidP="002C6864">
            <w:pPr>
              <w:jc w:val="center"/>
              <w:rPr>
                <w:rFonts w:ascii="Arial" w:hAnsi="Arial" w:cs="Arial"/>
                <w:sz w:val="18"/>
                <w:szCs w:val="18"/>
              </w:rPr>
            </w:pPr>
            <w:r w:rsidRPr="00C35B0D">
              <w:rPr>
                <w:rFonts w:ascii="Arial" w:hAnsi="Arial" w:cs="Arial"/>
                <w:sz w:val="18"/>
                <w:szCs w:val="18"/>
              </w:rPr>
              <w:t>(</w:t>
            </w:r>
            <w:r w:rsidRPr="00316CBD">
              <w:rPr>
                <w:rFonts w:ascii="Arial" w:hAnsi="Arial" w:cs="Arial"/>
                <w:sz w:val="18"/>
                <w:szCs w:val="18"/>
              </w:rPr>
              <w:t>odgovorn</w:t>
            </w:r>
            <w:r>
              <w:rPr>
                <w:rFonts w:ascii="Arial" w:hAnsi="Arial" w:cs="Arial"/>
                <w:sz w:val="18"/>
                <w:szCs w:val="18"/>
              </w:rPr>
              <w:t>i</w:t>
            </w:r>
            <w:r w:rsidRPr="00316CBD">
              <w:rPr>
                <w:rFonts w:ascii="Arial" w:hAnsi="Arial" w:cs="Arial"/>
                <w:sz w:val="18"/>
                <w:szCs w:val="18"/>
              </w:rPr>
              <w:t xml:space="preserve"> vodj</w:t>
            </w:r>
            <w:r>
              <w:rPr>
                <w:rFonts w:ascii="Arial" w:hAnsi="Arial" w:cs="Arial"/>
                <w:sz w:val="18"/>
                <w:szCs w:val="18"/>
              </w:rPr>
              <w:t>a</w:t>
            </w:r>
            <w:r w:rsidRPr="00316CBD">
              <w:rPr>
                <w:rFonts w:ascii="Arial" w:hAnsi="Arial" w:cs="Arial"/>
                <w:sz w:val="18"/>
                <w:szCs w:val="18"/>
              </w:rPr>
              <w:t xml:space="preserve"> izdelave OPPN za PUSP</w:t>
            </w:r>
            <w:r w:rsidRPr="00C35B0D">
              <w:rPr>
                <w:rFonts w:ascii="Arial" w:hAnsi="Arial" w:cs="Arial"/>
                <w:sz w:val="18"/>
                <w:szCs w:val="18"/>
              </w:rPr>
              <w:t xml:space="preserve"> ali član projektne skupine)</w:t>
            </w:r>
          </w:p>
        </w:tc>
        <w:tc>
          <w:tcPr>
            <w:tcW w:w="183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11C442A" w14:textId="77777777" w:rsidR="00316CBD" w:rsidRPr="00C35B0D" w:rsidRDefault="00316CBD" w:rsidP="002C6864">
            <w:pPr>
              <w:jc w:val="center"/>
              <w:rPr>
                <w:rFonts w:ascii="Arial" w:hAnsi="Arial" w:cs="Arial"/>
                <w:sz w:val="18"/>
                <w:szCs w:val="18"/>
              </w:rPr>
            </w:pPr>
            <w:r w:rsidRPr="00C35B0D">
              <w:rPr>
                <w:rFonts w:ascii="Arial" w:hAnsi="Arial" w:cs="Arial"/>
                <w:b/>
                <w:bCs/>
                <w:color w:val="000000"/>
                <w:position w:val="-2"/>
                <w:sz w:val="18"/>
                <w:szCs w:val="18"/>
                <w:shd w:val="clear" w:color="auto" w:fill="D1D1D1"/>
              </w:rPr>
              <w:t>Ime in priimek</w:t>
            </w:r>
          </w:p>
        </w:tc>
        <w:tc>
          <w:tcPr>
            <w:tcW w:w="209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46FDB7F" w14:textId="77777777" w:rsidR="00316CBD" w:rsidRDefault="00316CBD" w:rsidP="002C6864">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Izobrazba</w:t>
            </w:r>
          </w:p>
          <w:p w14:paraId="1244619E" w14:textId="77777777" w:rsidR="00316CBD" w:rsidRDefault="00316CBD" w:rsidP="002C6864">
            <w:pPr>
              <w:jc w:val="center"/>
              <w:rPr>
                <w:rFonts w:ascii="Arial" w:hAnsi="Arial" w:cs="Arial"/>
                <w:sz w:val="18"/>
                <w:szCs w:val="18"/>
              </w:rPr>
            </w:pPr>
          </w:p>
          <w:p w14:paraId="6461B301" w14:textId="77777777" w:rsidR="00316CBD" w:rsidRPr="00C35B0D" w:rsidRDefault="00316CBD" w:rsidP="002C6864">
            <w:pPr>
              <w:jc w:val="center"/>
              <w:rPr>
                <w:rFonts w:ascii="Arial" w:hAnsi="Arial" w:cs="Arial"/>
                <w:sz w:val="18"/>
                <w:szCs w:val="18"/>
              </w:rPr>
            </w:pPr>
            <w:r>
              <w:rPr>
                <w:rFonts w:ascii="Arial" w:hAnsi="Arial" w:cs="Arial"/>
                <w:sz w:val="18"/>
                <w:szCs w:val="18"/>
              </w:rPr>
              <w:t>(smer in stopnja izobrazbe)</w:t>
            </w:r>
          </w:p>
        </w:tc>
        <w:tc>
          <w:tcPr>
            <w:tcW w:w="106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31D0794" w14:textId="77777777" w:rsidR="00316CBD" w:rsidRPr="00C35B0D" w:rsidRDefault="00316CBD" w:rsidP="002C6864">
            <w:pPr>
              <w:jc w:val="center"/>
              <w:rPr>
                <w:rFonts w:ascii="Arial" w:hAnsi="Arial" w:cs="Arial"/>
                <w:sz w:val="18"/>
                <w:szCs w:val="18"/>
              </w:rPr>
            </w:pPr>
            <w:r>
              <w:rPr>
                <w:rFonts w:ascii="Arial" w:hAnsi="Arial" w:cs="Arial"/>
                <w:b/>
                <w:bCs/>
                <w:color w:val="000000"/>
                <w:position w:val="-2"/>
                <w:sz w:val="18"/>
                <w:szCs w:val="18"/>
                <w:shd w:val="clear" w:color="auto" w:fill="D1D1D1"/>
              </w:rPr>
              <w:t>Število let delovnih izkušenj</w:t>
            </w:r>
          </w:p>
        </w:tc>
        <w:tc>
          <w:tcPr>
            <w:tcW w:w="1187" w:type="dxa"/>
            <w:tcBorders>
              <w:top w:val="inset" w:sz="7" w:space="0" w:color="000000"/>
              <w:left w:val="inset" w:sz="7" w:space="0" w:color="000000"/>
              <w:bottom w:val="inset" w:sz="7" w:space="0" w:color="000000"/>
              <w:right w:val="inset" w:sz="7" w:space="0" w:color="000000"/>
            </w:tcBorders>
            <w:shd w:val="clear" w:color="auto" w:fill="D1D1D1"/>
            <w:vAlign w:val="center"/>
          </w:tcPr>
          <w:p w14:paraId="5BB886EA" w14:textId="6FAC4E66" w:rsidR="00316CBD" w:rsidRPr="00C71A34" w:rsidRDefault="00316CBD" w:rsidP="002C6864">
            <w:pPr>
              <w:jc w:val="center"/>
              <w:rPr>
                <w:rFonts w:ascii="Arial" w:hAnsi="Arial" w:cs="Arial"/>
                <w:b/>
                <w:bCs/>
                <w:sz w:val="18"/>
                <w:szCs w:val="18"/>
              </w:rPr>
            </w:pPr>
            <w:r w:rsidRPr="00C71A34">
              <w:rPr>
                <w:rFonts w:ascii="Arial" w:hAnsi="Arial" w:cs="Arial"/>
                <w:b/>
                <w:bCs/>
                <w:sz w:val="18"/>
                <w:szCs w:val="18"/>
              </w:rPr>
              <w:t>Vpis v ZAPS</w:t>
            </w:r>
            <w:r w:rsidR="008D707E">
              <w:rPr>
                <w:rFonts w:ascii="Arial" w:hAnsi="Arial" w:cs="Arial"/>
                <w:b/>
                <w:bCs/>
                <w:sz w:val="18"/>
                <w:szCs w:val="18"/>
              </w:rPr>
              <w:t>/IZS</w:t>
            </w:r>
            <w:r>
              <w:rPr>
                <w:rFonts w:ascii="Arial" w:hAnsi="Arial" w:cs="Arial"/>
                <w:b/>
                <w:bCs/>
                <w:sz w:val="18"/>
                <w:szCs w:val="18"/>
              </w:rPr>
              <w:t xml:space="preserve"> in navedba pridobljene licence</w:t>
            </w:r>
          </w:p>
          <w:p w14:paraId="511CAA28" w14:textId="77777777" w:rsidR="00316CBD" w:rsidRDefault="00316CBD" w:rsidP="002C6864">
            <w:pPr>
              <w:jc w:val="center"/>
              <w:rPr>
                <w:rFonts w:ascii="Arial" w:hAnsi="Arial" w:cs="Arial"/>
                <w:sz w:val="18"/>
                <w:szCs w:val="18"/>
              </w:rPr>
            </w:pPr>
          </w:p>
          <w:p w14:paraId="53B890A1" w14:textId="77777777" w:rsidR="00316CBD" w:rsidRPr="00C35B0D" w:rsidRDefault="00316CBD" w:rsidP="002C6864">
            <w:pPr>
              <w:jc w:val="center"/>
              <w:rPr>
                <w:rFonts w:ascii="Arial" w:hAnsi="Arial" w:cs="Arial"/>
                <w:sz w:val="18"/>
                <w:szCs w:val="18"/>
              </w:rPr>
            </w:pPr>
            <w:r>
              <w:rPr>
                <w:rFonts w:ascii="Arial" w:hAnsi="Arial" w:cs="Arial"/>
                <w:sz w:val="18"/>
                <w:szCs w:val="18"/>
              </w:rPr>
              <w:t>(DA / NE)</w:t>
            </w:r>
          </w:p>
        </w:tc>
        <w:tc>
          <w:tcPr>
            <w:tcW w:w="1297" w:type="dxa"/>
            <w:tcBorders>
              <w:top w:val="inset" w:sz="7" w:space="0" w:color="000000"/>
              <w:left w:val="inset" w:sz="7" w:space="0" w:color="000000"/>
              <w:bottom w:val="inset" w:sz="7" w:space="0" w:color="000000"/>
              <w:right w:val="inset" w:sz="7" w:space="0" w:color="000000"/>
            </w:tcBorders>
            <w:shd w:val="clear" w:color="auto" w:fill="D1D1D1"/>
            <w:vAlign w:val="center"/>
          </w:tcPr>
          <w:p w14:paraId="6A9150FE" w14:textId="77777777" w:rsidR="00316CBD" w:rsidRPr="00C71A34" w:rsidRDefault="00316CBD" w:rsidP="002C6864">
            <w:pPr>
              <w:jc w:val="center"/>
              <w:rPr>
                <w:rFonts w:ascii="Arial" w:hAnsi="Arial" w:cs="Arial"/>
                <w:b/>
                <w:bCs/>
                <w:sz w:val="18"/>
                <w:szCs w:val="18"/>
              </w:rPr>
            </w:pPr>
            <w:r w:rsidRPr="00C71A34">
              <w:rPr>
                <w:rFonts w:ascii="Arial" w:hAnsi="Arial" w:cs="Arial"/>
                <w:b/>
                <w:bCs/>
                <w:sz w:val="18"/>
                <w:szCs w:val="18"/>
              </w:rPr>
              <w:t>Zaposlen pri ponudniku / partnerju / podizvajalcu</w:t>
            </w:r>
          </w:p>
        </w:tc>
      </w:tr>
      <w:tr w:rsidR="00316CBD" w14:paraId="05A14757" w14:textId="77777777" w:rsidTr="00316CBD">
        <w:trPr>
          <w:jc w:val="center"/>
        </w:trPr>
        <w:tc>
          <w:tcPr>
            <w:tcW w:w="18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EEBD19" w14:textId="77777777" w:rsidR="00316CBD" w:rsidRPr="00C35B0D" w:rsidRDefault="00316CBD" w:rsidP="002C6864">
            <w:pPr>
              <w:jc w:val="center"/>
              <w:rPr>
                <w:rFonts w:ascii="Arial" w:hAnsi="Arial" w:cs="Arial"/>
                <w:sz w:val="18"/>
                <w:szCs w:val="18"/>
              </w:rPr>
            </w:pPr>
          </w:p>
        </w:tc>
        <w:tc>
          <w:tcPr>
            <w:tcW w:w="18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D93149" w14:textId="77777777" w:rsidR="00316CBD" w:rsidRPr="00C35B0D" w:rsidRDefault="00316CBD" w:rsidP="002C6864">
            <w:pPr>
              <w:jc w:val="center"/>
              <w:rPr>
                <w:rFonts w:ascii="Arial" w:hAnsi="Arial" w:cs="Arial"/>
                <w:sz w:val="18"/>
                <w:szCs w:val="18"/>
              </w:rPr>
            </w:pPr>
          </w:p>
        </w:tc>
        <w:tc>
          <w:tcPr>
            <w:tcW w:w="209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44A91E" w14:textId="77777777" w:rsidR="00316CBD" w:rsidRPr="00C35B0D" w:rsidRDefault="00316CBD" w:rsidP="002C6864">
            <w:pPr>
              <w:jc w:val="center"/>
              <w:rPr>
                <w:rFonts w:ascii="Arial" w:hAnsi="Arial" w:cs="Arial"/>
                <w:sz w:val="18"/>
                <w:szCs w:val="18"/>
              </w:rPr>
            </w:pPr>
          </w:p>
        </w:tc>
        <w:tc>
          <w:tcPr>
            <w:tcW w:w="10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8B772" w14:textId="77777777" w:rsidR="00316CBD" w:rsidRPr="00C35B0D" w:rsidRDefault="00316CBD" w:rsidP="002C6864">
            <w:pPr>
              <w:jc w:val="center"/>
              <w:rPr>
                <w:rFonts w:ascii="Arial" w:hAnsi="Arial" w:cs="Arial"/>
                <w:sz w:val="18"/>
                <w:szCs w:val="18"/>
              </w:rPr>
            </w:pPr>
          </w:p>
        </w:tc>
        <w:tc>
          <w:tcPr>
            <w:tcW w:w="1187" w:type="dxa"/>
            <w:tcBorders>
              <w:top w:val="inset" w:sz="7" w:space="0" w:color="000000"/>
              <w:left w:val="inset" w:sz="7" w:space="0" w:color="000000"/>
              <w:bottom w:val="inset" w:sz="7" w:space="0" w:color="000000"/>
              <w:right w:val="inset" w:sz="7" w:space="0" w:color="000000"/>
            </w:tcBorders>
            <w:vAlign w:val="center"/>
          </w:tcPr>
          <w:p w14:paraId="78425831" w14:textId="77777777" w:rsidR="00316CBD" w:rsidRPr="00C35B0D" w:rsidRDefault="00316CBD" w:rsidP="002C6864">
            <w:pPr>
              <w:jc w:val="center"/>
              <w:rPr>
                <w:rFonts w:ascii="Arial" w:hAnsi="Arial" w:cs="Arial"/>
                <w:sz w:val="18"/>
                <w:szCs w:val="18"/>
              </w:rPr>
            </w:pPr>
          </w:p>
        </w:tc>
        <w:tc>
          <w:tcPr>
            <w:tcW w:w="1297" w:type="dxa"/>
            <w:tcBorders>
              <w:top w:val="inset" w:sz="7" w:space="0" w:color="000000"/>
              <w:left w:val="inset" w:sz="7" w:space="0" w:color="000000"/>
              <w:bottom w:val="inset" w:sz="7" w:space="0" w:color="000000"/>
              <w:right w:val="inset" w:sz="7" w:space="0" w:color="000000"/>
            </w:tcBorders>
            <w:vAlign w:val="center"/>
          </w:tcPr>
          <w:p w14:paraId="243E5074" w14:textId="77777777" w:rsidR="00316CBD" w:rsidRPr="00C35B0D" w:rsidRDefault="00316CBD" w:rsidP="002C6864">
            <w:pPr>
              <w:jc w:val="center"/>
              <w:rPr>
                <w:rFonts w:ascii="Arial" w:hAnsi="Arial" w:cs="Arial"/>
                <w:sz w:val="18"/>
                <w:szCs w:val="18"/>
              </w:rPr>
            </w:pPr>
          </w:p>
        </w:tc>
      </w:tr>
      <w:tr w:rsidR="00316CBD" w14:paraId="1951FCC4" w14:textId="77777777" w:rsidTr="00316CBD">
        <w:trPr>
          <w:jc w:val="center"/>
        </w:trPr>
        <w:tc>
          <w:tcPr>
            <w:tcW w:w="18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3A75E0" w14:textId="77777777" w:rsidR="00316CBD" w:rsidRPr="00C35B0D" w:rsidRDefault="00316CBD" w:rsidP="002C6864">
            <w:pPr>
              <w:jc w:val="center"/>
              <w:rPr>
                <w:rFonts w:ascii="Arial" w:hAnsi="Arial" w:cs="Arial"/>
                <w:sz w:val="18"/>
                <w:szCs w:val="18"/>
              </w:rPr>
            </w:pPr>
          </w:p>
        </w:tc>
        <w:tc>
          <w:tcPr>
            <w:tcW w:w="18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C8DEBA" w14:textId="77777777" w:rsidR="00316CBD" w:rsidRPr="00C35B0D" w:rsidRDefault="00316CBD" w:rsidP="002C6864">
            <w:pPr>
              <w:jc w:val="center"/>
              <w:rPr>
                <w:rFonts w:ascii="Arial" w:hAnsi="Arial" w:cs="Arial"/>
                <w:sz w:val="18"/>
                <w:szCs w:val="18"/>
              </w:rPr>
            </w:pPr>
          </w:p>
        </w:tc>
        <w:tc>
          <w:tcPr>
            <w:tcW w:w="209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1562EF" w14:textId="77777777" w:rsidR="00316CBD" w:rsidRPr="00C35B0D" w:rsidRDefault="00316CBD" w:rsidP="002C6864">
            <w:pPr>
              <w:jc w:val="center"/>
              <w:rPr>
                <w:rFonts w:ascii="Arial" w:hAnsi="Arial" w:cs="Arial"/>
                <w:sz w:val="18"/>
                <w:szCs w:val="18"/>
              </w:rPr>
            </w:pPr>
          </w:p>
        </w:tc>
        <w:tc>
          <w:tcPr>
            <w:tcW w:w="10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812ABE" w14:textId="77777777" w:rsidR="00316CBD" w:rsidRPr="00C35B0D" w:rsidRDefault="00316CBD" w:rsidP="002C6864">
            <w:pPr>
              <w:jc w:val="center"/>
              <w:rPr>
                <w:rFonts w:ascii="Arial" w:hAnsi="Arial" w:cs="Arial"/>
                <w:sz w:val="18"/>
                <w:szCs w:val="18"/>
              </w:rPr>
            </w:pPr>
          </w:p>
        </w:tc>
        <w:tc>
          <w:tcPr>
            <w:tcW w:w="1187" w:type="dxa"/>
            <w:tcBorders>
              <w:top w:val="inset" w:sz="7" w:space="0" w:color="000000"/>
              <w:left w:val="inset" w:sz="7" w:space="0" w:color="000000"/>
              <w:bottom w:val="inset" w:sz="7" w:space="0" w:color="000000"/>
              <w:right w:val="inset" w:sz="7" w:space="0" w:color="000000"/>
            </w:tcBorders>
            <w:vAlign w:val="center"/>
          </w:tcPr>
          <w:p w14:paraId="5E516C2D" w14:textId="77777777" w:rsidR="00316CBD" w:rsidRPr="00C35B0D" w:rsidRDefault="00316CBD" w:rsidP="002C6864">
            <w:pPr>
              <w:jc w:val="center"/>
              <w:rPr>
                <w:rFonts w:ascii="Arial" w:hAnsi="Arial" w:cs="Arial"/>
                <w:sz w:val="18"/>
                <w:szCs w:val="18"/>
              </w:rPr>
            </w:pPr>
          </w:p>
        </w:tc>
        <w:tc>
          <w:tcPr>
            <w:tcW w:w="1297" w:type="dxa"/>
            <w:tcBorders>
              <w:top w:val="inset" w:sz="7" w:space="0" w:color="000000"/>
              <w:left w:val="inset" w:sz="7" w:space="0" w:color="000000"/>
              <w:bottom w:val="inset" w:sz="7" w:space="0" w:color="000000"/>
              <w:right w:val="inset" w:sz="7" w:space="0" w:color="000000"/>
            </w:tcBorders>
            <w:vAlign w:val="center"/>
          </w:tcPr>
          <w:p w14:paraId="74AFDA2E" w14:textId="77777777" w:rsidR="00316CBD" w:rsidRPr="00C35B0D" w:rsidRDefault="00316CBD" w:rsidP="002C6864">
            <w:pPr>
              <w:jc w:val="center"/>
              <w:rPr>
                <w:rFonts w:ascii="Arial" w:hAnsi="Arial" w:cs="Arial"/>
                <w:sz w:val="18"/>
                <w:szCs w:val="18"/>
              </w:rPr>
            </w:pPr>
          </w:p>
        </w:tc>
      </w:tr>
      <w:tr w:rsidR="00316CBD" w14:paraId="60CAB57C" w14:textId="77777777" w:rsidTr="00316CBD">
        <w:trPr>
          <w:jc w:val="center"/>
        </w:trPr>
        <w:tc>
          <w:tcPr>
            <w:tcW w:w="18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5AADF6" w14:textId="77777777" w:rsidR="00316CBD" w:rsidRPr="00C35B0D" w:rsidRDefault="00316CBD" w:rsidP="002C6864">
            <w:pPr>
              <w:jc w:val="center"/>
              <w:rPr>
                <w:rFonts w:ascii="Arial" w:hAnsi="Arial" w:cs="Arial"/>
                <w:sz w:val="18"/>
                <w:szCs w:val="18"/>
              </w:rPr>
            </w:pPr>
          </w:p>
        </w:tc>
        <w:tc>
          <w:tcPr>
            <w:tcW w:w="18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0B081" w14:textId="77777777" w:rsidR="00316CBD" w:rsidRPr="00C35B0D" w:rsidRDefault="00316CBD" w:rsidP="002C6864">
            <w:pPr>
              <w:jc w:val="center"/>
              <w:rPr>
                <w:rFonts w:ascii="Arial" w:hAnsi="Arial" w:cs="Arial"/>
                <w:sz w:val="18"/>
                <w:szCs w:val="18"/>
              </w:rPr>
            </w:pPr>
          </w:p>
        </w:tc>
        <w:tc>
          <w:tcPr>
            <w:tcW w:w="209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0FFB56" w14:textId="77777777" w:rsidR="00316CBD" w:rsidRPr="00C35B0D" w:rsidRDefault="00316CBD" w:rsidP="002C6864">
            <w:pPr>
              <w:jc w:val="center"/>
              <w:rPr>
                <w:rFonts w:ascii="Arial" w:hAnsi="Arial" w:cs="Arial"/>
                <w:sz w:val="18"/>
                <w:szCs w:val="18"/>
              </w:rPr>
            </w:pPr>
          </w:p>
        </w:tc>
        <w:tc>
          <w:tcPr>
            <w:tcW w:w="10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29EE1B" w14:textId="77777777" w:rsidR="00316CBD" w:rsidRPr="00C35B0D" w:rsidRDefault="00316CBD" w:rsidP="002C6864">
            <w:pPr>
              <w:jc w:val="center"/>
              <w:rPr>
                <w:rFonts w:ascii="Arial" w:hAnsi="Arial" w:cs="Arial"/>
                <w:sz w:val="18"/>
                <w:szCs w:val="18"/>
              </w:rPr>
            </w:pPr>
          </w:p>
        </w:tc>
        <w:tc>
          <w:tcPr>
            <w:tcW w:w="1187" w:type="dxa"/>
            <w:tcBorders>
              <w:top w:val="inset" w:sz="7" w:space="0" w:color="000000"/>
              <w:left w:val="inset" w:sz="7" w:space="0" w:color="000000"/>
              <w:bottom w:val="inset" w:sz="7" w:space="0" w:color="000000"/>
              <w:right w:val="inset" w:sz="7" w:space="0" w:color="000000"/>
            </w:tcBorders>
            <w:vAlign w:val="center"/>
          </w:tcPr>
          <w:p w14:paraId="4AA04FCF" w14:textId="77777777" w:rsidR="00316CBD" w:rsidRPr="00C35B0D" w:rsidRDefault="00316CBD" w:rsidP="002C6864">
            <w:pPr>
              <w:jc w:val="center"/>
              <w:rPr>
                <w:rFonts w:ascii="Arial" w:hAnsi="Arial" w:cs="Arial"/>
                <w:sz w:val="18"/>
                <w:szCs w:val="18"/>
              </w:rPr>
            </w:pPr>
          </w:p>
        </w:tc>
        <w:tc>
          <w:tcPr>
            <w:tcW w:w="1297" w:type="dxa"/>
            <w:tcBorders>
              <w:top w:val="inset" w:sz="7" w:space="0" w:color="000000"/>
              <w:left w:val="inset" w:sz="7" w:space="0" w:color="000000"/>
              <w:bottom w:val="inset" w:sz="7" w:space="0" w:color="000000"/>
              <w:right w:val="inset" w:sz="7" w:space="0" w:color="000000"/>
            </w:tcBorders>
            <w:vAlign w:val="center"/>
          </w:tcPr>
          <w:p w14:paraId="0322956A" w14:textId="77777777" w:rsidR="00316CBD" w:rsidRPr="00C35B0D" w:rsidRDefault="00316CBD" w:rsidP="002C6864">
            <w:pPr>
              <w:jc w:val="center"/>
              <w:rPr>
                <w:rFonts w:ascii="Arial" w:hAnsi="Arial" w:cs="Arial"/>
                <w:sz w:val="18"/>
                <w:szCs w:val="18"/>
              </w:rPr>
            </w:pPr>
          </w:p>
        </w:tc>
      </w:tr>
      <w:tr w:rsidR="00316CBD" w14:paraId="050161A0" w14:textId="77777777" w:rsidTr="00316CBD">
        <w:trPr>
          <w:jc w:val="center"/>
        </w:trPr>
        <w:tc>
          <w:tcPr>
            <w:tcW w:w="18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A135CE" w14:textId="77777777" w:rsidR="00316CBD" w:rsidRPr="00C35B0D" w:rsidRDefault="00316CBD" w:rsidP="002C6864">
            <w:pPr>
              <w:jc w:val="center"/>
              <w:rPr>
                <w:rFonts w:ascii="Arial" w:hAnsi="Arial" w:cs="Arial"/>
                <w:sz w:val="18"/>
                <w:szCs w:val="18"/>
              </w:rPr>
            </w:pPr>
          </w:p>
        </w:tc>
        <w:tc>
          <w:tcPr>
            <w:tcW w:w="18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A15EC" w14:textId="77777777" w:rsidR="00316CBD" w:rsidRPr="00C35B0D" w:rsidRDefault="00316CBD" w:rsidP="002C6864">
            <w:pPr>
              <w:jc w:val="center"/>
              <w:rPr>
                <w:rFonts w:ascii="Arial" w:hAnsi="Arial" w:cs="Arial"/>
                <w:sz w:val="18"/>
                <w:szCs w:val="18"/>
              </w:rPr>
            </w:pPr>
          </w:p>
        </w:tc>
        <w:tc>
          <w:tcPr>
            <w:tcW w:w="209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47E2C3" w14:textId="77777777" w:rsidR="00316CBD" w:rsidRPr="00C35B0D" w:rsidRDefault="00316CBD" w:rsidP="002C6864">
            <w:pPr>
              <w:jc w:val="center"/>
              <w:rPr>
                <w:rFonts w:ascii="Arial" w:hAnsi="Arial" w:cs="Arial"/>
                <w:sz w:val="18"/>
                <w:szCs w:val="18"/>
              </w:rPr>
            </w:pPr>
          </w:p>
        </w:tc>
        <w:tc>
          <w:tcPr>
            <w:tcW w:w="10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D33F7C" w14:textId="77777777" w:rsidR="00316CBD" w:rsidRPr="00C35B0D" w:rsidRDefault="00316CBD" w:rsidP="002C6864">
            <w:pPr>
              <w:jc w:val="center"/>
              <w:rPr>
                <w:rFonts w:ascii="Arial" w:hAnsi="Arial" w:cs="Arial"/>
                <w:sz w:val="18"/>
                <w:szCs w:val="18"/>
              </w:rPr>
            </w:pPr>
          </w:p>
        </w:tc>
        <w:tc>
          <w:tcPr>
            <w:tcW w:w="1187" w:type="dxa"/>
            <w:tcBorders>
              <w:top w:val="inset" w:sz="7" w:space="0" w:color="000000"/>
              <w:left w:val="inset" w:sz="7" w:space="0" w:color="000000"/>
              <w:bottom w:val="inset" w:sz="7" w:space="0" w:color="000000"/>
              <w:right w:val="inset" w:sz="7" w:space="0" w:color="000000"/>
            </w:tcBorders>
            <w:vAlign w:val="center"/>
          </w:tcPr>
          <w:p w14:paraId="7F376091" w14:textId="77777777" w:rsidR="00316CBD" w:rsidRPr="00C35B0D" w:rsidRDefault="00316CBD" w:rsidP="002C6864">
            <w:pPr>
              <w:jc w:val="center"/>
              <w:rPr>
                <w:rFonts w:ascii="Arial" w:hAnsi="Arial" w:cs="Arial"/>
                <w:sz w:val="18"/>
                <w:szCs w:val="18"/>
              </w:rPr>
            </w:pPr>
          </w:p>
        </w:tc>
        <w:tc>
          <w:tcPr>
            <w:tcW w:w="1297" w:type="dxa"/>
            <w:tcBorders>
              <w:top w:val="inset" w:sz="7" w:space="0" w:color="000000"/>
              <w:left w:val="inset" w:sz="7" w:space="0" w:color="000000"/>
              <w:bottom w:val="inset" w:sz="7" w:space="0" w:color="000000"/>
              <w:right w:val="inset" w:sz="7" w:space="0" w:color="000000"/>
            </w:tcBorders>
            <w:vAlign w:val="center"/>
          </w:tcPr>
          <w:p w14:paraId="0A80A9DE" w14:textId="77777777" w:rsidR="00316CBD" w:rsidRPr="00C35B0D" w:rsidRDefault="00316CBD" w:rsidP="002C6864">
            <w:pPr>
              <w:jc w:val="center"/>
              <w:rPr>
                <w:rFonts w:ascii="Arial" w:hAnsi="Arial" w:cs="Arial"/>
                <w:sz w:val="18"/>
                <w:szCs w:val="18"/>
              </w:rPr>
            </w:pPr>
          </w:p>
        </w:tc>
      </w:tr>
      <w:tr w:rsidR="00316CBD" w14:paraId="7676386A" w14:textId="77777777" w:rsidTr="00316CBD">
        <w:trPr>
          <w:jc w:val="center"/>
        </w:trPr>
        <w:tc>
          <w:tcPr>
            <w:tcW w:w="18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0ADE8A" w14:textId="77777777" w:rsidR="00316CBD" w:rsidRPr="00C35B0D" w:rsidRDefault="00316CBD" w:rsidP="002C6864">
            <w:pPr>
              <w:jc w:val="center"/>
              <w:rPr>
                <w:rFonts w:ascii="Arial" w:hAnsi="Arial" w:cs="Arial"/>
                <w:sz w:val="18"/>
                <w:szCs w:val="18"/>
              </w:rPr>
            </w:pPr>
          </w:p>
        </w:tc>
        <w:tc>
          <w:tcPr>
            <w:tcW w:w="18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081C70" w14:textId="77777777" w:rsidR="00316CBD" w:rsidRPr="00C35B0D" w:rsidRDefault="00316CBD" w:rsidP="002C6864">
            <w:pPr>
              <w:jc w:val="center"/>
              <w:rPr>
                <w:rFonts w:ascii="Arial" w:hAnsi="Arial" w:cs="Arial"/>
                <w:sz w:val="18"/>
                <w:szCs w:val="18"/>
              </w:rPr>
            </w:pPr>
          </w:p>
        </w:tc>
        <w:tc>
          <w:tcPr>
            <w:tcW w:w="209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37D965" w14:textId="77777777" w:rsidR="00316CBD" w:rsidRPr="00C35B0D" w:rsidRDefault="00316CBD" w:rsidP="002C6864">
            <w:pPr>
              <w:jc w:val="center"/>
              <w:rPr>
                <w:rFonts w:ascii="Arial" w:hAnsi="Arial" w:cs="Arial"/>
                <w:sz w:val="18"/>
                <w:szCs w:val="18"/>
              </w:rPr>
            </w:pPr>
          </w:p>
        </w:tc>
        <w:tc>
          <w:tcPr>
            <w:tcW w:w="10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9BAFF7" w14:textId="77777777" w:rsidR="00316CBD" w:rsidRPr="00C35B0D" w:rsidRDefault="00316CBD" w:rsidP="002C6864">
            <w:pPr>
              <w:jc w:val="center"/>
              <w:rPr>
                <w:rFonts w:ascii="Arial" w:hAnsi="Arial" w:cs="Arial"/>
                <w:sz w:val="18"/>
                <w:szCs w:val="18"/>
              </w:rPr>
            </w:pPr>
          </w:p>
        </w:tc>
        <w:tc>
          <w:tcPr>
            <w:tcW w:w="1187" w:type="dxa"/>
            <w:tcBorders>
              <w:top w:val="inset" w:sz="7" w:space="0" w:color="000000"/>
              <w:left w:val="inset" w:sz="7" w:space="0" w:color="000000"/>
              <w:bottom w:val="inset" w:sz="7" w:space="0" w:color="000000"/>
              <w:right w:val="inset" w:sz="7" w:space="0" w:color="000000"/>
            </w:tcBorders>
            <w:vAlign w:val="center"/>
          </w:tcPr>
          <w:p w14:paraId="63BA5A04" w14:textId="77777777" w:rsidR="00316CBD" w:rsidRPr="00C35B0D" w:rsidRDefault="00316CBD" w:rsidP="002C6864">
            <w:pPr>
              <w:jc w:val="center"/>
              <w:rPr>
                <w:rFonts w:ascii="Arial" w:hAnsi="Arial" w:cs="Arial"/>
                <w:sz w:val="18"/>
                <w:szCs w:val="18"/>
              </w:rPr>
            </w:pPr>
          </w:p>
        </w:tc>
        <w:tc>
          <w:tcPr>
            <w:tcW w:w="1297" w:type="dxa"/>
            <w:tcBorders>
              <w:top w:val="inset" w:sz="7" w:space="0" w:color="000000"/>
              <w:left w:val="inset" w:sz="7" w:space="0" w:color="000000"/>
              <w:bottom w:val="inset" w:sz="7" w:space="0" w:color="000000"/>
              <w:right w:val="inset" w:sz="7" w:space="0" w:color="000000"/>
            </w:tcBorders>
            <w:vAlign w:val="center"/>
          </w:tcPr>
          <w:p w14:paraId="7F1C29A2" w14:textId="77777777" w:rsidR="00316CBD" w:rsidRPr="00C35B0D" w:rsidRDefault="00316CBD" w:rsidP="002C6864">
            <w:pPr>
              <w:jc w:val="center"/>
              <w:rPr>
                <w:rFonts w:ascii="Arial" w:hAnsi="Arial" w:cs="Arial"/>
                <w:sz w:val="18"/>
                <w:szCs w:val="18"/>
              </w:rPr>
            </w:pPr>
          </w:p>
        </w:tc>
      </w:tr>
      <w:tr w:rsidR="00316CBD" w14:paraId="77BAD3D8" w14:textId="77777777" w:rsidTr="00316CBD">
        <w:trPr>
          <w:jc w:val="center"/>
        </w:trPr>
        <w:tc>
          <w:tcPr>
            <w:tcW w:w="18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5F316C" w14:textId="77777777" w:rsidR="00316CBD" w:rsidRPr="00C35B0D" w:rsidRDefault="00316CBD" w:rsidP="002C6864">
            <w:pPr>
              <w:jc w:val="center"/>
              <w:rPr>
                <w:rFonts w:ascii="Arial" w:hAnsi="Arial" w:cs="Arial"/>
                <w:sz w:val="18"/>
                <w:szCs w:val="18"/>
              </w:rPr>
            </w:pPr>
          </w:p>
        </w:tc>
        <w:tc>
          <w:tcPr>
            <w:tcW w:w="18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F7B9E6" w14:textId="77777777" w:rsidR="00316CBD" w:rsidRPr="00C35B0D" w:rsidRDefault="00316CBD" w:rsidP="002C6864">
            <w:pPr>
              <w:jc w:val="center"/>
              <w:rPr>
                <w:rFonts w:ascii="Arial" w:hAnsi="Arial" w:cs="Arial"/>
                <w:sz w:val="18"/>
                <w:szCs w:val="18"/>
              </w:rPr>
            </w:pPr>
          </w:p>
        </w:tc>
        <w:tc>
          <w:tcPr>
            <w:tcW w:w="209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A39934" w14:textId="77777777" w:rsidR="00316CBD" w:rsidRPr="00C35B0D" w:rsidRDefault="00316CBD" w:rsidP="002C6864">
            <w:pPr>
              <w:jc w:val="center"/>
              <w:rPr>
                <w:rFonts w:ascii="Arial" w:hAnsi="Arial" w:cs="Arial"/>
                <w:sz w:val="18"/>
                <w:szCs w:val="18"/>
              </w:rPr>
            </w:pPr>
          </w:p>
        </w:tc>
        <w:tc>
          <w:tcPr>
            <w:tcW w:w="10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3921E6" w14:textId="77777777" w:rsidR="00316CBD" w:rsidRPr="00C35B0D" w:rsidRDefault="00316CBD" w:rsidP="002C6864">
            <w:pPr>
              <w:jc w:val="center"/>
              <w:rPr>
                <w:rFonts w:ascii="Arial" w:hAnsi="Arial" w:cs="Arial"/>
                <w:sz w:val="18"/>
                <w:szCs w:val="18"/>
              </w:rPr>
            </w:pPr>
          </w:p>
        </w:tc>
        <w:tc>
          <w:tcPr>
            <w:tcW w:w="1187" w:type="dxa"/>
            <w:tcBorders>
              <w:top w:val="inset" w:sz="7" w:space="0" w:color="000000"/>
              <w:left w:val="inset" w:sz="7" w:space="0" w:color="000000"/>
              <w:bottom w:val="inset" w:sz="7" w:space="0" w:color="000000"/>
              <w:right w:val="inset" w:sz="7" w:space="0" w:color="000000"/>
            </w:tcBorders>
            <w:vAlign w:val="center"/>
          </w:tcPr>
          <w:p w14:paraId="7DD675BA" w14:textId="77777777" w:rsidR="00316CBD" w:rsidRPr="00C35B0D" w:rsidRDefault="00316CBD" w:rsidP="002C6864">
            <w:pPr>
              <w:jc w:val="center"/>
              <w:rPr>
                <w:rFonts w:ascii="Arial" w:hAnsi="Arial" w:cs="Arial"/>
                <w:sz w:val="18"/>
                <w:szCs w:val="18"/>
              </w:rPr>
            </w:pPr>
          </w:p>
        </w:tc>
        <w:tc>
          <w:tcPr>
            <w:tcW w:w="1297" w:type="dxa"/>
            <w:tcBorders>
              <w:top w:val="inset" w:sz="7" w:space="0" w:color="000000"/>
              <w:left w:val="inset" w:sz="7" w:space="0" w:color="000000"/>
              <w:bottom w:val="inset" w:sz="7" w:space="0" w:color="000000"/>
              <w:right w:val="inset" w:sz="7" w:space="0" w:color="000000"/>
            </w:tcBorders>
            <w:vAlign w:val="center"/>
          </w:tcPr>
          <w:p w14:paraId="276F6678" w14:textId="77777777" w:rsidR="00316CBD" w:rsidRPr="00C35B0D" w:rsidRDefault="00316CBD" w:rsidP="002C6864">
            <w:pPr>
              <w:jc w:val="center"/>
              <w:rPr>
                <w:rFonts w:ascii="Arial" w:hAnsi="Arial" w:cs="Arial"/>
                <w:sz w:val="18"/>
                <w:szCs w:val="18"/>
              </w:rPr>
            </w:pPr>
          </w:p>
        </w:tc>
      </w:tr>
      <w:tr w:rsidR="00316CBD" w14:paraId="6B041C64" w14:textId="77777777" w:rsidTr="00316CBD">
        <w:trPr>
          <w:jc w:val="center"/>
        </w:trPr>
        <w:tc>
          <w:tcPr>
            <w:tcW w:w="18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5E05E5" w14:textId="77777777" w:rsidR="00316CBD" w:rsidRPr="00C35B0D" w:rsidRDefault="00316CBD" w:rsidP="002C6864">
            <w:pPr>
              <w:jc w:val="center"/>
              <w:rPr>
                <w:rFonts w:ascii="Arial" w:hAnsi="Arial" w:cs="Arial"/>
                <w:sz w:val="18"/>
                <w:szCs w:val="18"/>
              </w:rPr>
            </w:pPr>
          </w:p>
        </w:tc>
        <w:tc>
          <w:tcPr>
            <w:tcW w:w="18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1508EC" w14:textId="77777777" w:rsidR="00316CBD" w:rsidRPr="00C35B0D" w:rsidRDefault="00316CBD" w:rsidP="002C6864">
            <w:pPr>
              <w:jc w:val="center"/>
              <w:rPr>
                <w:rFonts w:ascii="Arial" w:hAnsi="Arial" w:cs="Arial"/>
                <w:sz w:val="18"/>
                <w:szCs w:val="18"/>
              </w:rPr>
            </w:pPr>
          </w:p>
        </w:tc>
        <w:tc>
          <w:tcPr>
            <w:tcW w:w="209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3FA56" w14:textId="77777777" w:rsidR="00316CBD" w:rsidRPr="00C35B0D" w:rsidRDefault="00316CBD" w:rsidP="002C6864">
            <w:pPr>
              <w:jc w:val="center"/>
              <w:rPr>
                <w:rFonts w:ascii="Arial" w:hAnsi="Arial" w:cs="Arial"/>
                <w:sz w:val="18"/>
                <w:szCs w:val="18"/>
              </w:rPr>
            </w:pPr>
          </w:p>
        </w:tc>
        <w:tc>
          <w:tcPr>
            <w:tcW w:w="10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A77C5A" w14:textId="77777777" w:rsidR="00316CBD" w:rsidRPr="00C35B0D" w:rsidRDefault="00316CBD" w:rsidP="002C6864">
            <w:pPr>
              <w:jc w:val="center"/>
              <w:rPr>
                <w:rFonts w:ascii="Arial" w:hAnsi="Arial" w:cs="Arial"/>
                <w:sz w:val="18"/>
                <w:szCs w:val="18"/>
              </w:rPr>
            </w:pPr>
          </w:p>
        </w:tc>
        <w:tc>
          <w:tcPr>
            <w:tcW w:w="1187" w:type="dxa"/>
            <w:tcBorders>
              <w:top w:val="inset" w:sz="7" w:space="0" w:color="000000"/>
              <w:left w:val="inset" w:sz="7" w:space="0" w:color="000000"/>
              <w:bottom w:val="inset" w:sz="7" w:space="0" w:color="000000"/>
              <w:right w:val="inset" w:sz="7" w:space="0" w:color="000000"/>
            </w:tcBorders>
            <w:vAlign w:val="center"/>
          </w:tcPr>
          <w:p w14:paraId="6C5A4AA1" w14:textId="77777777" w:rsidR="00316CBD" w:rsidRPr="00C35B0D" w:rsidRDefault="00316CBD" w:rsidP="002C6864">
            <w:pPr>
              <w:jc w:val="center"/>
              <w:rPr>
                <w:rFonts w:ascii="Arial" w:hAnsi="Arial" w:cs="Arial"/>
                <w:sz w:val="18"/>
                <w:szCs w:val="18"/>
              </w:rPr>
            </w:pPr>
          </w:p>
        </w:tc>
        <w:tc>
          <w:tcPr>
            <w:tcW w:w="1297" w:type="dxa"/>
            <w:tcBorders>
              <w:top w:val="inset" w:sz="7" w:space="0" w:color="000000"/>
              <w:left w:val="inset" w:sz="7" w:space="0" w:color="000000"/>
              <w:bottom w:val="inset" w:sz="7" w:space="0" w:color="000000"/>
              <w:right w:val="inset" w:sz="7" w:space="0" w:color="000000"/>
            </w:tcBorders>
            <w:vAlign w:val="center"/>
          </w:tcPr>
          <w:p w14:paraId="5EEDFCB2" w14:textId="77777777" w:rsidR="00316CBD" w:rsidRPr="00C35B0D" w:rsidRDefault="00316CBD" w:rsidP="002C6864">
            <w:pPr>
              <w:jc w:val="center"/>
              <w:rPr>
                <w:rFonts w:ascii="Arial" w:hAnsi="Arial" w:cs="Arial"/>
                <w:sz w:val="18"/>
                <w:szCs w:val="18"/>
              </w:rPr>
            </w:pPr>
          </w:p>
        </w:tc>
      </w:tr>
      <w:tr w:rsidR="00316CBD" w14:paraId="115D30A7" w14:textId="77777777" w:rsidTr="00316CBD">
        <w:trPr>
          <w:jc w:val="center"/>
        </w:trPr>
        <w:tc>
          <w:tcPr>
            <w:tcW w:w="180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C21F78" w14:textId="77777777" w:rsidR="00316CBD" w:rsidRPr="00C35B0D" w:rsidRDefault="00316CBD" w:rsidP="002C6864">
            <w:pPr>
              <w:jc w:val="center"/>
              <w:rPr>
                <w:rFonts w:ascii="Arial" w:hAnsi="Arial" w:cs="Arial"/>
                <w:sz w:val="18"/>
                <w:szCs w:val="18"/>
              </w:rPr>
            </w:pPr>
          </w:p>
        </w:tc>
        <w:tc>
          <w:tcPr>
            <w:tcW w:w="18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3DEAE1" w14:textId="77777777" w:rsidR="00316CBD" w:rsidRPr="00C35B0D" w:rsidRDefault="00316CBD" w:rsidP="002C6864">
            <w:pPr>
              <w:jc w:val="center"/>
              <w:rPr>
                <w:rFonts w:ascii="Arial" w:hAnsi="Arial" w:cs="Arial"/>
                <w:sz w:val="18"/>
                <w:szCs w:val="18"/>
              </w:rPr>
            </w:pPr>
          </w:p>
        </w:tc>
        <w:tc>
          <w:tcPr>
            <w:tcW w:w="209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687AA1" w14:textId="77777777" w:rsidR="00316CBD" w:rsidRPr="00C35B0D" w:rsidRDefault="00316CBD" w:rsidP="002C6864">
            <w:pPr>
              <w:jc w:val="center"/>
              <w:rPr>
                <w:rFonts w:ascii="Arial" w:hAnsi="Arial" w:cs="Arial"/>
                <w:sz w:val="18"/>
                <w:szCs w:val="18"/>
              </w:rPr>
            </w:pPr>
          </w:p>
        </w:tc>
        <w:tc>
          <w:tcPr>
            <w:tcW w:w="10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353182" w14:textId="77777777" w:rsidR="00316CBD" w:rsidRPr="00C35B0D" w:rsidRDefault="00316CBD" w:rsidP="002C6864">
            <w:pPr>
              <w:jc w:val="center"/>
              <w:rPr>
                <w:rFonts w:ascii="Arial" w:hAnsi="Arial" w:cs="Arial"/>
                <w:sz w:val="18"/>
                <w:szCs w:val="18"/>
              </w:rPr>
            </w:pPr>
          </w:p>
        </w:tc>
        <w:tc>
          <w:tcPr>
            <w:tcW w:w="1187" w:type="dxa"/>
            <w:tcBorders>
              <w:top w:val="inset" w:sz="7" w:space="0" w:color="000000"/>
              <w:left w:val="inset" w:sz="7" w:space="0" w:color="000000"/>
              <w:bottom w:val="inset" w:sz="7" w:space="0" w:color="000000"/>
              <w:right w:val="inset" w:sz="7" w:space="0" w:color="000000"/>
            </w:tcBorders>
            <w:vAlign w:val="center"/>
          </w:tcPr>
          <w:p w14:paraId="1DB8F27D" w14:textId="77777777" w:rsidR="00316CBD" w:rsidRPr="00C35B0D" w:rsidRDefault="00316CBD" w:rsidP="002C6864">
            <w:pPr>
              <w:jc w:val="center"/>
              <w:rPr>
                <w:rFonts w:ascii="Arial" w:hAnsi="Arial" w:cs="Arial"/>
                <w:sz w:val="18"/>
                <w:szCs w:val="18"/>
              </w:rPr>
            </w:pPr>
          </w:p>
        </w:tc>
        <w:tc>
          <w:tcPr>
            <w:tcW w:w="1297" w:type="dxa"/>
            <w:tcBorders>
              <w:top w:val="inset" w:sz="7" w:space="0" w:color="000000"/>
              <w:left w:val="inset" w:sz="7" w:space="0" w:color="000000"/>
              <w:bottom w:val="inset" w:sz="7" w:space="0" w:color="000000"/>
              <w:right w:val="inset" w:sz="7" w:space="0" w:color="000000"/>
            </w:tcBorders>
            <w:vAlign w:val="center"/>
          </w:tcPr>
          <w:p w14:paraId="5B3B69F8" w14:textId="77777777" w:rsidR="00316CBD" w:rsidRPr="00C35B0D" w:rsidRDefault="00316CBD" w:rsidP="002C6864">
            <w:pPr>
              <w:jc w:val="center"/>
              <w:rPr>
                <w:rFonts w:ascii="Arial" w:hAnsi="Arial" w:cs="Arial"/>
                <w:sz w:val="18"/>
                <w:szCs w:val="18"/>
              </w:rPr>
            </w:pPr>
          </w:p>
        </w:tc>
      </w:tr>
    </w:tbl>
    <w:p w14:paraId="378569AF" w14:textId="77777777" w:rsidR="007925A1" w:rsidRDefault="002C6864">
      <w:pPr>
        <w:spacing w:before="225" w:after="225" w:line="240" w:lineRule="auto"/>
        <w:jc w:val="both"/>
      </w:pPr>
      <w:r>
        <w:rPr>
          <w:rFonts w:ascii="Arial" w:hAnsi="Arial" w:cs="Arial"/>
          <w:color w:val="000000"/>
          <w:sz w:val="18"/>
          <w:szCs w:val="18"/>
        </w:rPr>
        <w:t> </w:t>
      </w:r>
    </w:p>
    <w:p w14:paraId="17AA3AA7" w14:textId="77777777" w:rsidR="007925A1" w:rsidRDefault="007925A1"/>
    <w:tbl>
      <w:tblPr>
        <w:tblStyle w:val="NormalTablePHPDOCX"/>
        <w:tblW w:w="8745" w:type="dxa"/>
        <w:tblInd w:w="108" w:type="dxa"/>
        <w:tblLook w:val="04A0" w:firstRow="1" w:lastRow="0" w:firstColumn="1" w:lastColumn="0" w:noHBand="0" w:noVBand="1"/>
      </w:tblPr>
      <w:tblGrid>
        <w:gridCol w:w="4080"/>
        <w:gridCol w:w="4665"/>
      </w:tblGrid>
      <w:tr w:rsidR="00316CBD" w14:paraId="0D1232E9" w14:textId="77777777" w:rsidTr="002C6864">
        <w:tc>
          <w:tcPr>
            <w:tcW w:w="4080" w:type="dxa"/>
            <w:tcMar>
              <w:top w:w="75" w:type="dxa"/>
              <w:bottom w:w="75" w:type="dxa"/>
            </w:tcMar>
            <w:vAlign w:val="center"/>
          </w:tcPr>
          <w:p w14:paraId="55E629A7" w14:textId="77777777" w:rsidR="00316CBD" w:rsidRDefault="00316CBD" w:rsidP="002C6864">
            <w:r>
              <w:rPr>
                <w:rFonts w:ascii="Arial" w:hAnsi="Arial" w:cs="Arial"/>
                <w:color w:val="000000"/>
                <w:position w:val="-2"/>
                <w:sz w:val="18"/>
                <w:szCs w:val="18"/>
              </w:rPr>
              <w:t>Kraj in datum:</w:t>
            </w:r>
          </w:p>
        </w:tc>
        <w:tc>
          <w:tcPr>
            <w:tcW w:w="0" w:type="auto"/>
            <w:tcMar>
              <w:top w:w="75" w:type="dxa"/>
              <w:bottom w:w="75" w:type="dxa"/>
            </w:tcMar>
            <w:vAlign w:val="center"/>
          </w:tcPr>
          <w:p w14:paraId="79D8CBDF" w14:textId="77777777" w:rsidR="00316CBD" w:rsidRDefault="00316CBD" w:rsidP="002C6864">
            <w:pPr>
              <w:jc w:val="center"/>
            </w:pPr>
            <w:r>
              <w:rPr>
                <w:rFonts w:ascii="Arial" w:hAnsi="Arial" w:cs="Arial"/>
                <w:color w:val="000000"/>
                <w:position w:val="-2"/>
                <w:sz w:val="18"/>
                <w:szCs w:val="18"/>
              </w:rPr>
              <w:t>Ime in priimek: _____________________</w:t>
            </w:r>
          </w:p>
        </w:tc>
      </w:tr>
      <w:tr w:rsidR="00316CBD" w14:paraId="14B2C817" w14:textId="77777777" w:rsidTr="002C6864">
        <w:tc>
          <w:tcPr>
            <w:tcW w:w="4080" w:type="dxa"/>
            <w:tcMar>
              <w:top w:w="75" w:type="dxa"/>
              <w:bottom w:w="75" w:type="dxa"/>
            </w:tcMar>
            <w:vAlign w:val="center"/>
          </w:tcPr>
          <w:p w14:paraId="0E37C2BB" w14:textId="77777777" w:rsidR="00316CBD" w:rsidRDefault="00316CBD" w:rsidP="002C6864">
            <w:r>
              <w:rPr>
                <w:rFonts w:ascii="Arial" w:hAnsi="Arial" w:cs="Arial"/>
                <w:color w:val="000000"/>
                <w:position w:val="-2"/>
                <w:sz w:val="18"/>
                <w:szCs w:val="18"/>
              </w:rPr>
              <w:t> </w:t>
            </w:r>
          </w:p>
        </w:tc>
        <w:tc>
          <w:tcPr>
            <w:tcW w:w="0" w:type="auto"/>
            <w:tcMar>
              <w:top w:w="75" w:type="dxa"/>
              <w:bottom w:w="75" w:type="dxa"/>
            </w:tcMar>
            <w:vAlign w:val="center"/>
          </w:tcPr>
          <w:p w14:paraId="0C362840" w14:textId="77777777" w:rsidR="00316CBD" w:rsidRDefault="00316CBD" w:rsidP="002C6864">
            <w:pPr>
              <w:jc w:val="center"/>
            </w:pPr>
            <w:r>
              <w:rPr>
                <w:rFonts w:ascii="Arial" w:hAnsi="Arial" w:cs="Arial"/>
                <w:color w:val="000000"/>
                <w:position w:val="-2"/>
                <w:sz w:val="18"/>
                <w:szCs w:val="18"/>
              </w:rPr>
              <w:t>(žig in podpis)</w:t>
            </w:r>
          </w:p>
        </w:tc>
      </w:tr>
    </w:tbl>
    <w:p w14:paraId="17FF2313" w14:textId="77777777" w:rsidR="00316CBD" w:rsidRDefault="00316CBD"/>
    <w:p w14:paraId="1133E095" w14:textId="77777777" w:rsidR="00316CBD" w:rsidRDefault="00316CBD"/>
    <w:p w14:paraId="0E3B7E63" w14:textId="77777777" w:rsidR="00316CBD" w:rsidRDefault="00316CBD">
      <w:pPr>
        <w:sectPr w:rsidR="00316CBD" w:rsidSect="002C6864">
          <w:footerReference w:type="default" r:id="rId13"/>
          <w:pgSz w:w="11906" w:h="16838"/>
          <w:pgMar w:top="1418" w:right="1418" w:bottom="1418" w:left="1418" w:header="567" w:footer="596" w:gutter="0"/>
          <w:cols w:space="708"/>
          <w:docGrid w:linePitch="360"/>
        </w:sectPr>
      </w:pPr>
    </w:p>
    <w:p w14:paraId="31126838" w14:textId="17A7C7F1" w:rsidR="00316CBD" w:rsidRPr="00590863" w:rsidRDefault="00316CBD" w:rsidP="00DE5EFE">
      <w:pPr>
        <w:spacing w:after="12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7</w:t>
      </w:r>
    </w:p>
    <w:p w14:paraId="4D667FD3" w14:textId="64378D87" w:rsidR="00316CBD" w:rsidRDefault="00316CBD" w:rsidP="00316CB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Referenčna lista </w:t>
      </w:r>
      <w:r w:rsidR="008973E4" w:rsidRPr="008973E4">
        <w:rPr>
          <w:rFonts w:ascii="Arial" w:hAnsi="Arial" w:cs="Arial"/>
        </w:rPr>
        <w:t>odgovornega vodje izdelave OPPN za PUSP</w:t>
      </w:r>
    </w:p>
    <w:p w14:paraId="7042AE98" w14:textId="527E0D65" w:rsidR="00316CBD" w:rsidRPr="00C71A34" w:rsidRDefault="00316CBD" w:rsidP="00316CBD">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Spodaj podpisani zastopnik gospodarskega subjekta ______________________________ pod kazensko in materialno odgovornostjo izjavljam, da je ________________ (navede se ime in priimek), ki je v okviru ponudbe imenovan za izvedbo funkcije </w:t>
      </w:r>
      <w:r w:rsidR="008973E4" w:rsidRPr="008973E4">
        <w:rPr>
          <w:rFonts w:ascii="Arial" w:hAnsi="Arial" w:cs="Arial"/>
          <w:color w:val="000000"/>
          <w:sz w:val="18"/>
          <w:szCs w:val="18"/>
        </w:rPr>
        <w:t>odgovornega vodje izdelave OPPN za PUSP</w:t>
      </w:r>
      <w:r>
        <w:rPr>
          <w:rFonts w:ascii="Arial" w:hAnsi="Arial" w:cs="Arial"/>
          <w:color w:val="000000"/>
          <w:sz w:val="18"/>
          <w:szCs w:val="18"/>
        </w:rPr>
        <w:t>, izvedel sledeče referenčne storitve:</w:t>
      </w:r>
    </w:p>
    <w:tbl>
      <w:tblPr>
        <w:tblStyle w:val="TableGridPHPDOCX"/>
        <w:tblpPr w:leftFromText="180" w:rightFromText="180" w:vertAnchor="text" w:tblpY="1"/>
        <w:tblOverlap w:val="never"/>
        <w:tblW w:w="143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24"/>
        <w:gridCol w:w="2319"/>
        <w:gridCol w:w="5270"/>
        <w:gridCol w:w="1559"/>
        <w:gridCol w:w="1985"/>
        <w:gridCol w:w="2551"/>
      </w:tblGrid>
      <w:tr w:rsidR="00DE5EFE" w14:paraId="6F91EB1E" w14:textId="77777777" w:rsidTr="00DE5EFE">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9310178" w14:textId="77777777" w:rsidR="00DE5EFE" w:rsidRDefault="00DE5EFE" w:rsidP="002C6864">
            <w:pPr>
              <w:jc w:val="center"/>
            </w:pPr>
            <w:r>
              <w:rPr>
                <w:rFonts w:ascii="Arial" w:hAnsi="Arial" w:cs="Arial"/>
                <w:b/>
                <w:bCs/>
                <w:color w:val="000000"/>
                <w:position w:val="-2"/>
                <w:sz w:val="18"/>
                <w:szCs w:val="18"/>
                <w:shd w:val="clear" w:color="auto" w:fill="CCCCCC"/>
              </w:rPr>
              <w:t>Zap. št</w:t>
            </w:r>
          </w:p>
        </w:tc>
        <w:tc>
          <w:tcPr>
            <w:tcW w:w="231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81222FF" w14:textId="77777777" w:rsidR="00DE5EFE" w:rsidRDefault="00DE5EFE" w:rsidP="002C6864">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527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AD578A3" w14:textId="77777777" w:rsidR="00DE5EFE" w:rsidRDefault="00DE5EFE" w:rsidP="002C6864">
            <w:pPr>
              <w:shd w:val="clear" w:color="auto" w:fill="CCCCCC"/>
              <w:jc w:val="center"/>
              <w:textAlignment w:val="center"/>
            </w:pPr>
            <w:r>
              <w:rPr>
                <w:rFonts w:ascii="Arial" w:hAnsi="Arial" w:cs="Arial"/>
                <w:b/>
                <w:bCs/>
                <w:color w:val="000000"/>
                <w:position w:val="-2"/>
                <w:sz w:val="18"/>
                <w:szCs w:val="18"/>
                <w:shd w:val="clear" w:color="auto" w:fill="CCCCCC"/>
              </w:rPr>
              <w:t>Predmet</w:t>
            </w:r>
          </w:p>
          <w:p w14:paraId="1A81E38D" w14:textId="77777777" w:rsidR="00DE5EFE" w:rsidRDefault="00DE5EFE" w:rsidP="002C6864">
            <w:pPr>
              <w:shd w:val="clear" w:color="auto" w:fill="CCCCCC"/>
              <w:jc w:val="center"/>
              <w:textAlignment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reference</w:t>
            </w:r>
          </w:p>
          <w:p w14:paraId="04036614" w14:textId="77777777" w:rsidR="00DE5EFE" w:rsidRDefault="00DE5EFE" w:rsidP="002C6864">
            <w:pPr>
              <w:shd w:val="clear" w:color="auto" w:fill="CCCCCC"/>
              <w:jc w:val="center"/>
              <w:textAlignment w:val="center"/>
              <w:rPr>
                <w:rFonts w:ascii="Arial" w:hAnsi="Arial" w:cs="Arial"/>
                <w:b/>
                <w:bCs/>
                <w:color w:val="000000"/>
                <w:position w:val="-2"/>
                <w:sz w:val="18"/>
                <w:szCs w:val="18"/>
                <w:shd w:val="clear" w:color="auto" w:fill="CCCCCC"/>
              </w:rPr>
            </w:pPr>
          </w:p>
          <w:p w14:paraId="116FB62E" w14:textId="77777777" w:rsidR="00DE5EFE" w:rsidRDefault="00DE5EFE" w:rsidP="002C6864">
            <w:pPr>
              <w:shd w:val="clear" w:color="auto" w:fill="CCCCCC"/>
              <w:jc w:val="center"/>
              <w:textAlignment w:val="center"/>
              <w:rPr>
                <w:rFonts w:ascii="Arial" w:hAnsi="Arial" w:cs="Arial"/>
                <w:b/>
                <w:bCs/>
                <w:color w:val="000000"/>
                <w:position w:val="-2"/>
                <w:sz w:val="16"/>
                <w:szCs w:val="16"/>
                <w:shd w:val="clear" w:color="auto" w:fill="CCCCCC"/>
              </w:rPr>
            </w:pPr>
            <w:r w:rsidRPr="0043585A">
              <w:rPr>
                <w:rFonts w:ascii="Arial" w:hAnsi="Arial" w:cs="Arial"/>
                <w:b/>
                <w:bCs/>
                <w:color w:val="000000"/>
                <w:position w:val="-2"/>
                <w:sz w:val="16"/>
                <w:szCs w:val="16"/>
                <w:shd w:val="clear" w:color="auto" w:fill="CCCCCC"/>
              </w:rPr>
              <w:t>Ponudnik v predmetni razdelek navede:</w:t>
            </w:r>
          </w:p>
          <w:p w14:paraId="05ACBCEF" w14:textId="77777777" w:rsidR="00DE5EFE" w:rsidRPr="00DE5EFE" w:rsidRDefault="00DE5EFE" w:rsidP="002C6864">
            <w:pPr>
              <w:shd w:val="clear" w:color="auto" w:fill="CCCCCC"/>
              <w:jc w:val="center"/>
              <w:textAlignment w:val="center"/>
              <w:rPr>
                <w:rFonts w:ascii="Arial" w:hAnsi="Arial" w:cs="Arial"/>
                <w:color w:val="000000"/>
                <w:position w:val="-2"/>
                <w:sz w:val="10"/>
                <w:szCs w:val="10"/>
                <w:shd w:val="clear" w:color="auto" w:fill="CCCCCC"/>
              </w:rPr>
            </w:pPr>
          </w:p>
          <w:p w14:paraId="7F61F5A4" w14:textId="77777777" w:rsidR="00DE5EFE" w:rsidRDefault="00DE5EFE" w:rsidP="002C6864">
            <w:pPr>
              <w:shd w:val="clear" w:color="auto" w:fill="CCCCCC"/>
              <w:jc w:val="center"/>
              <w:textAlignment w:val="center"/>
              <w:rPr>
                <w:rFonts w:ascii="Arial" w:hAnsi="Arial" w:cs="Arial"/>
                <w:color w:val="000000"/>
                <w:position w:val="-2"/>
                <w:sz w:val="16"/>
                <w:szCs w:val="16"/>
                <w:shd w:val="clear" w:color="auto" w:fill="CCCCCC"/>
              </w:rPr>
            </w:pPr>
            <w:r w:rsidRPr="0043585A">
              <w:rPr>
                <w:rFonts w:ascii="Arial" w:hAnsi="Arial" w:cs="Arial"/>
                <w:color w:val="000000"/>
                <w:position w:val="-2"/>
                <w:sz w:val="16"/>
                <w:szCs w:val="16"/>
                <w:shd w:val="clear" w:color="auto" w:fill="CCCCCC"/>
              </w:rPr>
              <w:t>ali je</w:t>
            </w:r>
            <w:r>
              <w:rPr>
                <w:rFonts w:ascii="Arial" w:hAnsi="Arial" w:cs="Arial"/>
                <w:color w:val="000000"/>
                <w:position w:val="-2"/>
                <w:sz w:val="16"/>
                <w:szCs w:val="16"/>
                <w:shd w:val="clear" w:color="auto" w:fill="CCCCCC"/>
              </w:rPr>
              <w:t xml:space="preserve"> nominirani kader </w:t>
            </w:r>
            <w:r w:rsidRPr="00525D36">
              <w:rPr>
                <w:rFonts w:ascii="Arial" w:hAnsi="Arial" w:cs="Arial"/>
                <w:color w:val="000000"/>
                <w:position w:val="-2"/>
                <w:sz w:val="16"/>
                <w:szCs w:val="16"/>
                <w:shd w:val="clear" w:color="auto" w:fill="CCCCCC"/>
              </w:rPr>
              <w:t xml:space="preserve">kot vodja projekta </w:t>
            </w:r>
            <w:r>
              <w:rPr>
                <w:rFonts w:ascii="Arial" w:hAnsi="Arial" w:cs="Arial"/>
                <w:color w:val="000000"/>
                <w:position w:val="-2"/>
                <w:sz w:val="16"/>
                <w:szCs w:val="16"/>
                <w:shd w:val="clear" w:color="auto" w:fill="CCCCCC"/>
              </w:rPr>
              <w:t>sodeloval pri izvedbi:</w:t>
            </w:r>
          </w:p>
          <w:p w14:paraId="2E72F720" w14:textId="77777777" w:rsidR="00DE5EFE" w:rsidRPr="00DE5EFE" w:rsidRDefault="00DE5EFE" w:rsidP="002C6864">
            <w:pPr>
              <w:shd w:val="clear" w:color="auto" w:fill="CCCCCC"/>
              <w:jc w:val="center"/>
              <w:textAlignment w:val="center"/>
              <w:rPr>
                <w:rFonts w:ascii="Arial" w:hAnsi="Arial" w:cs="Arial"/>
                <w:b/>
                <w:bCs/>
                <w:color w:val="000000"/>
                <w:position w:val="-2"/>
                <w:sz w:val="10"/>
                <w:szCs w:val="10"/>
                <w:shd w:val="clear" w:color="auto" w:fill="CCCCCC"/>
              </w:rPr>
            </w:pPr>
          </w:p>
          <w:p w14:paraId="4E691EE2" w14:textId="1855276D" w:rsidR="00DE5EFE" w:rsidRDefault="00DE5EFE" w:rsidP="004E3940">
            <w:pPr>
              <w:pStyle w:val="Odstavekseznama"/>
              <w:numPr>
                <w:ilvl w:val="0"/>
                <w:numId w:val="6"/>
              </w:numPr>
              <w:shd w:val="clear" w:color="auto" w:fill="CCCCCC"/>
              <w:jc w:val="both"/>
              <w:textAlignment w:val="center"/>
              <w:rPr>
                <w:rFonts w:ascii="Arial" w:hAnsi="Arial" w:cs="Arial"/>
                <w:color w:val="000000"/>
                <w:position w:val="-2"/>
                <w:sz w:val="16"/>
                <w:szCs w:val="16"/>
                <w:shd w:val="clear" w:color="auto" w:fill="CCCCCC"/>
              </w:rPr>
            </w:pPr>
            <w:r w:rsidRPr="00C61605">
              <w:rPr>
                <w:rFonts w:ascii="Arial" w:hAnsi="Arial" w:cs="Arial"/>
                <w:color w:val="000000"/>
                <w:position w:val="-2"/>
                <w:sz w:val="16"/>
                <w:szCs w:val="16"/>
                <w:shd w:val="clear" w:color="auto" w:fill="CCCCCC"/>
              </w:rPr>
              <w:t>občinsk</w:t>
            </w:r>
            <w:r>
              <w:rPr>
                <w:rFonts w:ascii="Arial" w:hAnsi="Arial" w:cs="Arial"/>
                <w:color w:val="000000"/>
                <w:position w:val="-2"/>
                <w:sz w:val="16"/>
                <w:szCs w:val="16"/>
                <w:shd w:val="clear" w:color="auto" w:fill="CCCCCC"/>
              </w:rPr>
              <w:t>ega</w:t>
            </w:r>
            <w:r w:rsidRPr="00C61605">
              <w:rPr>
                <w:rFonts w:ascii="Arial" w:hAnsi="Arial" w:cs="Arial"/>
                <w:color w:val="000000"/>
                <w:position w:val="-2"/>
                <w:sz w:val="16"/>
                <w:szCs w:val="16"/>
                <w:shd w:val="clear" w:color="auto" w:fill="CCCCCC"/>
              </w:rPr>
              <w:t xml:space="preserve"> podrobn</w:t>
            </w:r>
            <w:r>
              <w:rPr>
                <w:rFonts w:ascii="Arial" w:hAnsi="Arial" w:cs="Arial"/>
                <w:color w:val="000000"/>
                <w:position w:val="-2"/>
                <w:sz w:val="16"/>
                <w:szCs w:val="16"/>
                <w:shd w:val="clear" w:color="auto" w:fill="CCCCCC"/>
              </w:rPr>
              <w:t>ega</w:t>
            </w:r>
            <w:r w:rsidRPr="00C61605">
              <w:rPr>
                <w:rFonts w:ascii="Arial" w:hAnsi="Arial" w:cs="Arial"/>
                <w:color w:val="000000"/>
                <w:position w:val="-2"/>
                <w:sz w:val="16"/>
                <w:szCs w:val="16"/>
                <w:shd w:val="clear" w:color="auto" w:fill="CCCCCC"/>
              </w:rPr>
              <w:t xml:space="preserve"> prostorsk</w:t>
            </w:r>
            <w:r>
              <w:rPr>
                <w:rFonts w:ascii="Arial" w:hAnsi="Arial" w:cs="Arial"/>
                <w:color w:val="000000"/>
                <w:position w:val="-2"/>
                <w:sz w:val="16"/>
                <w:szCs w:val="16"/>
                <w:shd w:val="clear" w:color="auto" w:fill="CCCCCC"/>
              </w:rPr>
              <w:t>ega</w:t>
            </w:r>
            <w:r w:rsidRPr="00C61605">
              <w:rPr>
                <w:rFonts w:ascii="Arial" w:hAnsi="Arial" w:cs="Arial"/>
                <w:color w:val="000000"/>
                <w:position w:val="-2"/>
                <w:sz w:val="16"/>
                <w:szCs w:val="16"/>
                <w:shd w:val="clear" w:color="auto" w:fill="CCCCCC"/>
              </w:rPr>
              <w:t xml:space="preserve"> načrt</w:t>
            </w:r>
            <w:r>
              <w:rPr>
                <w:rFonts w:ascii="Arial" w:hAnsi="Arial" w:cs="Arial"/>
                <w:color w:val="000000"/>
                <w:position w:val="-2"/>
                <w:sz w:val="16"/>
                <w:szCs w:val="16"/>
                <w:shd w:val="clear" w:color="auto" w:fill="CCCCCC"/>
              </w:rPr>
              <w:t>a</w:t>
            </w:r>
            <w:r w:rsidRPr="00C61605">
              <w:rPr>
                <w:rFonts w:ascii="Arial" w:hAnsi="Arial" w:cs="Arial"/>
                <w:color w:val="000000"/>
                <w:position w:val="-2"/>
                <w:sz w:val="16"/>
                <w:szCs w:val="16"/>
                <w:shd w:val="clear" w:color="auto" w:fill="CCCCCC"/>
              </w:rPr>
              <w:t xml:space="preserve"> (OPPN) </w:t>
            </w:r>
            <w:r>
              <w:rPr>
                <w:rFonts w:ascii="Arial" w:hAnsi="Arial" w:cs="Arial"/>
                <w:color w:val="000000"/>
                <w:position w:val="-2"/>
                <w:sz w:val="16"/>
                <w:szCs w:val="16"/>
                <w:shd w:val="clear" w:color="auto" w:fill="CCCCCC"/>
              </w:rPr>
              <w:t>z 5 ha površin</w:t>
            </w:r>
            <w:r w:rsidRPr="00C61605">
              <w:rPr>
                <w:rFonts w:ascii="Arial" w:hAnsi="Arial" w:cs="Arial"/>
                <w:color w:val="000000"/>
                <w:position w:val="-2"/>
                <w:sz w:val="16"/>
                <w:szCs w:val="16"/>
                <w:shd w:val="clear" w:color="auto" w:fill="CCCCCC"/>
              </w:rPr>
              <w:t>, katerih postopki so zaključeni in akti objavljeni v uradnem glasilu</w:t>
            </w:r>
            <w:r>
              <w:rPr>
                <w:rFonts w:ascii="Arial" w:hAnsi="Arial" w:cs="Arial"/>
                <w:color w:val="000000"/>
                <w:position w:val="-2"/>
                <w:sz w:val="16"/>
                <w:szCs w:val="16"/>
                <w:shd w:val="clear" w:color="auto" w:fill="CCCCCC"/>
              </w:rPr>
              <w:t>, in</w:t>
            </w:r>
          </w:p>
          <w:p w14:paraId="78B9EFF1" w14:textId="77777777" w:rsidR="00DE5EFE" w:rsidRDefault="00DE5EFE" w:rsidP="008973E4">
            <w:pPr>
              <w:pStyle w:val="Odstavekseznama"/>
              <w:shd w:val="clear" w:color="auto" w:fill="CCCCCC"/>
              <w:ind w:left="360"/>
              <w:jc w:val="both"/>
              <w:textAlignment w:val="center"/>
              <w:rPr>
                <w:rFonts w:ascii="Arial" w:hAnsi="Arial" w:cs="Arial"/>
                <w:color w:val="000000"/>
                <w:position w:val="-2"/>
                <w:sz w:val="16"/>
                <w:szCs w:val="16"/>
                <w:shd w:val="clear" w:color="auto" w:fill="CCCCCC"/>
              </w:rPr>
            </w:pPr>
          </w:p>
          <w:p w14:paraId="57CC29E6" w14:textId="2176D304" w:rsidR="00DE5EFE" w:rsidRDefault="00DE5EFE" w:rsidP="004E3940">
            <w:pPr>
              <w:pStyle w:val="Odstavekseznama"/>
              <w:numPr>
                <w:ilvl w:val="0"/>
                <w:numId w:val="6"/>
              </w:numPr>
              <w:shd w:val="clear" w:color="auto" w:fill="CCCCCC"/>
              <w:jc w:val="both"/>
              <w:textAlignment w:val="center"/>
              <w:rPr>
                <w:rFonts w:ascii="Arial" w:hAnsi="Arial" w:cs="Arial"/>
                <w:color w:val="000000"/>
                <w:position w:val="-2"/>
                <w:sz w:val="16"/>
                <w:szCs w:val="16"/>
                <w:shd w:val="clear" w:color="auto" w:fill="CCCCCC"/>
              </w:rPr>
            </w:pPr>
            <w:r>
              <w:rPr>
                <w:rFonts w:ascii="Arial" w:hAnsi="Arial" w:cs="Arial"/>
                <w:color w:val="000000"/>
                <w:position w:val="-2"/>
                <w:sz w:val="16"/>
                <w:szCs w:val="16"/>
                <w:shd w:val="clear" w:color="auto" w:fill="CCCCCC"/>
              </w:rPr>
              <w:t xml:space="preserve">izdelavi </w:t>
            </w:r>
            <w:r w:rsidRPr="008973E4">
              <w:rPr>
                <w:rFonts w:ascii="Arial" w:hAnsi="Arial" w:cs="Arial"/>
                <w:color w:val="000000"/>
                <w:position w:val="-2"/>
                <w:sz w:val="16"/>
                <w:szCs w:val="16"/>
                <w:shd w:val="clear" w:color="auto" w:fill="CCCCCC"/>
              </w:rPr>
              <w:t>državn</w:t>
            </w:r>
            <w:r>
              <w:rPr>
                <w:rFonts w:ascii="Arial" w:hAnsi="Arial" w:cs="Arial"/>
                <w:color w:val="000000"/>
                <w:position w:val="-2"/>
                <w:sz w:val="16"/>
                <w:szCs w:val="16"/>
                <w:shd w:val="clear" w:color="auto" w:fill="CCCCCC"/>
              </w:rPr>
              <w:t>ega</w:t>
            </w:r>
            <w:r w:rsidRPr="008973E4">
              <w:rPr>
                <w:rFonts w:ascii="Arial" w:hAnsi="Arial" w:cs="Arial"/>
                <w:color w:val="000000"/>
                <w:position w:val="-2"/>
                <w:sz w:val="16"/>
                <w:szCs w:val="16"/>
                <w:shd w:val="clear" w:color="auto" w:fill="CCCCCC"/>
              </w:rPr>
              <w:t xml:space="preserve"> prostorsk</w:t>
            </w:r>
            <w:r>
              <w:rPr>
                <w:rFonts w:ascii="Arial" w:hAnsi="Arial" w:cs="Arial"/>
                <w:color w:val="000000"/>
                <w:position w:val="-2"/>
                <w:sz w:val="16"/>
                <w:szCs w:val="16"/>
                <w:shd w:val="clear" w:color="auto" w:fill="CCCCCC"/>
              </w:rPr>
              <w:t>ega</w:t>
            </w:r>
            <w:r w:rsidRPr="008973E4">
              <w:rPr>
                <w:rFonts w:ascii="Arial" w:hAnsi="Arial" w:cs="Arial"/>
                <w:color w:val="000000"/>
                <w:position w:val="-2"/>
                <w:sz w:val="16"/>
                <w:szCs w:val="16"/>
                <w:shd w:val="clear" w:color="auto" w:fill="CCCCCC"/>
              </w:rPr>
              <w:t xml:space="preserve"> načrt</w:t>
            </w:r>
            <w:r>
              <w:rPr>
                <w:rFonts w:ascii="Arial" w:hAnsi="Arial" w:cs="Arial"/>
                <w:color w:val="000000"/>
                <w:position w:val="-2"/>
                <w:sz w:val="16"/>
                <w:szCs w:val="16"/>
                <w:shd w:val="clear" w:color="auto" w:fill="CCCCCC"/>
              </w:rPr>
              <w:t>a.</w:t>
            </w:r>
          </w:p>
          <w:p w14:paraId="4ED8D578" w14:textId="16AC4702" w:rsidR="00DE5EFE" w:rsidRPr="008973E4" w:rsidRDefault="00DE5EFE" w:rsidP="008973E4">
            <w:pPr>
              <w:shd w:val="clear" w:color="auto" w:fill="CCCCCC"/>
              <w:jc w:val="both"/>
              <w:textAlignment w:val="center"/>
              <w:rPr>
                <w:rFonts w:ascii="Arial" w:hAnsi="Arial" w:cs="Arial"/>
                <w:color w:val="000000"/>
                <w:position w:val="-2"/>
                <w:sz w:val="16"/>
                <w:szCs w:val="16"/>
                <w:shd w:val="clear" w:color="auto" w:fill="CCCCCC"/>
              </w:rPr>
            </w:pP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8242B8" w14:textId="77777777" w:rsidR="00DE5EFE" w:rsidRDefault="00DE5EFE" w:rsidP="002C6864">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1985"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3467CC9" w14:textId="77777777" w:rsidR="00DE5EFE" w:rsidRDefault="00DE5EFE" w:rsidP="002C6864">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p>
        </w:tc>
        <w:tc>
          <w:tcPr>
            <w:tcW w:w="255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22E133E" w14:textId="77777777" w:rsidR="00DE5EFE" w:rsidRDefault="00DE5EFE" w:rsidP="002C6864">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DE5EFE" w14:paraId="338A744D" w14:textId="77777777" w:rsidTr="00DE5EF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F5C42D" w14:textId="77777777" w:rsidR="00DE5EFE" w:rsidRDefault="00DE5EFE" w:rsidP="002C6864">
            <w:r>
              <w:rPr>
                <w:rFonts w:ascii="Arial" w:hAnsi="Arial" w:cs="Arial"/>
                <w:b/>
                <w:bCs/>
                <w:color w:val="000000"/>
                <w:position w:val="-2"/>
                <w:sz w:val="18"/>
                <w:szCs w:val="18"/>
              </w:rPr>
              <w:t>1</w:t>
            </w:r>
          </w:p>
        </w:tc>
        <w:tc>
          <w:tcPr>
            <w:tcW w:w="23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73C9F1" w14:textId="77777777" w:rsidR="00DE5EFE" w:rsidRDefault="00DE5EFE" w:rsidP="002C6864">
            <w:r>
              <w:rPr>
                <w:rFonts w:ascii="Arial" w:hAnsi="Arial" w:cs="Arial"/>
                <w:color w:val="000000"/>
                <w:position w:val="-2"/>
                <w:sz w:val="18"/>
                <w:szCs w:val="18"/>
              </w:rPr>
              <w:t> </w:t>
            </w:r>
          </w:p>
        </w:tc>
        <w:tc>
          <w:tcPr>
            <w:tcW w:w="52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16E2FE" w14:textId="77777777" w:rsidR="00DE5EFE" w:rsidRDefault="00DE5EFE" w:rsidP="002C6864">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0EE5D8" w14:textId="77777777" w:rsidR="00DE5EFE" w:rsidRDefault="00DE5EFE" w:rsidP="002C6864">
            <w:r>
              <w:rPr>
                <w:rFonts w:ascii="Arial" w:hAnsi="Arial" w:cs="Arial"/>
                <w:color w:val="000000"/>
                <w:position w:val="-2"/>
                <w:sz w:val="18"/>
                <w:szCs w:val="18"/>
              </w:rPr>
              <w:t> </w:t>
            </w: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945274" w14:textId="77777777" w:rsidR="00DE5EFE" w:rsidRDefault="00DE5EFE" w:rsidP="002C6864">
            <w:r>
              <w:rPr>
                <w:rFonts w:ascii="Arial" w:hAnsi="Arial" w:cs="Arial"/>
                <w:color w:val="000000"/>
                <w:position w:val="-2"/>
                <w:sz w:val="18"/>
                <w:szCs w:val="18"/>
              </w:rPr>
              <w:t> </w:t>
            </w:r>
          </w:p>
        </w:tc>
        <w:tc>
          <w:tcPr>
            <w:tcW w:w="255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2C14D0" w14:textId="77777777" w:rsidR="00DE5EFE" w:rsidRDefault="00DE5EFE" w:rsidP="002C6864">
            <w:r>
              <w:rPr>
                <w:rFonts w:ascii="Arial" w:hAnsi="Arial" w:cs="Arial"/>
                <w:color w:val="000000"/>
                <w:position w:val="-2"/>
                <w:sz w:val="18"/>
                <w:szCs w:val="18"/>
              </w:rPr>
              <w:t> </w:t>
            </w:r>
          </w:p>
        </w:tc>
      </w:tr>
      <w:tr w:rsidR="00DE5EFE" w14:paraId="771DD700" w14:textId="77777777" w:rsidTr="00DE5EF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9C79A6" w14:textId="77777777" w:rsidR="00DE5EFE" w:rsidRDefault="00DE5EFE" w:rsidP="002C6864">
            <w:pPr>
              <w:rPr>
                <w:rFonts w:ascii="Arial" w:hAnsi="Arial" w:cs="Arial"/>
                <w:b/>
                <w:bCs/>
                <w:color w:val="000000"/>
                <w:position w:val="-2"/>
                <w:sz w:val="18"/>
                <w:szCs w:val="18"/>
              </w:rPr>
            </w:pPr>
            <w:r>
              <w:rPr>
                <w:rFonts w:ascii="Arial" w:hAnsi="Arial" w:cs="Arial"/>
                <w:b/>
                <w:bCs/>
                <w:color w:val="000000"/>
                <w:position w:val="-2"/>
                <w:sz w:val="18"/>
                <w:szCs w:val="18"/>
              </w:rPr>
              <w:t>2</w:t>
            </w:r>
          </w:p>
        </w:tc>
        <w:tc>
          <w:tcPr>
            <w:tcW w:w="23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F3C0AD" w14:textId="77777777" w:rsidR="00DE5EFE" w:rsidRDefault="00DE5EFE" w:rsidP="002C6864">
            <w:pPr>
              <w:rPr>
                <w:rFonts w:ascii="Arial" w:hAnsi="Arial" w:cs="Arial"/>
                <w:color w:val="000000"/>
                <w:position w:val="-2"/>
                <w:sz w:val="18"/>
                <w:szCs w:val="18"/>
              </w:rPr>
            </w:pPr>
          </w:p>
        </w:tc>
        <w:tc>
          <w:tcPr>
            <w:tcW w:w="52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3391DB" w14:textId="77777777" w:rsidR="00DE5EFE" w:rsidRDefault="00DE5EFE" w:rsidP="002C6864">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6F2C57" w14:textId="77777777" w:rsidR="00DE5EFE" w:rsidRDefault="00DE5EFE" w:rsidP="002C6864">
            <w:pPr>
              <w:rPr>
                <w:rFonts w:ascii="Arial" w:hAnsi="Arial" w:cs="Arial"/>
                <w:color w:val="000000"/>
                <w:position w:val="-2"/>
                <w:sz w:val="18"/>
                <w:szCs w:val="18"/>
              </w:rPr>
            </w:pP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04DEC5" w14:textId="77777777" w:rsidR="00DE5EFE" w:rsidRDefault="00DE5EFE" w:rsidP="002C6864">
            <w:pPr>
              <w:rPr>
                <w:rFonts w:ascii="Arial" w:hAnsi="Arial" w:cs="Arial"/>
                <w:color w:val="000000"/>
                <w:position w:val="-2"/>
                <w:sz w:val="18"/>
                <w:szCs w:val="18"/>
              </w:rPr>
            </w:pPr>
          </w:p>
        </w:tc>
        <w:tc>
          <w:tcPr>
            <w:tcW w:w="255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E30B40" w14:textId="77777777" w:rsidR="00DE5EFE" w:rsidRDefault="00DE5EFE" w:rsidP="002C6864">
            <w:pPr>
              <w:rPr>
                <w:rFonts w:ascii="Arial" w:hAnsi="Arial" w:cs="Arial"/>
                <w:color w:val="000000"/>
                <w:position w:val="-2"/>
                <w:sz w:val="18"/>
                <w:szCs w:val="18"/>
              </w:rPr>
            </w:pPr>
          </w:p>
        </w:tc>
      </w:tr>
      <w:tr w:rsidR="00DE5EFE" w14:paraId="1770D949" w14:textId="77777777" w:rsidTr="00DE5EF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CE0672" w14:textId="77777777" w:rsidR="00DE5EFE" w:rsidRDefault="00DE5EFE" w:rsidP="002C6864">
            <w:pPr>
              <w:rPr>
                <w:rFonts w:ascii="Arial" w:hAnsi="Arial" w:cs="Arial"/>
                <w:b/>
                <w:bCs/>
                <w:color w:val="000000"/>
                <w:position w:val="-2"/>
                <w:sz w:val="18"/>
                <w:szCs w:val="18"/>
              </w:rPr>
            </w:pPr>
            <w:r>
              <w:rPr>
                <w:rFonts w:ascii="Arial" w:hAnsi="Arial" w:cs="Arial"/>
                <w:b/>
                <w:bCs/>
                <w:color w:val="000000"/>
                <w:position w:val="-2"/>
                <w:sz w:val="18"/>
                <w:szCs w:val="18"/>
              </w:rPr>
              <w:t>3</w:t>
            </w:r>
          </w:p>
        </w:tc>
        <w:tc>
          <w:tcPr>
            <w:tcW w:w="23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A2F89" w14:textId="77777777" w:rsidR="00DE5EFE" w:rsidRDefault="00DE5EFE" w:rsidP="002C6864">
            <w:pPr>
              <w:rPr>
                <w:rFonts w:ascii="Arial" w:hAnsi="Arial" w:cs="Arial"/>
                <w:color w:val="000000"/>
                <w:position w:val="-2"/>
                <w:sz w:val="18"/>
                <w:szCs w:val="18"/>
              </w:rPr>
            </w:pPr>
          </w:p>
        </w:tc>
        <w:tc>
          <w:tcPr>
            <w:tcW w:w="52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5E78BA" w14:textId="77777777" w:rsidR="00DE5EFE" w:rsidRDefault="00DE5EFE" w:rsidP="002C6864">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4A6F3C" w14:textId="77777777" w:rsidR="00DE5EFE" w:rsidRDefault="00DE5EFE" w:rsidP="002C6864">
            <w:pPr>
              <w:rPr>
                <w:rFonts w:ascii="Arial" w:hAnsi="Arial" w:cs="Arial"/>
                <w:color w:val="000000"/>
                <w:position w:val="-2"/>
                <w:sz w:val="18"/>
                <w:szCs w:val="18"/>
              </w:rPr>
            </w:pP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9A0759" w14:textId="77777777" w:rsidR="00DE5EFE" w:rsidRDefault="00DE5EFE" w:rsidP="002C6864">
            <w:pPr>
              <w:rPr>
                <w:rFonts w:ascii="Arial" w:hAnsi="Arial" w:cs="Arial"/>
                <w:color w:val="000000"/>
                <w:position w:val="-2"/>
                <w:sz w:val="18"/>
                <w:szCs w:val="18"/>
              </w:rPr>
            </w:pPr>
          </w:p>
        </w:tc>
        <w:tc>
          <w:tcPr>
            <w:tcW w:w="255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189DCD" w14:textId="77777777" w:rsidR="00DE5EFE" w:rsidRDefault="00DE5EFE" w:rsidP="002C6864">
            <w:pPr>
              <w:rPr>
                <w:rFonts w:ascii="Arial" w:hAnsi="Arial" w:cs="Arial"/>
                <w:color w:val="000000"/>
                <w:position w:val="-2"/>
                <w:sz w:val="18"/>
                <w:szCs w:val="18"/>
              </w:rPr>
            </w:pPr>
          </w:p>
        </w:tc>
      </w:tr>
      <w:tr w:rsidR="00DE5EFE" w14:paraId="346945A7" w14:textId="77777777" w:rsidTr="00DE5EF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4C73F9" w14:textId="77777777" w:rsidR="00DE5EFE" w:rsidRDefault="00DE5EFE" w:rsidP="002C6864">
            <w:pPr>
              <w:rPr>
                <w:rFonts w:ascii="Arial" w:hAnsi="Arial" w:cs="Arial"/>
                <w:b/>
                <w:bCs/>
                <w:color w:val="000000"/>
                <w:position w:val="-2"/>
                <w:sz w:val="18"/>
                <w:szCs w:val="18"/>
              </w:rPr>
            </w:pPr>
            <w:r>
              <w:rPr>
                <w:rFonts w:ascii="Arial" w:hAnsi="Arial" w:cs="Arial"/>
                <w:b/>
                <w:bCs/>
                <w:color w:val="000000"/>
                <w:position w:val="-2"/>
                <w:sz w:val="18"/>
                <w:szCs w:val="18"/>
              </w:rPr>
              <w:t>4</w:t>
            </w:r>
          </w:p>
        </w:tc>
        <w:tc>
          <w:tcPr>
            <w:tcW w:w="231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0A08FA" w14:textId="77777777" w:rsidR="00DE5EFE" w:rsidRDefault="00DE5EFE" w:rsidP="002C6864">
            <w:pPr>
              <w:rPr>
                <w:rFonts w:ascii="Arial" w:hAnsi="Arial" w:cs="Arial"/>
                <w:color w:val="000000"/>
                <w:position w:val="-2"/>
                <w:sz w:val="18"/>
                <w:szCs w:val="18"/>
              </w:rPr>
            </w:pPr>
          </w:p>
        </w:tc>
        <w:tc>
          <w:tcPr>
            <w:tcW w:w="52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07196B" w14:textId="77777777" w:rsidR="00DE5EFE" w:rsidRDefault="00DE5EFE" w:rsidP="002C6864">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6D2FF" w14:textId="77777777" w:rsidR="00DE5EFE" w:rsidRDefault="00DE5EFE" w:rsidP="002C6864">
            <w:pPr>
              <w:rPr>
                <w:rFonts w:ascii="Arial" w:hAnsi="Arial" w:cs="Arial"/>
                <w:color w:val="000000"/>
                <w:position w:val="-2"/>
                <w:sz w:val="18"/>
                <w:szCs w:val="18"/>
              </w:rPr>
            </w:pPr>
          </w:p>
        </w:tc>
        <w:tc>
          <w:tcPr>
            <w:tcW w:w="19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B95228" w14:textId="77777777" w:rsidR="00DE5EFE" w:rsidRDefault="00DE5EFE" w:rsidP="002C6864">
            <w:pPr>
              <w:rPr>
                <w:rFonts w:ascii="Arial" w:hAnsi="Arial" w:cs="Arial"/>
                <w:color w:val="000000"/>
                <w:position w:val="-2"/>
                <w:sz w:val="18"/>
                <w:szCs w:val="18"/>
              </w:rPr>
            </w:pPr>
          </w:p>
        </w:tc>
        <w:tc>
          <w:tcPr>
            <w:tcW w:w="255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91D15A" w14:textId="77777777" w:rsidR="00DE5EFE" w:rsidRDefault="00DE5EFE" w:rsidP="002C6864">
            <w:pPr>
              <w:rPr>
                <w:rFonts w:ascii="Arial" w:hAnsi="Arial" w:cs="Arial"/>
                <w:color w:val="000000"/>
                <w:position w:val="-2"/>
                <w:sz w:val="18"/>
                <w:szCs w:val="18"/>
              </w:rPr>
            </w:pPr>
          </w:p>
        </w:tc>
      </w:tr>
    </w:tbl>
    <w:p w14:paraId="10ACD7F0" w14:textId="77777777" w:rsidR="00316CBD" w:rsidRDefault="00316CBD" w:rsidP="00316CBD">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316CBD" w14:paraId="30ABE995" w14:textId="77777777" w:rsidTr="002C6864">
        <w:tc>
          <w:tcPr>
            <w:tcW w:w="2500" w:type="pct"/>
            <w:tcMar>
              <w:top w:w="75" w:type="dxa"/>
              <w:bottom w:w="75" w:type="dxa"/>
            </w:tcMar>
            <w:vAlign w:val="center"/>
          </w:tcPr>
          <w:p w14:paraId="525D06F6" w14:textId="77777777" w:rsidR="00316CBD" w:rsidRDefault="00316CBD" w:rsidP="002C6864">
            <w:r>
              <w:rPr>
                <w:rFonts w:ascii="Arial" w:hAnsi="Arial" w:cs="Arial"/>
                <w:color w:val="000000"/>
                <w:position w:val="-2"/>
                <w:sz w:val="18"/>
                <w:szCs w:val="18"/>
              </w:rPr>
              <w:t>Kraj in datum:</w:t>
            </w:r>
          </w:p>
        </w:tc>
        <w:tc>
          <w:tcPr>
            <w:tcW w:w="0" w:type="auto"/>
            <w:tcMar>
              <w:top w:w="75" w:type="dxa"/>
              <w:bottom w:w="75" w:type="dxa"/>
            </w:tcMar>
            <w:vAlign w:val="center"/>
          </w:tcPr>
          <w:p w14:paraId="55E0EB33" w14:textId="77777777" w:rsidR="00316CBD" w:rsidRDefault="00316CBD" w:rsidP="002C6864">
            <w:r>
              <w:rPr>
                <w:rFonts w:ascii="Arial" w:hAnsi="Arial" w:cs="Arial"/>
                <w:color w:val="000000"/>
                <w:position w:val="-2"/>
                <w:sz w:val="18"/>
                <w:szCs w:val="18"/>
              </w:rPr>
              <w:t>Ime in priimek: _____________________</w:t>
            </w:r>
          </w:p>
        </w:tc>
      </w:tr>
      <w:tr w:rsidR="00316CBD" w14:paraId="65DDFB96" w14:textId="77777777" w:rsidTr="002C6864">
        <w:trPr>
          <w:trHeight w:val="22"/>
        </w:trPr>
        <w:tc>
          <w:tcPr>
            <w:tcW w:w="2500" w:type="pct"/>
            <w:tcMar>
              <w:top w:w="75" w:type="dxa"/>
              <w:bottom w:w="75" w:type="dxa"/>
            </w:tcMar>
            <w:vAlign w:val="center"/>
          </w:tcPr>
          <w:p w14:paraId="4E2CBBBD" w14:textId="77777777" w:rsidR="00316CBD" w:rsidRDefault="00316CBD" w:rsidP="002C6864">
            <w:r>
              <w:rPr>
                <w:rFonts w:ascii="Arial" w:hAnsi="Arial" w:cs="Arial"/>
                <w:color w:val="000000"/>
                <w:position w:val="-2"/>
                <w:sz w:val="18"/>
                <w:szCs w:val="18"/>
              </w:rPr>
              <w:t> </w:t>
            </w:r>
          </w:p>
        </w:tc>
        <w:tc>
          <w:tcPr>
            <w:tcW w:w="0" w:type="auto"/>
            <w:tcMar>
              <w:top w:w="75" w:type="dxa"/>
              <w:bottom w:w="75" w:type="dxa"/>
            </w:tcMar>
            <w:vAlign w:val="center"/>
          </w:tcPr>
          <w:p w14:paraId="252B2DDC" w14:textId="77777777" w:rsidR="00316CBD" w:rsidRDefault="00316CBD" w:rsidP="002C6864"/>
          <w:p w14:paraId="048B0F7E" w14:textId="77777777" w:rsidR="00316CBD" w:rsidRDefault="00316CBD" w:rsidP="002C6864">
            <w:pPr>
              <w:jc w:val="center"/>
            </w:pPr>
            <w:r>
              <w:rPr>
                <w:rFonts w:ascii="Arial" w:hAnsi="Arial" w:cs="Arial"/>
                <w:color w:val="A9A9A9"/>
                <w:position w:val="-2"/>
                <w:sz w:val="18"/>
                <w:szCs w:val="18"/>
              </w:rPr>
              <w:t>(žig in podpis)</w:t>
            </w:r>
          </w:p>
        </w:tc>
      </w:tr>
    </w:tbl>
    <w:p w14:paraId="58BDF1B6" w14:textId="77777777" w:rsidR="00316CBD" w:rsidRDefault="00316CBD" w:rsidP="00316CBD">
      <w:pPr>
        <w:tabs>
          <w:tab w:val="left" w:pos="1340"/>
        </w:tabs>
        <w:sectPr w:rsidR="00316CBD" w:rsidSect="00316CBD">
          <w:pgSz w:w="16838" w:h="11906" w:orient="landscape"/>
          <w:pgMar w:top="1418" w:right="1418" w:bottom="1418" w:left="1418" w:header="567" w:footer="596" w:gutter="0"/>
          <w:cols w:space="708"/>
          <w:docGrid w:linePitch="360"/>
        </w:sectPr>
      </w:pPr>
      <w:r>
        <w:lastRenderedPageBreak/>
        <w:tab/>
      </w:r>
    </w:p>
    <w:p w14:paraId="3619D37D" w14:textId="4102E3F7" w:rsidR="00634904" w:rsidRPr="00590863" w:rsidRDefault="002C6864" w:rsidP="002C6864">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A53151">
        <w:rPr>
          <w:rFonts w:ascii="Arial" w:hAnsi="Arial" w:cs="Arial"/>
          <w:sz w:val="18"/>
          <w:szCs w:val="18"/>
        </w:rPr>
        <w:t>7.1</w:t>
      </w:r>
    </w:p>
    <w:p w14:paraId="2AEBEE6F" w14:textId="77777777" w:rsidR="00A53151" w:rsidRDefault="00A53151"/>
    <w:p w14:paraId="4076BD4D" w14:textId="48D28C42" w:rsidR="00A53151" w:rsidRPr="00DD1BA2" w:rsidRDefault="00A53151" w:rsidP="00A5315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sidRPr="00DD1BA2">
        <w:rPr>
          <w:rFonts w:ascii="Arial" w:hAnsi="Arial" w:cs="Arial"/>
        </w:rPr>
        <w:t xml:space="preserve">Potrdilo o dobro opravljenem delu </w:t>
      </w:r>
      <w:r>
        <w:rPr>
          <w:rFonts w:ascii="Arial" w:hAnsi="Arial" w:cs="Arial"/>
        </w:rPr>
        <w:t>odgovornega vodje</w:t>
      </w:r>
    </w:p>
    <w:p w14:paraId="264911AF" w14:textId="77777777" w:rsidR="00A53151" w:rsidRDefault="00A53151" w:rsidP="00A53151">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xml:space="preserve"> </w:t>
      </w:r>
    </w:p>
    <w:p w14:paraId="5C3830D4" w14:textId="77777777" w:rsidR="00A53151" w:rsidRPr="00DD1BA2" w:rsidRDefault="00A53151" w:rsidP="00A53151">
      <w:pPr>
        <w:spacing w:before="225" w:after="225" w:line="240" w:lineRule="auto"/>
        <w:jc w:val="both"/>
        <w:rPr>
          <w:rFonts w:ascii="Arial" w:hAnsi="Arial" w:cs="Arial"/>
        </w:rPr>
      </w:pPr>
      <w:r w:rsidRPr="00DD1BA2">
        <w:rPr>
          <w:rFonts w:ascii="Arial" w:hAnsi="Arial" w:cs="Arial"/>
          <w:b/>
          <w:bCs/>
          <w:color w:val="000000"/>
          <w:sz w:val="18"/>
          <w:szCs w:val="18"/>
        </w:rPr>
        <w:t>Naziv in naslov potrjevalca reference: </w:t>
      </w:r>
      <w:r w:rsidRPr="00DD1BA2">
        <w:rPr>
          <w:rFonts w:ascii="Arial" w:hAnsi="Arial" w:cs="Arial"/>
          <w:color w:val="000000"/>
          <w:sz w:val="18"/>
          <w:szCs w:val="18"/>
          <w:u w:val="single"/>
        </w:rPr>
        <w:t>____________________________</w:t>
      </w:r>
    </w:p>
    <w:p w14:paraId="72B60F14" w14:textId="77777777" w:rsidR="00A53151" w:rsidRPr="00DD1BA2" w:rsidRDefault="00A53151" w:rsidP="00A53151">
      <w:pPr>
        <w:shd w:val="clear" w:color="auto" w:fill="FFFFFF"/>
        <w:spacing w:before="225" w:after="375" w:line="333" w:lineRule="auto"/>
        <w:jc w:val="both"/>
        <w:rPr>
          <w:rFonts w:ascii="Arial" w:hAnsi="Arial" w:cs="Arial"/>
          <w:sz w:val="18"/>
          <w:szCs w:val="18"/>
        </w:rPr>
      </w:pPr>
      <w:r w:rsidRPr="00DD1BA2">
        <w:rPr>
          <w:rFonts w:ascii="Arial" w:hAnsi="Arial" w:cs="Arial"/>
          <w:sz w:val="18"/>
          <w:szCs w:val="18"/>
        </w:rPr>
        <w:t xml:space="preserve">Kontaktna oseba potrjevalca reference (ime in priimek, e-naslov, tel. št.): </w:t>
      </w:r>
      <w:r w:rsidRPr="00DD1BA2">
        <w:rPr>
          <w:rFonts w:ascii="Arial" w:hAnsi="Arial" w:cs="Arial"/>
          <w:color w:val="444444"/>
          <w:sz w:val="18"/>
          <w:szCs w:val="18"/>
          <w:u w:val="single"/>
          <w:shd w:val="clear" w:color="auto" w:fill="FFFFFF"/>
        </w:rPr>
        <w:t>____________________________</w:t>
      </w:r>
    </w:p>
    <w:p w14:paraId="4D6D58D8" w14:textId="77777777" w:rsidR="00A53151" w:rsidRDefault="00A53151" w:rsidP="00A53151">
      <w:pPr>
        <w:spacing w:before="225" w:after="225" w:line="240" w:lineRule="auto"/>
        <w:jc w:val="center"/>
        <w:rPr>
          <w:rFonts w:ascii="Arial" w:hAnsi="Arial" w:cs="Arial"/>
          <w:b/>
          <w:bCs/>
          <w:color w:val="000000"/>
          <w:sz w:val="21"/>
          <w:szCs w:val="21"/>
        </w:rPr>
      </w:pPr>
    </w:p>
    <w:p w14:paraId="5BBF6E5B" w14:textId="77777777" w:rsidR="00A53151" w:rsidRPr="00DD1BA2" w:rsidRDefault="00A53151" w:rsidP="00A53151">
      <w:pPr>
        <w:spacing w:before="225" w:after="225" w:line="240" w:lineRule="auto"/>
        <w:jc w:val="center"/>
        <w:rPr>
          <w:rFonts w:ascii="Arial" w:hAnsi="Arial" w:cs="Arial"/>
        </w:rPr>
      </w:pPr>
      <w:r w:rsidRPr="00DD1BA2">
        <w:rPr>
          <w:rFonts w:ascii="Arial" w:hAnsi="Arial" w:cs="Arial"/>
          <w:b/>
          <w:bCs/>
          <w:color w:val="000000"/>
          <w:sz w:val="21"/>
          <w:szCs w:val="21"/>
        </w:rPr>
        <w:t xml:space="preserve">IZJAVA - POTRDILO REFERENCE </w:t>
      </w:r>
    </w:p>
    <w:p w14:paraId="59F97C7D" w14:textId="77777777" w:rsidR="00A53151" w:rsidRPr="00DD1BA2" w:rsidRDefault="00A53151" w:rsidP="00A53151">
      <w:pPr>
        <w:spacing w:before="225" w:after="225" w:line="240" w:lineRule="auto"/>
        <w:jc w:val="center"/>
        <w:rPr>
          <w:rFonts w:ascii="Arial" w:hAnsi="Arial" w:cs="Arial"/>
        </w:rPr>
      </w:pPr>
      <w:r w:rsidRPr="00DD1BA2">
        <w:rPr>
          <w:rFonts w:ascii="Arial" w:hAnsi="Arial" w:cs="Arial"/>
          <w:color w:val="000000"/>
          <w:sz w:val="18"/>
          <w:szCs w:val="18"/>
        </w:rPr>
        <w:t> </w:t>
      </w:r>
    </w:p>
    <w:p w14:paraId="5329A2AC" w14:textId="76BFE3BE" w:rsidR="00A53151" w:rsidRPr="00DD1BA2" w:rsidRDefault="00A53151" w:rsidP="00A53151">
      <w:pPr>
        <w:spacing w:before="225" w:after="225" w:line="240" w:lineRule="auto"/>
        <w:jc w:val="both"/>
        <w:rPr>
          <w:rFonts w:ascii="Arial" w:hAnsi="Arial" w:cs="Arial"/>
        </w:rPr>
      </w:pPr>
      <w:r w:rsidRPr="00DD1BA2">
        <w:rPr>
          <w:rFonts w:ascii="Arial" w:hAnsi="Arial" w:cs="Arial"/>
          <w:color w:val="000000"/>
          <w:sz w:val="18"/>
          <w:szCs w:val="18"/>
        </w:rPr>
        <w:t>Pod kazensko in materialno odgovornostjo izjavljamo, da je</w:t>
      </w:r>
      <w:r>
        <w:rPr>
          <w:rFonts w:ascii="Arial" w:hAnsi="Arial" w:cs="Arial"/>
          <w:color w:val="000000"/>
          <w:sz w:val="18"/>
          <w:szCs w:val="18"/>
        </w:rPr>
        <w:t>:</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144"/>
        <w:gridCol w:w="1353"/>
        <w:gridCol w:w="1032"/>
        <w:gridCol w:w="1134"/>
        <w:gridCol w:w="992"/>
        <w:gridCol w:w="1090"/>
      </w:tblGrid>
      <w:tr w:rsidR="00A53151" w14:paraId="27FC53B6" w14:textId="77777777" w:rsidTr="00E37C1D">
        <w:tc>
          <w:tcPr>
            <w:tcW w:w="314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F35315" w14:textId="77777777" w:rsidR="00A53151" w:rsidRDefault="00A53151" w:rsidP="00E37C1D">
            <w:pPr>
              <w:jc w:val="right"/>
            </w:pPr>
            <w:r>
              <w:rPr>
                <w:rFonts w:ascii="Arial" w:hAnsi="Arial" w:cs="Arial"/>
                <w:color w:val="000000"/>
                <w:position w:val="-2"/>
                <w:sz w:val="18"/>
                <w:szCs w:val="18"/>
              </w:rPr>
              <w:t>nominiran kader (ime in priimek), ki nastopa v funkciji (navedba funkcije)</w:t>
            </w:r>
          </w:p>
        </w:tc>
        <w:tc>
          <w:tcPr>
            <w:tcW w:w="5601" w:type="dxa"/>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C7184F" w14:textId="77777777" w:rsidR="00A53151" w:rsidRDefault="00A53151" w:rsidP="00E37C1D">
            <w:r>
              <w:rPr>
                <w:rFonts w:ascii="Arial" w:hAnsi="Arial" w:cs="Arial"/>
                <w:color w:val="000000"/>
                <w:position w:val="-2"/>
                <w:sz w:val="18"/>
                <w:szCs w:val="18"/>
              </w:rPr>
              <w:t> </w:t>
            </w:r>
          </w:p>
        </w:tc>
      </w:tr>
      <w:tr w:rsidR="008D0934" w14:paraId="5CA5FDED" w14:textId="77777777" w:rsidTr="00E37C1D">
        <w:trPr>
          <w:trHeight w:val="1414"/>
        </w:trPr>
        <w:tc>
          <w:tcPr>
            <w:tcW w:w="314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242BC3" w14:textId="1838935B" w:rsidR="008D0934" w:rsidRDefault="008D0934" w:rsidP="008D0934">
            <w:pPr>
              <w:jc w:val="right"/>
            </w:pPr>
            <w:r>
              <w:rPr>
                <w:rFonts w:ascii="Arial" w:hAnsi="Arial" w:cs="Arial"/>
                <w:color w:val="000000"/>
                <w:position w:val="-2"/>
                <w:sz w:val="18"/>
                <w:szCs w:val="18"/>
                <w:shd w:val="clear" w:color="auto" w:fill="FFFFFF"/>
              </w:rPr>
              <w:t xml:space="preserve">kot odgovorni vodja sodeloval pri izdelavi </w:t>
            </w:r>
            <w:r w:rsidRPr="00911255">
              <w:rPr>
                <w:rFonts w:ascii="Arial" w:hAnsi="Arial" w:cs="Arial"/>
                <w:i/>
                <w:iCs/>
                <w:color w:val="000000"/>
                <w:position w:val="-2"/>
                <w:sz w:val="18"/>
                <w:szCs w:val="18"/>
                <w:shd w:val="clear" w:color="auto" w:fill="FFFFFF"/>
              </w:rPr>
              <w:t>navedba ali je bil izdelan občinski podrobni prostorski načrt (OPPN) ali državni prostorski načrt</w:t>
            </w:r>
            <w:r>
              <w:rPr>
                <w:rFonts w:ascii="Arial" w:hAnsi="Arial" w:cs="Arial"/>
                <w:i/>
                <w:iCs/>
                <w:color w:val="000000"/>
                <w:position w:val="-2"/>
                <w:sz w:val="18"/>
                <w:szCs w:val="18"/>
                <w:shd w:val="clear" w:color="auto" w:fill="FFFFFF"/>
              </w:rPr>
              <w:t xml:space="preserve"> ali Okoljsko poročilo za prometno infrastrukturo</w:t>
            </w:r>
            <w:r w:rsidRPr="00911255">
              <w:rPr>
                <w:rFonts w:ascii="Arial" w:hAnsi="Arial" w:cs="Arial"/>
                <w:i/>
                <w:iCs/>
                <w:color w:val="000000"/>
                <w:position w:val="-2"/>
                <w:sz w:val="18"/>
                <w:szCs w:val="18"/>
                <w:shd w:val="clear" w:color="auto" w:fill="FFFFFF"/>
              </w:rPr>
              <w:t>)</w:t>
            </w:r>
          </w:p>
        </w:tc>
        <w:tc>
          <w:tcPr>
            <w:tcW w:w="5601" w:type="dxa"/>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CE9253" w14:textId="77777777" w:rsidR="008D0934" w:rsidRDefault="008D0934" w:rsidP="008D0934">
            <w:pP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w:t>
            </w:r>
          </w:p>
          <w:p w14:paraId="4AD071AA" w14:textId="77777777" w:rsidR="008D0934" w:rsidRDefault="008D0934" w:rsidP="008D0934"/>
          <w:p w14:paraId="39A555CF" w14:textId="77777777" w:rsidR="008D0934" w:rsidRDefault="008D0934" w:rsidP="008D0934"/>
          <w:p w14:paraId="04AF85A0" w14:textId="720D0039" w:rsidR="008D0934" w:rsidRDefault="008D0934" w:rsidP="008D0934"/>
        </w:tc>
      </w:tr>
      <w:tr w:rsidR="008D0934" w14:paraId="70664F80" w14:textId="77777777" w:rsidTr="008D0934">
        <w:trPr>
          <w:trHeight w:val="692"/>
        </w:trPr>
        <w:tc>
          <w:tcPr>
            <w:tcW w:w="314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7292B5" w14:textId="16D9B1E1" w:rsidR="008D0934" w:rsidRDefault="008D0934" w:rsidP="008D0934">
            <w:pPr>
              <w:jc w:val="right"/>
              <w:rPr>
                <w:rFonts w:ascii="Arial" w:hAnsi="Arial" w:cs="Arial"/>
                <w:color w:val="000000"/>
                <w:position w:val="-2"/>
                <w:sz w:val="18"/>
                <w:szCs w:val="18"/>
              </w:rPr>
            </w:pPr>
            <w:r>
              <w:rPr>
                <w:rFonts w:ascii="Arial" w:hAnsi="Arial" w:cs="Arial"/>
                <w:color w:val="000000"/>
                <w:position w:val="-2"/>
                <w:sz w:val="18"/>
                <w:szCs w:val="18"/>
                <w:shd w:val="clear" w:color="auto" w:fill="FFFFFF"/>
              </w:rPr>
              <w:t xml:space="preserve">za površino </w:t>
            </w:r>
            <w:r w:rsidRPr="00911255">
              <w:rPr>
                <w:rFonts w:ascii="Arial" w:hAnsi="Arial" w:cs="Arial"/>
                <w:i/>
                <w:iCs/>
                <w:color w:val="000000"/>
                <w:position w:val="-2"/>
                <w:sz w:val="18"/>
                <w:szCs w:val="18"/>
                <w:shd w:val="clear" w:color="auto" w:fill="FFFFFF"/>
              </w:rPr>
              <w:t>(navedba površine za katero se je izdelal OPPN)</w:t>
            </w:r>
          </w:p>
        </w:tc>
        <w:tc>
          <w:tcPr>
            <w:tcW w:w="5601" w:type="dxa"/>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9C9BF" w14:textId="77777777" w:rsidR="008D0934" w:rsidRDefault="008D0934" w:rsidP="008D0934">
            <w:pPr>
              <w:rPr>
                <w:rFonts w:ascii="Arial" w:hAnsi="Arial" w:cs="Arial"/>
                <w:color w:val="000000"/>
                <w:position w:val="-2"/>
                <w:sz w:val="18"/>
                <w:szCs w:val="18"/>
                <w:shd w:val="clear" w:color="auto" w:fill="FFFFFF"/>
              </w:rPr>
            </w:pPr>
          </w:p>
          <w:p w14:paraId="190D8965" w14:textId="77777777" w:rsidR="008D0934" w:rsidRDefault="008D0934" w:rsidP="008D0934">
            <w:pPr>
              <w:rPr>
                <w:rFonts w:ascii="Arial" w:hAnsi="Arial" w:cs="Arial"/>
                <w:color w:val="000000"/>
                <w:position w:val="-2"/>
                <w:sz w:val="18"/>
                <w:szCs w:val="18"/>
                <w:shd w:val="clear" w:color="auto" w:fill="FFFFFF"/>
              </w:rPr>
            </w:pPr>
          </w:p>
          <w:p w14:paraId="6D7303D1" w14:textId="77777777" w:rsidR="008D0934" w:rsidRDefault="008D0934" w:rsidP="008D0934">
            <w:pPr>
              <w:rPr>
                <w:rFonts w:ascii="Arial" w:hAnsi="Arial" w:cs="Arial"/>
                <w:color w:val="000000"/>
                <w:position w:val="-2"/>
                <w:sz w:val="18"/>
                <w:szCs w:val="18"/>
              </w:rPr>
            </w:pPr>
          </w:p>
        </w:tc>
      </w:tr>
      <w:tr w:rsidR="008D0934" w14:paraId="3E725902" w14:textId="77777777" w:rsidTr="008D0934">
        <w:trPr>
          <w:trHeight w:val="990"/>
        </w:trPr>
        <w:tc>
          <w:tcPr>
            <w:tcW w:w="314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F16030" w14:textId="375C9579" w:rsidR="008D0934" w:rsidRDefault="008D0934" w:rsidP="008D0934">
            <w:pPr>
              <w:jc w:val="right"/>
              <w:rPr>
                <w:rFonts w:ascii="Arial" w:hAnsi="Arial" w:cs="Arial"/>
                <w:color w:val="000000"/>
                <w:position w:val="-2"/>
                <w:sz w:val="18"/>
                <w:szCs w:val="18"/>
              </w:rPr>
            </w:pPr>
            <w:r>
              <w:rPr>
                <w:rFonts w:ascii="Arial" w:hAnsi="Arial" w:cs="Arial"/>
                <w:color w:val="000000"/>
                <w:position w:val="-2"/>
                <w:sz w:val="18"/>
                <w:szCs w:val="18"/>
                <w:shd w:val="clear" w:color="auto" w:fill="FFFFFF"/>
              </w:rPr>
              <w:t xml:space="preserve">ki je bil zaključen in sprejet ter objavljen v uradnem glasilu </w:t>
            </w:r>
            <w:r w:rsidRPr="00911255">
              <w:rPr>
                <w:rFonts w:ascii="Arial" w:hAnsi="Arial" w:cs="Arial"/>
                <w:i/>
                <w:iCs/>
                <w:color w:val="000000"/>
                <w:position w:val="-2"/>
                <w:sz w:val="18"/>
                <w:szCs w:val="18"/>
                <w:shd w:val="clear" w:color="auto" w:fill="FFFFFF"/>
              </w:rPr>
              <w:t>(navedba datuma objave načrta v uradnem glasilu in navedba oznake objave)</w:t>
            </w:r>
          </w:p>
        </w:tc>
        <w:tc>
          <w:tcPr>
            <w:tcW w:w="5601" w:type="dxa"/>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03C391" w14:textId="75DF1C1E" w:rsidR="008D0934" w:rsidRDefault="008D0934" w:rsidP="008D0934">
            <w:pPr>
              <w:jc w:val="center"/>
              <w:rPr>
                <w:rFonts w:ascii="Arial" w:hAnsi="Arial" w:cs="Arial"/>
                <w:color w:val="000000"/>
                <w:position w:val="-2"/>
                <w:sz w:val="18"/>
                <w:szCs w:val="18"/>
              </w:rPr>
            </w:pPr>
            <w:r>
              <w:rPr>
                <w:rFonts w:ascii="Arial" w:hAnsi="Arial" w:cs="Arial"/>
                <w:color w:val="000000"/>
                <w:position w:val="-2"/>
                <w:sz w:val="18"/>
                <w:szCs w:val="18"/>
                <w:shd w:val="clear" w:color="auto" w:fill="FFFFFF"/>
              </w:rPr>
              <w:t>dne ________ pod oznako ____________</w:t>
            </w:r>
          </w:p>
        </w:tc>
      </w:tr>
      <w:tr w:rsidR="008D0934" w14:paraId="62B470F9" w14:textId="77777777" w:rsidTr="008D0934">
        <w:trPr>
          <w:trHeight w:val="668"/>
        </w:trPr>
        <w:tc>
          <w:tcPr>
            <w:tcW w:w="314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3EC172" w14:textId="0B46B0F3" w:rsidR="008D0934" w:rsidRDefault="008D0934" w:rsidP="008D0934">
            <w:pPr>
              <w:jc w:val="right"/>
              <w:rPr>
                <w:rFonts w:ascii="Arial" w:hAnsi="Arial" w:cs="Arial"/>
                <w:color w:val="000000"/>
                <w:position w:val="-2"/>
                <w:sz w:val="18"/>
                <w:szCs w:val="18"/>
              </w:rPr>
            </w:pPr>
            <w:r>
              <w:rPr>
                <w:rFonts w:ascii="Arial" w:hAnsi="Arial" w:cs="Arial"/>
                <w:color w:val="000000"/>
                <w:position w:val="-2"/>
                <w:sz w:val="18"/>
                <w:szCs w:val="18"/>
                <w:shd w:val="clear" w:color="auto" w:fill="FFFFFF"/>
              </w:rPr>
              <w:t>po pogodbi z nazivom in številko</w:t>
            </w:r>
          </w:p>
        </w:tc>
        <w:tc>
          <w:tcPr>
            <w:tcW w:w="5601" w:type="dxa"/>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FF0C1B" w14:textId="77777777" w:rsidR="008D0934" w:rsidRDefault="008D0934" w:rsidP="008D0934">
            <w:pPr>
              <w:jc w:val="center"/>
              <w:rPr>
                <w:rFonts w:ascii="Arial" w:hAnsi="Arial" w:cs="Arial"/>
                <w:color w:val="000000"/>
                <w:position w:val="-2"/>
                <w:sz w:val="18"/>
                <w:szCs w:val="18"/>
                <w:shd w:val="clear" w:color="auto" w:fill="FFFFFF"/>
              </w:rPr>
            </w:pPr>
          </w:p>
          <w:p w14:paraId="5A9008F4" w14:textId="77777777" w:rsidR="008D0934" w:rsidRDefault="008D0934" w:rsidP="008D0934">
            <w:pPr>
              <w:rPr>
                <w:rFonts w:ascii="Arial" w:hAnsi="Arial" w:cs="Arial"/>
                <w:color w:val="000000"/>
                <w:position w:val="-2"/>
                <w:sz w:val="18"/>
                <w:szCs w:val="18"/>
              </w:rPr>
            </w:pPr>
          </w:p>
        </w:tc>
      </w:tr>
      <w:tr w:rsidR="008D0934" w14:paraId="4596F410" w14:textId="77777777" w:rsidTr="008D0934">
        <w:trPr>
          <w:trHeight w:val="285"/>
        </w:trPr>
        <w:tc>
          <w:tcPr>
            <w:tcW w:w="314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62CD9F" w14:textId="208039A2" w:rsidR="008D0934" w:rsidRDefault="008D0934" w:rsidP="008D0934">
            <w:pPr>
              <w:jc w:val="right"/>
              <w:rPr>
                <w:rFonts w:ascii="Arial" w:hAnsi="Arial" w:cs="Arial"/>
                <w:color w:val="000000"/>
                <w:position w:val="-2"/>
                <w:sz w:val="18"/>
                <w:szCs w:val="18"/>
              </w:rPr>
            </w:pPr>
            <w:r>
              <w:rPr>
                <w:rFonts w:ascii="Arial" w:hAnsi="Arial" w:cs="Arial"/>
                <w:color w:val="000000"/>
                <w:position w:val="-2"/>
                <w:sz w:val="18"/>
                <w:szCs w:val="18"/>
                <w:shd w:val="clear" w:color="auto" w:fill="FFFFFF"/>
              </w:rPr>
              <w:t>z dne</w:t>
            </w:r>
          </w:p>
        </w:tc>
        <w:tc>
          <w:tcPr>
            <w:tcW w:w="5601" w:type="dxa"/>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774B77" w14:textId="77777777" w:rsidR="008D0934" w:rsidRDefault="008D0934" w:rsidP="008D0934">
            <w:pPr>
              <w:rPr>
                <w:rFonts w:ascii="Arial" w:hAnsi="Arial" w:cs="Arial"/>
                <w:color w:val="000000"/>
                <w:position w:val="-2"/>
                <w:sz w:val="18"/>
                <w:szCs w:val="18"/>
              </w:rPr>
            </w:pPr>
          </w:p>
        </w:tc>
      </w:tr>
      <w:tr w:rsidR="008D0934" w14:paraId="02D3EDAD" w14:textId="77777777" w:rsidTr="008D0934">
        <w:trPr>
          <w:trHeight w:val="21"/>
        </w:trPr>
        <w:tc>
          <w:tcPr>
            <w:tcW w:w="314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527B9C" w14:textId="2C6B63E9" w:rsidR="008D0934" w:rsidRDefault="008D0934" w:rsidP="008D0934">
            <w:pPr>
              <w:jc w:val="right"/>
              <w:rPr>
                <w:rFonts w:ascii="Arial" w:hAnsi="Arial" w:cs="Arial"/>
                <w:color w:val="000000"/>
                <w:position w:val="-2"/>
                <w:sz w:val="18"/>
                <w:szCs w:val="18"/>
              </w:rPr>
            </w:pPr>
            <w:r>
              <w:rPr>
                <w:rFonts w:ascii="Arial" w:hAnsi="Arial" w:cs="Arial"/>
                <w:color w:val="000000"/>
                <w:position w:val="-2"/>
                <w:sz w:val="18"/>
                <w:szCs w:val="18"/>
                <w:shd w:val="clear" w:color="auto" w:fill="FFFFFF"/>
              </w:rPr>
              <w:t>v vrednosti </w:t>
            </w:r>
            <w:r w:rsidRPr="00911255">
              <w:rPr>
                <w:rFonts w:ascii="Arial" w:hAnsi="Arial" w:cs="Arial"/>
                <w:i/>
                <w:iCs/>
                <w:color w:val="000000"/>
                <w:position w:val="-2"/>
                <w:sz w:val="18"/>
                <w:szCs w:val="18"/>
                <w:shd w:val="clear" w:color="auto" w:fill="FFFFFF"/>
              </w:rPr>
              <w:t>(vrednost storitev, ki jih je izvedel ponudnik v EUR brez DDV)</w:t>
            </w:r>
          </w:p>
        </w:tc>
        <w:tc>
          <w:tcPr>
            <w:tcW w:w="5601" w:type="dxa"/>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5CCA92" w14:textId="77777777" w:rsidR="008D0934" w:rsidRDefault="008D0934" w:rsidP="008D0934">
            <w:pPr>
              <w:rPr>
                <w:rFonts w:ascii="Arial" w:hAnsi="Arial" w:cs="Arial"/>
                <w:color w:val="000000"/>
                <w:position w:val="-2"/>
                <w:sz w:val="18"/>
                <w:szCs w:val="18"/>
              </w:rPr>
            </w:pPr>
          </w:p>
        </w:tc>
      </w:tr>
      <w:tr w:rsidR="008D0934" w14:paraId="06D752B9" w14:textId="77777777" w:rsidTr="008D0934">
        <w:trPr>
          <w:trHeight w:val="306"/>
        </w:trPr>
        <w:tc>
          <w:tcPr>
            <w:tcW w:w="314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136933" w14:textId="02F1807B" w:rsidR="008D0934" w:rsidRDefault="008D0934" w:rsidP="008D0934">
            <w:pPr>
              <w:jc w:val="right"/>
              <w:rPr>
                <w:rFonts w:ascii="Arial" w:hAnsi="Arial" w:cs="Arial"/>
                <w:color w:val="000000"/>
                <w:position w:val="-2"/>
                <w:sz w:val="18"/>
                <w:szCs w:val="18"/>
              </w:rPr>
            </w:pPr>
            <w:r>
              <w:rPr>
                <w:rFonts w:ascii="Arial" w:hAnsi="Arial" w:cs="Arial"/>
                <w:color w:val="000000"/>
                <w:position w:val="-2"/>
                <w:sz w:val="18"/>
                <w:szCs w:val="18"/>
                <w:shd w:val="clear" w:color="auto" w:fill="FFFFFF"/>
              </w:rPr>
              <w:t>v obdobju od</w:t>
            </w:r>
          </w:p>
        </w:tc>
        <w:tc>
          <w:tcPr>
            <w:tcW w:w="5601" w:type="dxa"/>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DAA157" w14:textId="77777777" w:rsidR="008D0934" w:rsidRDefault="008D0934" w:rsidP="008D0934">
            <w:pPr>
              <w:jc w:val="center"/>
              <w:rPr>
                <w:rFonts w:ascii="Arial" w:hAnsi="Arial" w:cs="Arial"/>
                <w:color w:val="000000"/>
                <w:position w:val="-2"/>
                <w:sz w:val="18"/>
                <w:szCs w:val="18"/>
                <w:shd w:val="clear" w:color="auto" w:fill="FFFFFF"/>
              </w:rPr>
            </w:pPr>
          </w:p>
          <w:p w14:paraId="3FB7BCEB" w14:textId="77777777" w:rsidR="008D0934" w:rsidRDefault="008D0934" w:rsidP="008D0934">
            <w:pPr>
              <w:rPr>
                <w:rFonts w:ascii="Arial" w:hAnsi="Arial" w:cs="Arial"/>
                <w:color w:val="000000"/>
                <w:position w:val="-2"/>
                <w:sz w:val="18"/>
                <w:szCs w:val="18"/>
              </w:rPr>
            </w:pPr>
          </w:p>
        </w:tc>
      </w:tr>
      <w:tr w:rsidR="008D0934" w14:paraId="06285E25" w14:textId="77777777" w:rsidTr="008D0934">
        <w:trPr>
          <w:trHeight w:val="21"/>
        </w:trPr>
        <w:tc>
          <w:tcPr>
            <w:tcW w:w="314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3900D" w14:textId="2F6C31FE" w:rsidR="008D0934" w:rsidRDefault="008D0934" w:rsidP="008D0934">
            <w:pPr>
              <w:jc w:val="right"/>
              <w:rPr>
                <w:rFonts w:ascii="Arial" w:hAnsi="Arial" w:cs="Arial"/>
                <w:color w:val="000000"/>
                <w:position w:val="-2"/>
                <w:sz w:val="18"/>
                <w:szCs w:val="18"/>
              </w:rPr>
            </w:pPr>
            <w:r>
              <w:rPr>
                <w:rFonts w:ascii="Arial" w:hAnsi="Arial" w:cs="Arial"/>
                <w:color w:val="000000"/>
                <w:position w:val="-2"/>
                <w:sz w:val="18"/>
                <w:szCs w:val="18"/>
                <w:shd w:val="clear" w:color="auto" w:fill="FFFFFF"/>
              </w:rPr>
              <w:lastRenderedPageBreak/>
              <w:t>do</w:t>
            </w:r>
          </w:p>
        </w:tc>
        <w:tc>
          <w:tcPr>
            <w:tcW w:w="5601" w:type="dxa"/>
            <w:gridSpan w:val="5"/>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C6AE42" w14:textId="77777777" w:rsidR="008D0934" w:rsidRDefault="008D0934" w:rsidP="008D0934">
            <w:pPr>
              <w:jc w:val="center"/>
              <w:rPr>
                <w:rFonts w:ascii="Arial" w:hAnsi="Arial" w:cs="Arial"/>
                <w:color w:val="000000"/>
                <w:position w:val="-2"/>
                <w:sz w:val="18"/>
                <w:szCs w:val="18"/>
                <w:shd w:val="clear" w:color="auto" w:fill="FFFFFF"/>
              </w:rPr>
            </w:pPr>
          </w:p>
          <w:p w14:paraId="054A1586" w14:textId="77777777" w:rsidR="008D0934" w:rsidRDefault="008D0934" w:rsidP="008D0934">
            <w:pPr>
              <w:rPr>
                <w:rFonts w:ascii="Arial" w:hAnsi="Arial" w:cs="Arial"/>
                <w:color w:val="000000"/>
                <w:position w:val="-2"/>
                <w:sz w:val="18"/>
                <w:szCs w:val="18"/>
              </w:rPr>
            </w:pPr>
          </w:p>
        </w:tc>
      </w:tr>
      <w:tr w:rsidR="00A53151" w14:paraId="0F87BF19" w14:textId="77777777" w:rsidTr="00E37C1D">
        <w:tc>
          <w:tcPr>
            <w:tcW w:w="314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B4CC7" w14:textId="77777777" w:rsidR="00A53151" w:rsidRDefault="00A53151" w:rsidP="00E37C1D">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Ocena kvalitete dela </w:t>
            </w:r>
          </w:p>
          <w:p w14:paraId="378D6CC6" w14:textId="77777777" w:rsidR="00A53151" w:rsidRDefault="00A53151" w:rsidP="00E37C1D">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(5 predstavlja najboljšo oceno, 1 najslabšo oceno izvedbe referenčnega posla</w:t>
            </w:r>
            <w:r>
              <w:rPr>
                <w:rStyle w:val="Sprotnaopomba-sklic"/>
                <w:rFonts w:ascii="Arial" w:hAnsi="Arial" w:cs="Arial"/>
                <w:color w:val="000000"/>
                <w:position w:val="-2"/>
                <w:sz w:val="18"/>
                <w:szCs w:val="18"/>
                <w:shd w:val="clear" w:color="auto" w:fill="FFFFFF"/>
              </w:rPr>
              <w:footnoteReference w:id="2"/>
            </w:r>
            <w:r>
              <w:rPr>
                <w:rFonts w:ascii="Arial" w:hAnsi="Arial" w:cs="Arial"/>
                <w:color w:val="000000"/>
                <w:position w:val="-2"/>
                <w:sz w:val="18"/>
                <w:szCs w:val="18"/>
                <w:shd w:val="clear" w:color="auto" w:fill="FFFFFF"/>
              </w:rPr>
              <w:t xml:space="preserve"> – relevantno oceno se obkroži)</w:t>
            </w:r>
          </w:p>
        </w:tc>
        <w:tc>
          <w:tcPr>
            <w:tcW w:w="1353" w:type="dxa"/>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4792B2C8" w14:textId="77777777" w:rsidR="00A53151" w:rsidRDefault="00A53151" w:rsidP="008D0934">
            <w:pPr>
              <w:jc w:val="cente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1</w:t>
            </w:r>
          </w:p>
        </w:tc>
        <w:tc>
          <w:tcPr>
            <w:tcW w:w="1032" w:type="dxa"/>
            <w:tcBorders>
              <w:top w:val="inset" w:sz="7" w:space="0" w:color="000000"/>
              <w:left w:val="single" w:sz="4" w:space="0" w:color="auto"/>
              <w:bottom w:val="inset" w:sz="7" w:space="0" w:color="000000"/>
              <w:right w:val="single" w:sz="4" w:space="0" w:color="auto"/>
            </w:tcBorders>
            <w:vAlign w:val="center"/>
          </w:tcPr>
          <w:p w14:paraId="61E18E1A" w14:textId="77777777" w:rsidR="00A53151" w:rsidRDefault="00A53151" w:rsidP="008D0934">
            <w:pPr>
              <w:jc w:val="cente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2</w:t>
            </w:r>
          </w:p>
        </w:tc>
        <w:tc>
          <w:tcPr>
            <w:tcW w:w="1134" w:type="dxa"/>
            <w:tcBorders>
              <w:top w:val="inset" w:sz="7" w:space="0" w:color="000000"/>
              <w:left w:val="single" w:sz="4" w:space="0" w:color="auto"/>
              <w:bottom w:val="inset" w:sz="7" w:space="0" w:color="000000"/>
              <w:right w:val="single" w:sz="4" w:space="0" w:color="auto"/>
            </w:tcBorders>
            <w:vAlign w:val="center"/>
          </w:tcPr>
          <w:p w14:paraId="2515676B" w14:textId="77777777" w:rsidR="00A53151" w:rsidRDefault="00A53151" w:rsidP="008D0934">
            <w:pPr>
              <w:jc w:val="cente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3</w:t>
            </w:r>
          </w:p>
        </w:tc>
        <w:tc>
          <w:tcPr>
            <w:tcW w:w="992" w:type="dxa"/>
            <w:tcBorders>
              <w:top w:val="inset" w:sz="7" w:space="0" w:color="000000"/>
              <w:left w:val="single" w:sz="4" w:space="0" w:color="auto"/>
              <w:bottom w:val="inset" w:sz="7" w:space="0" w:color="000000"/>
              <w:right w:val="single" w:sz="4" w:space="0" w:color="auto"/>
            </w:tcBorders>
            <w:vAlign w:val="center"/>
          </w:tcPr>
          <w:p w14:paraId="412D43E5" w14:textId="77777777" w:rsidR="00A53151" w:rsidRDefault="00A53151" w:rsidP="008D0934">
            <w:pPr>
              <w:jc w:val="cente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4</w:t>
            </w:r>
          </w:p>
        </w:tc>
        <w:tc>
          <w:tcPr>
            <w:tcW w:w="1090" w:type="dxa"/>
            <w:tcBorders>
              <w:top w:val="inset" w:sz="7" w:space="0" w:color="000000"/>
              <w:left w:val="single" w:sz="4" w:space="0" w:color="auto"/>
              <w:bottom w:val="inset" w:sz="7" w:space="0" w:color="000000"/>
              <w:right w:val="inset" w:sz="7" w:space="0" w:color="000000"/>
            </w:tcBorders>
            <w:vAlign w:val="center"/>
          </w:tcPr>
          <w:p w14:paraId="009281BC" w14:textId="77777777" w:rsidR="00A53151" w:rsidRDefault="00A53151" w:rsidP="008D0934">
            <w:pPr>
              <w:jc w:val="center"/>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5</w:t>
            </w:r>
          </w:p>
        </w:tc>
      </w:tr>
    </w:tbl>
    <w:p w14:paraId="6FB37BB0" w14:textId="77777777" w:rsidR="006317F6" w:rsidRDefault="006317F6"/>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6317F6" w:rsidRPr="00DD1BA2" w14:paraId="164247C3" w14:textId="77777777" w:rsidTr="00E37C1D">
        <w:tc>
          <w:tcPr>
            <w:tcW w:w="3591" w:type="dxa"/>
            <w:shd w:val="clear" w:color="auto" w:fill="FFFFFF"/>
            <w:tcMar>
              <w:top w:w="75" w:type="dxa"/>
              <w:bottom w:w="75" w:type="dxa"/>
            </w:tcMar>
            <w:vAlign w:val="center"/>
          </w:tcPr>
          <w:p w14:paraId="795BBA8A" w14:textId="77777777" w:rsidR="006317F6" w:rsidRPr="00DD1BA2" w:rsidRDefault="006317F6" w:rsidP="00E37C1D">
            <w:pPr>
              <w:jc w:val="right"/>
              <w:rPr>
                <w:rFonts w:ascii="Arial" w:hAnsi="Arial" w:cs="Arial"/>
                <w:color w:val="000000"/>
                <w:position w:val="-2"/>
                <w:sz w:val="18"/>
                <w:szCs w:val="18"/>
                <w:shd w:val="clear" w:color="auto" w:fill="FFFFFF"/>
              </w:rPr>
            </w:pPr>
            <w:r w:rsidRPr="00DD1BA2">
              <w:rPr>
                <w:rFonts w:ascii="Arial" w:hAnsi="Arial" w:cs="Arial"/>
                <w:color w:val="444444"/>
                <w:sz w:val="18"/>
                <w:szCs w:val="18"/>
                <w:shd w:val="clear" w:color="auto" w:fill="FFFFFF"/>
              </w:rPr>
              <w:t> </w:t>
            </w:r>
          </w:p>
          <w:p w14:paraId="4F103AA4" w14:textId="77777777" w:rsidR="006317F6" w:rsidRPr="00DD1BA2" w:rsidRDefault="006317F6" w:rsidP="00E37C1D">
            <w:pPr>
              <w:jc w:val="right"/>
              <w:rPr>
                <w:rFonts w:ascii="Arial" w:hAnsi="Arial" w:cs="Arial"/>
              </w:rPr>
            </w:pPr>
            <w:r w:rsidRPr="00DD1BA2">
              <w:rPr>
                <w:rFonts w:ascii="Arial" w:hAnsi="Arial" w:cs="Arial"/>
                <w:color w:val="000000"/>
                <w:position w:val="-2"/>
                <w:sz w:val="18"/>
                <w:szCs w:val="18"/>
                <w:shd w:val="clear" w:color="auto" w:fill="FFFFFF"/>
              </w:rPr>
              <w:t>Kraj in datum:</w:t>
            </w:r>
          </w:p>
        </w:tc>
        <w:tc>
          <w:tcPr>
            <w:tcW w:w="2629" w:type="dxa"/>
            <w:shd w:val="clear" w:color="auto" w:fill="FFFFFF"/>
            <w:tcMar>
              <w:top w:w="75" w:type="dxa"/>
              <w:bottom w:w="75" w:type="dxa"/>
            </w:tcMar>
            <w:vAlign w:val="center"/>
          </w:tcPr>
          <w:p w14:paraId="3CA67ED1" w14:textId="77777777" w:rsidR="006317F6" w:rsidRPr="00DD1BA2" w:rsidRDefault="006317F6" w:rsidP="00E37C1D">
            <w:pPr>
              <w:rPr>
                <w:rFonts w:ascii="Arial" w:hAnsi="Arial" w:cs="Arial"/>
              </w:rPr>
            </w:pPr>
            <w:r w:rsidRPr="00DD1BA2">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5A5BFE94" w14:textId="77777777" w:rsidR="006317F6" w:rsidRPr="00DD1BA2" w:rsidRDefault="006317F6" w:rsidP="00E37C1D">
            <w:pPr>
              <w:rPr>
                <w:rFonts w:ascii="Arial" w:hAnsi="Arial" w:cs="Arial"/>
              </w:rPr>
            </w:pPr>
            <w:r w:rsidRPr="00DD1BA2">
              <w:rPr>
                <w:rFonts w:ascii="Arial" w:hAnsi="Arial" w:cs="Arial"/>
                <w:color w:val="000000"/>
                <w:position w:val="-2"/>
                <w:sz w:val="18"/>
                <w:szCs w:val="18"/>
                <w:shd w:val="clear" w:color="auto" w:fill="FFFFFF"/>
              </w:rPr>
              <w:t> </w:t>
            </w:r>
          </w:p>
        </w:tc>
      </w:tr>
      <w:tr w:rsidR="006317F6" w:rsidRPr="00DD1BA2" w14:paraId="34ED3ECD" w14:textId="77777777" w:rsidTr="00E37C1D">
        <w:tc>
          <w:tcPr>
            <w:tcW w:w="3591" w:type="dxa"/>
            <w:shd w:val="clear" w:color="auto" w:fill="FFFFFF"/>
            <w:tcMar>
              <w:top w:w="75" w:type="dxa"/>
              <w:bottom w:w="75" w:type="dxa"/>
            </w:tcMar>
            <w:vAlign w:val="center"/>
          </w:tcPr>
          <w:p w14:paraId="07C7CF12" w14:textId="77777777" w:rsidR="006317F6" w:rsidRPr="00DD1BA2" w:rsidRDefault="006317F6" w:rsidP="00E37C1D">
            <w:pPr>
              <w:jc w:val="right"/>
              <w:rPr>
                <w:rFonts w:ascii="Arial" w:hAnsi="Arial" w:cs="Arial"/>
              </w:rPr>
            </w:pPr>
            <w:r w:rsidRPr="00DD1BA2">
              <w:rPr>
                <w:rFonts w:ascii="Arial" w:hAnsi="Arial" w:cs="Arial"/>
                <w:color w:val="000000"/>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14:paraId="175FA71B" w14:textId="77777777" w:rsidR="006317F6" w:rsidRPr="00DD1BA2" w:rsidRDefault="006317F6" w:rsidP="00E37C1D">
            <w:pPr>
              <w:rPr>
                <w:rFonts w:ascii="Arial" w:hAnsi="Arial" w:cs="Arial"/>
              </w:rPr>
            </w:pPr>
            <w:r w:rsidRPr="00DD1BA2">
              <w:rPr>
                <w:rFonts w:ascii="Arial" w:hAnsi="Arial" w:cs="Arial"/>
                <w:color w:val="000000"/>
                <w:position w:val="-2"/>
                <w:sz w:val="18"/>
                <w:szCs w:val="18"/>
                <w:shd w:val="clear" w:color="auto" w:fill="FFFFFF"/>
              </w:rPr>
              <w:t> </w:t>
            </w:r>
          </w:p>
        </w:tc>
        <w:tc>
          <w:tcPr>
            <w:tcW w:w="1820" w:type="dxa"/>
            <w:shd w:val="clear" w:color="auto" w:fill="FFFFFF"/>
            <w:tcMar>
              <w:top w:w="75" w:type="dxa"/>
              <w:bottom w:w="75" w:type="dxa"/>
            </w:tcMar>
            <w:vAlign w:val="center"/>
          </w:tcPr>
          <w:p w14:paraId="4B9A67D0" w14:textId="77777777" w:rsidR="006317F6" w:rsidRPr="00DD1BA2" w:rsidRDefault="006317F6" w:rsidP="00E37C1D">
            <w:pPr>
              <w:rPr>
                <w:rFonts w:ascii="Arial" w:hAnsi="Arial" w:cs="Arial"/>
              </w:rPr>
            </w:pPr>
          </w:p>
          <w:p w14:paraId="7D8D6875" w14:textId="77777777" w:rsidR="006317F6" w:rsidRPr="00DD1BA2" w:rsidRDefault="006317F6" w:rsidP="00E37C1D">
            <w:pPr>
              <w:jc w:val="center"/>
              <w:rPr>
                <w:rFonts w:ascii="Arial" w:hAnsi="Arial" w:cs="Arial"/>
              </w:rPr>
            </w:pPr>
            <w:r w:rsidRPr="00DD1BA2">
              <w:rPr>
                <w:rFonts w:ascii="Arial" w:hAnsi="Arial" w:cs="Arial"/>
                <w:color w:val="A9A9A9"/>
                <w:position w:val="-2"/>
                <w:sz w:val="18"/>
                <w:szCs w:val="18"/>
                <w:shd w:val="clear" w:color="auto" w:fill="FFFFFF"/>
              </w:rPr>
              <w:t>(žig in podpis)</w:t>
            </w:r>
          </w:p>
        </w:tc>
      </w:tr>
    </w:tbl>
    <w:p w14:paraId="0C8F0057" w14:textId="77777777" w:rsidR="006317F6" w:rsidRDefault="006317F6" w:rsidP="006317F6">
      <w:pPr>
        <w:rPr>
          <w:rFonts w:ascii="Arial" w:hAnsi="Arial" w:cs="Arial"/>
          <w:sz w:val="18"/>
          <w:szCs w:val="18"/>
        </w:rPr>
      </w:pPr>
    </w:p>
    <w:p w14:paraId="650CB01E" w14:textId="77777777" w:rsidR="006317F6" w:rsidRDefault="006317F6" w:rsidP="006317F6">
      <w:pPr>
        <w:rPr>
          <w:rFonts w:ascii="Arial" w:hAnsi="Arial" w:cs="Arial"/>
          <w:sz w:val="18"/>
          <w:szCs w:val="18"/>
        </w:rPr>
      </w:pPr>
      <w:r>
        <w:rPr>
          <w:rFonts w:ascii="Arial" w:hAnsi="Arial" w:cs="Arial"/>
          <w:sz w:val="18"/>
          <w:szCs w:val="18"/>
        </w:rPr>
        <w:br w:type="page"/>
      </w:r>
    </w:p>
    <w:p w14:paraId="00627F1B" w14:textId="0792443C" w:rsidR="00F13BB0" w:rsidRPr="00DD1BA2" w:rsidRDefault="00F13BB0" w:rsidP="00F13BB0">
      <w:pPr>
        <w:spacing w:after="0"/>
        <w:jc w:val="right"/>
        <w:rPr>
          <w:rFonts w:ascii="Arial" w:hAnsi="Arial" w:cs="Arial"/>
          <w:sz w:val="18"/>
          <w:szCs w:val="18"/>
        </w:rPr>
      </w:pPr>
      <w:r w:rsidRPr="00DD1BA2">
        <w:rPr>
          <w:rFonts w:ascii="Arial" w:hAnsi="Arial" w:cs="Arial"/>
          <w:sz w:val="18"/>
          <w:szCs w:val="18"/>
        </w:rPr>
        <w:lastRenderedPageBreak/>
        <w:t xml:space="preserve">Obrazec št: </w:t>
      </w:r>
      <w:r>
        <w:rPr>
          <w:rFonts w:ascii="Arial" w:hAnsi="Arial" w:cs="Arial"/>
          <w:sz w:val="18"/>
          <w:szCs w:val="18"/>
        </w:rPr>
        <w:t>8</w:t>
      </w:r>
    </w:p>
    <w:p w14:paraId="5DB2E3EE" w14:textId="77777777" w:rsidR="00F13BB0" w:rsidRPr="00DD1BA2" w:rsidRDefault="00F13BB0" w:rsidP="00F13BB0">
      <w:pPr>
        <w:spacing w:after="0"/>
        <w:jc w:val="right"/>
        <w:rPr>
          <w:rFonts w:ascii="Arial" w:hAnsi="Arial" w:cs="Arial"/>
          <w:sz w:val="18"/>
          <w:szCs w:val="18"/>
        </w:rPr>
      </w:pPr>
    </w:p>
    <w:p w14:paraId="32DF1959" w14:textId="77777777" w:rsidR="00F13BB0" w:rsidRPr="00DD1BA2" w:rsidRDefault="00F13BB0" w:rsidP="00F13BB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rPr>
      </w:pPr>
      <w:r w:rsidRPr="00DD1BA2">
        <w:rPr>
          <w:rFonts w:ascii="Arial" w:hAnsi="Arial" w:cs="Arial"/>
          <w:szCs w:val="26"/>
        </w:rPr>
        <w:t>Vzorec bančne garancije / kavcijskega zavarovanja za resnost ponudbe</w:t>
      </w:r>
    </w:p>
    <w:p w14:paraId="33DC452C" w14:textId="77777777" w:rsidR="00F13BB0" w:rsidRPr="00DD1BA2" w:rsidRDefault="00F13BB0" w:rsidP="00F13BB0">
      <w:pPr>
        <w:spacing w:before="225" w:after="225" w:line="240" w:lineRule="auto"/>
        <w:jc w:val="both"/>
        <w:rPr>
          <w:rFonts w:ascii="Arial" w:hAnsi="Arial" w:cs="Arial"/>
        </w:rPr>
      </w:pPr>
      <w:r w:rsidRPr="00DD1BA2">
        <w:rPr>
          <w:rFonts w:ascii="Arial" w:hAnsi="Arial" w:cs="Arial"/>
          <w:i/>
          <w:iCs/>
          <w:color w:val="000000"/>
          <w:sz w:val="18"/>
          <w:szCs w:val="18"/>
        </w:rPr>
        <w:t>Glava s podatki o garantu (zavarovalnici/banki) ali SWIFT ključ</w:t>
      </w:r>
    </w:p>
    <w:p w14:paraId="24567AA9" w14:textId="716D8E50" w:rsidR="00F13BB0" w:rsidRPr="00DD1BA2" w:rsidRDefault="00F13BB0" w:rsidP="00F13BB0">
      <w:pPr>
        <w:spacing w:before="225" w:after="225" w:line="240" w:lineRule="auto"/>
        <w:jc w:val="both"/>
        <w:rPr>
          <w:rFonts w:ascii="Arial" w:hAnsi="Arial" w:cs="Arial"/>
        </w:rPr>
      </w:pPr>
      <w:r w:rsidRPr="00DD1BA2">
        <w:rPr>
          <w:rFonts w:ascii="Arial" w:hAnsi="Arial" w:cs="Arial"/>
          <w:color w:val="000000"/>
          <w:sz w:val="18"/>
          <w:szCs w:val="18"/>
        </w:rPr>
        <w:t xml:space="preserve">Za: </w:t>
      </w:r>
      <w:r w:rsidRPr="00B27F86">
        <w:rPr>
          <w:rFonts w:ascii="Arial" w:hAnsi="Arial" w:cs="Arial"/>
          <w:b/>
          <w:color w:val="000000"/>
          <w:sz w:val="18"/>
          <w:szCs w:val="18"/>
        </w:rPr>
        <w:t xml:space="preserve">Občina </w:t>
      </w:r>
      <w:r>
        <w:rPr>
          <w:rFonts w:ascii="Arial" w:hAnsi="Arial" w:cs="Arial"/>
          <w:b/>
          <w:color w:val="000000"/>
          <w:sz w:val="18"/>
          <w:szCs w:val="18"/>
        </w:rPr>
        <w:t>Domžale, Ljubljanska cesta 69, 1230 Domžale</w:t>
      </w:r>
    </w:p>
    <w:p w14:paraId="24AC586C" w14:textId="77777777" w:rsidR="00F13BB0" w:rsidRPr="00DD1BA2" w:rsidRDefault="00F13BB0" w:rsidP="00F13BB0">
      <w:pPr>
        <w:spacing w:before="225" w:after="225" w:line="240" w:lineRule="auto"/>
        <w:jc w:val="both"/>
        <w:rPr>
          <w:rFonts w:ascii="Arial" w:hAnsi="Arial" w:cs="Arial"/>
        </w:rPr>
      </w:pPr>
      <w:r w:rsidRPr="00DD1BA2">
        <w:rPr>
          <w:rFonts w:ascii="Arial" w:hAnsi="Arial" w:cs="Arial"/>
          <w:color w:val="000000"/>
          <w:sz w:val="18"/>
          <w:szCs w:val="18"/>
        </w:rPr>
        <w:t xml:space="preserve">Datum: </w:t>
      </w:r>
      <w:r w:rsidRPr="00DD1BA2">
        <w:rPr>
          <w:rFonts w:ascii="Arial" w:hAnsi="Arial" w:cs="Arial"/>
          <w:i/>
          <w:iCs/>
          <w:color w:val="000000"/>
          <w:sz w:val="18"/>
          <w:szCs w:val="18"/>
        </w:rPr>
        <w:t>(vpiše se datum izdaje)</w:t>
      </w:r>
    </w:p>
    <w:p w14:paraId="02C8F577" w14:textId="77777777" w:rsidR="00F13BB0" w:rsidRPr="00DD1BA2" w:rsidRDefault="00F13BB0" w:rsidP="00F13BB0">
      <w:pPr>
        <w:spacing w:before="225" w:after="225" w:line="240" w:lineRule="auto"/>
        <w:jc w:val="both"/>
        <w:rPr>
          <w:rFonts w:ascii="Arial" w:hAnsi="Arial" w:cs="Arial"/>
        </w:rPr>
      </w:pPr>
      <w:r w:rsidRPr="00DD1BA2">
        <w:rPr>
          <w:rFonts w:ascii="Arial" w:hAnsi="Arial" w:cs="Arial"/>
          <w:b/>
          <w:bCs/>
          <w:color w:val="000000"/>
          <w:sz w:val="18"/>
          <w:szCs w:val="18"/>
        </w:rPr>
        <w:t>VRSTA ZAVAROVANJA:</w:t>
      </w:r>
      <w:r w:rsidRPr="00DD1BA2">
        <w:rPr>
          <w:rFonts w:ascii="Arial" w:hAnsi="Arial" w:cs="Arial"/>
          <w:color w:val="000000"/>
          <w:sz w:val="18"/>
          <w:szCs w:val="18"/>
        </w:rPr>
        <w:t xml:space="preserve"> </w:t>
      </w:r>
      <w:r w:rsidRPr="00DD1BA2">
        <w:rPr>
          <w:rFonts w:ascii="Arial" w:hAnsi="Arial" w:cs="Arial"/>
          <w:i/>
          <w:iCs/>
          <w:color w:val="000000"/>
          <w:sz w:val="18"/>
          <w:szCs w:val="18"/>
        </w:rPr>
        <w:t>(vpiše se vrsta zavarovanja: kavcijsko zavarovanje/bančna garancija)</w:t>
      </w:r>
    </w:p>
    <w:p w14:paraId="727D7B9E" w14:textId="77777777" w:rsidR="00F13BB0" w:rsidRPr="00DD1BA2" w:rsidRDefault="00F13BB0" w:rsidP="00F13BB0">
      <w:pPr>
        <w:spacing w:before="225" w:after="225" w:line="240" w:lineRule="auto"/>
        <w:jc w:val="both"/>
        <w:rPr>
          <w:rFonts w:ascii="Arial" w:hAnsi="Arial" w:cs="Arial"/>
        </w:rPr>
      </w:pPr>
      <w:r w:rsidRPr="00DD1BA2">
        <w:rPr>
          <w:rFonts w:ascii="Arial" w:hAnsi="Arial" w:cs="Arial"/>
          <w:b/>
          <w:bCs/>
          <w:color w:val="000000"/>
          <w:sz w:val="18"/>
          <w:szCs w:val="18"/>
        </w:rPr>
        <w:t>ŠTEVILKA:</w:t>
      </w:r>
      <w:r w:rsidRPr="00DD1BA2">
        <w:rPr>
          <w:rFonts w:ascii="Arial" w:hAnsi="Arial" w:cs="Arial"/>
          <w:color w:val="000000"/>
          <w:sz w:val="18"/>
          <w:szCs w:val="18"/>
        </w:rPr>
        <w:t xml:space="preserve"> </w:t>
      </w:r>
      <w:r w:rsidRPr="00DD1BA2">
        <w:rPr>
          <w:rFonts w:ascii="Arial" w:hAnsi="Arial" w:cs="Arial"/>
          <w:i/>
          <w:iCs/>
          <w:color w:val="000000"/>
          <w:sz w:val="18"/>
          <w:szCs w:val="18"/>
        </w:rPr>
        <w:t>(vpiše se številka zavarovanja)</w:t>
      </w:r>
    </w:p>
    <w:p w14:paraId="52FC4EBE" w14:textId="77777777" w:rsidR="00F13BB0" w:rsidRPr="00DD1BA2" w:rsidRDefault="00F13BB0" w:rsidP="00F13BB0">
      <w:pPr>
        <w:spacing w:before="225" w:after="225" w:line="240" w:lineRule="auto"/>
        <w:jc w:val="both"/>
        <w:rPr>
          <w:rFonts w:ascii="Arial" w:hAnsi="Arial" w:cs="Arial"/>
        </w:rPr>
      </w:pPr>
      <w:r w:rsidRPr="00DD1BA2">
        <w:rPr>
          <w:rFonts w:ascii="Arial" w:hAnsi="Arial" w:cs="Arial"/>
          <w:b/>
          <w:bCs/>
          <w:color w:val="000000"/>
          <w:sz w:val="18"/>
          <w:szCs w:val="18"/>
        </w:rPr>
        <w:t>GARANT:</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in naslov zavarovalnice/banke v kraju izdaje)</w:t>
      </w:r>
    </w:p>
    <w:p w14:paraId="3465A09F" w14:textId="77777777" w:rsidR="00F13BB0" w:rsidRPr="00DD1BA2" w:rsidRDefault="00F13BB0" w:rsidP="00F13BB0">
      <w:pPr>
        <w:spacing w:before="225" w:after="225" w:line="240" w:lineRule="auto"/>
        <w:jc w:val="both"/>
        <w:rPr>
          <w:rFonts w:ascii="Arial" w:hAnsi="Arial" w:cs="Arial"/>
        </w:rPr>
      </w:pPr>
      <w:r w:rsidRPr="00DD1BA2">
        <w:rPr>
          <w:rFonts w:ascii="Arial" w:hAnsi="Arial" w:cs="Arial"/>
          <w:b/>
          <w:bCs/>
          <w:color w:val="000000"/>
          <w:sz w:val="18"/>
          <w:szCs w:val="18"/>
        </w:rPr>
        <w:t>NAROČNIK:</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in naslov naročnika zavarovanja, tj. v postopku javnega naročanja izbranega ponudnika)</w:t>
      </w:r>
    </w:p>
    <w:p w14:paraId="39CFC62F" w14:textId="2C66701F" w:rsidR="00F13BB0" w:rsidRPr="00DD1BA2" w:rsidRDefault="00F13BB0" w:rsidP="00F13BB0">
      <w:pPr>
        <w:spacing w:before="225" w:after="225" w:line="240" w:lineRule="auto"/>
        <w:jc w:val="both"/>
        <w:rPr>
          <w:rFonts w:ascii="Arial" w:hAnsi="Arial" w:cs="Arial"/>
        </w:rPr>
      </w:pPr>
      <w:r w:rsidRPr="00DD1BA2">
        <w:rPr>
          <w:rFonts w:ascii="Arial" w:hAnsi="Arial" w:cs="Arial"/>
          <w:b/>
          <w:bCs/>
          <w:color w:val="000000"/>
          <w:sz w:val="18"/>
          <w:szCs w:val="18"/>
        </w:rPr>
        <w:t>UPRAVIČENEC:</w:t>
      </w:r>
      <w:r w:rsidRPr="00DD1BA2">
        <w:rPr>
          <w:rFonts w:ascii="Arial" w:hAnsi="Arial" w:cs="Arial"/>
          <w:color w:val="000000"/>
          <w:sz w:val="18"/>
          <w:szCs w:val="18"/>
        </w:rPr>
        <w:t xml:space="preserve"> </w:t>
      </w:r>
      <w:r w:rsidRPr="00B27F86">
        <w:rPr>
          <w:rFonts w:ascii="Arial" w:hAnsi="Arial" w:cs="Arial"/>
          <w:b/>
          <w:color w:val="000000"/>
          <w:sz w:val="18"/>
          <w:szCs w:val="18"/>
        </w:rPr>
        <w:t xml:space="preserve">Občina </w:t>
      </w:r>
      <w:r>
        <w:rPr>
          <w:rFonts w:ascii="Arial" w:hAnsi="Arial" w:cs="Arial"/>
          <w:b/>
          <w:color w:val="000000"/>
          <w:sz w:val="18"/>
          <w:szCs w:val="18"/>
        </w:rPr>
        <w:t>Domžale, Ljubljanska cesta 69, 1230 Domžale</w:t>
      </w:r>
    </w:p>
    <w:p w14:paraId="72F2CB6B" w14:textId="7979754F" w:rsidR="00F13BB0" w:rsidRPr="00DD1BA2" w:rsidRDefault="00F13BB0" w:rsidP="00F13BB0">
      <w:pPr>
        <w:spacing w:before="225" w:after="225" w:line="240" w:lineRule="auto"/>
        <w:jc w:val="both"/>
        <w:rPr>
          <w:rFonts w:ascii="Arial" w:eastAsia="Times New Roman" w:hAnsi="Arial" w:cs="Arial"/>
          <w:color w:val="212121"/>
          <w:sz w:val="18"/>
          <w:szCs w:val="18"/>
          <w:shd w:val="clear" w:color="auto" w:fill="FFFFFF"/>
        </w:rPr>
      </w:pPr>
      <w:r w:rsidRPr="00DD1BA2">
        <w:rPr>
          <w:rFonts w:ascii="Arial" w:hAnsi="Arial" w:cs="Arial"/>
          <w:b/>
          <w:bCs/>
          <w:color w:val="000000"/>
          <w:sz w:val="18"/>
          <w:szCs w:val="18"/>
        </w:rPr>
        <w:t>OSNOVNI POSEL:</w:t>
      </w:r>
      <w:r w:rsidRPr="00DD1BA2">
        <w:rPr>
          <w:rFonts w:ascii="Arial" w:hAnsi="Arial" w:cs="Arial"/>
          <w:color w:val="000000"/>
          <w:sz w:val="18"/>
          <w:szCs w:val="18"/>
        </w:rPr>
        <w:t xml:space="preserve"> obveznost naročnika zavarovanja iz </w:t>
      </w:r>
      <w:r>
        <w:rPr>
          <w:rFonts w:ascii="Arial" w:hAnsi="Arial" w:cs="Arial"/>
          <w:color w:val="000000"/>
          <w:sz w:val="18"/>
          <w:szCs w:val="18"/>
        </w:rPr>
        <w:t>njegove ponudbe</w:t>
      </w:r>
      <w:r w:rsidRPr="00DD1BA2">
        <w:rPr>
          <w:rFonts w:ascii="Arial" w:hAnsi="Arial" w:cs="Arial"/>
          <w:color w:val="000000"/>
          <w:sz w:val="18"/>
          <w:szCs w:val="18"/>
        </w:rPr>
        <w:t xml:space="preserve"> št. z dne </w:t>
      </w:r>
      <w:r w:rsidRPr="00DD1BA2">
        <w:rPr>
          <w:rFonts w:ascii="Arial" w:hAnsi="Arial" w:cs="Arial"/>
          <w:i/>
          <w:iCs/>
          <w:color w:val="000000"/>
          <w:sz w:val="18"/>
          <w:szCs w:val="18"/>
        </w:rPr>
        <w:t xml:space="preserve">(vpiše se številko in datum </w:t>
      </w:r>
      <w:r>
        <w:rPr>
          <w:rFonts w:ascii="Arial" w:hAnsi="Arial" w:cs="Arial"/>
          <w:i/>
          <w:iCs/>
          <w:color w:val="000000"/>
          <w:sz w:val="18"/>
          <w:szCs w:val="18"/>
        </w:rPr>
        <w:t>ponudbe</w:t>
      </w:r>
      <w:r w:rsidRPr="00DD1BA2">
        <w:rPr>
          <w:rFonts w:ascii="Arial" w:hAnsi="Arial" w:cs="Arial"/>
          <w:i/>
          <w:iCs/>
          <w:color w:val="000000"/>
          <w:sz w:val="18"/>
          <w:szCs w:val="18"/>
        </w:rPr>
        <w:t>)</w:t>
      </w:r>
      <w:r>
        <w:rPr>
          <w:rFonts w:ascii="Arial" w:hAnsi="Arial" w:cs="Arial"/>
          <w:color w:val="000000"/>
          <w:sz w:val="18"/>
          <w:szCs w:val="18"/>
        </w:rPr>
        <w:t xml:space="preserve">, predložene v postopku javnega naročila št. </w:t>
      </w:r>
      <w:r w:rsidRPr="007A3E84">
        <w:rPr>
          <w:rFonts w:ascii="Arial" w:hAnsi="Arial" w:cs="Arial"/>
          <w:color w:val="000000"/>
          <w:sz w:val="18"/>
          <w:szCs w:val="18"/>
        </w:rPr>
        <w:t xml:space="preserve">____ </w:t>
      </w:r>
      <w:r w:rsidRPr="007A3E84">
        <w:rPr>
          <w:rFonts w:ascii="Arial" w:hAnsi="Arial" w:cs="Arial"/>
          <w:i/>
          <w:sz w:val="18"/>
          <w:szCs w:val="18"/>
        </w:rPr>
        <w:t>(vpiše se številka objave oziroma interne oznake postopka oddaje javnega naročila)</w:t>
      </w:r>
      <w:r w:rsidRPr="007A3E84">
        <w:rPr>
          <w:rFonts w:ascii="Arial" w:hAnsi="Arial" w:cs="Arial"/>
          <w:color w:val="000000"/>
          <w:sz w:val="18"/>
          <w:szCs w:val="18"/>
        </w:rPr>
        <w:t>, z naslovom »</w:t>
      </w:r>
      <w:r w:rsidRPr="00F13BB0">
        <w:rPr>
          <w:rFonts w:ascii="Arial" w:hAnsi="Arial" w:cs="Arial"/>
          <w:color w:val="000000"/>
          <w:sz w:val="18"/>
          <w:szCs w:val="18"/>
        </w:rPr>
        <w:t>Izbira izvajalca za izvedbo storitev izdelave Občinskega podrobnega prostorskega načrta za prostorsko ureditev skupnega pomena za avtocestni priključek Študa, povezovalno cesto do Ihana in Gospodarsko cono Ihan ter izdelavo strokovnih podlag povezanih z OPPN</w:t>
      </w:r>
      <w:r>
        <w:rPr>
          <w:rFonts w:ascii="Arial" w:hAnsi="Arial" w:cs="Arial"/>
          <w:color w:val="000000"/>
          <w:sz w:val="18"/>
          <w:szCs w:val="18"/>
        </w:rPr>
        <w:t>«</w:t>
      </w:r>
    </w:p>
    <w:p w14:paraId="6772B99C" w14:textId="77777777" w:rsidR="00F13BB0" w:rsidRPr="00DD1BA2" w:rsidRDefault="00F13BB0" w:rsidP="00F13BB0">
      <w:pPr>
        <w:spacing w:before="225" w:after="225" w:line="240" w:lineRule="auto"/>
        <w:jc w:val="both"/>
        <w:rPr>
          <w:rFonts w:ascii="Arial" w:hAnsi="Arial" w:cs="Arial"/>
        </w:rPr>
      </w:pPr>
      <w:r w:rsidRPr="00DD1BA2">
        <w:rPr>
          <w:rFonts w:ascii="Arial" w:hAnsi="Arial" w:cs="Arial"/>
          <w:b/>
          <w:bCs/>
          <w:color w:val="000000"/>
          <w:sz w:val="18"/>
          <w:szCs w:val="18"/>
        </w:rPr>
        <w:t xml:space="preserve">ZNESEK IN VALUTA:  </w:t>
      </w:r>
      <w:r>
        <w:rPr>
          <w:rFonts w:ascii="Arial" w:hAnsi="Arial" w:cs="Arial"/>
          <w:b/>
          <w:bCs/>
          <w:color w:val="000000"/>
          <w:sz w:val="18"/>
          <w:szCs w:val="18"/>
          <w:u w:val="single"/>
        </w:rPr>
        <w:t>________</w:t>
      </w:r>
      <w:r w:rsidRPr="00DD1BA2">
        <w:rPr>
          <w:rFonts w:ascii="Arial" w:hAnsi="Arial" w:cs="Arial"/>
          <w:b/>
          <w:bCs/>
          <w:color w:val="000000"/>
          <w:sz w:val="18"/>
          <w:szCs w:val="18"/>
          <w:u w:val="single"/>
        </w:rPr>
        <w:t xml:space="preserve"> EUR</w:t>
      </w:r>
    </w:p>
    <w:p w14:paraId="37478BAF" w14:textId="77777777" w:rsidR="00F13BB0" w:rsidRPr="00DD1BA2" w:rsidRDefault="00F13BB0" w:rsidP="00F13BB0">
      <w:pPr>
        <w:spacing w:before="225" w:after="225" w:line="240" w:lineRule="auto"/>
        <w:jc w:val="both"/>
        <w:rPr>
          <w:rFonts w:ascii="Arial" w:hAnsi="Arial" w:cs="Arial"/>
        </w:rPr>
      </w:pPr>
      <w:r w:rsidRPr="00DD1BA2">
        <w:rPr>
          <w:rFonts w:ascii="Arial" w:hAnsi="Arial" w:cs="Arial"/>
          <w:b/>
          <w:bCs/>
          <w:color w:val="000000"/>
          <w:sz w:val="18"/>
          <w:szCs w:val="18"/>
        </w:rPr>
        <w:t>LISTINE, KI JIH JE POLEG IZJAVE TREBA PRILOŽITI ZAHTEVI ZA PLAČILO IN SE IZRECNO ZAHTEVAJO V SPODNJEM BESEDILU:</w:t>
      </w:r>
    </w:p>
    <w:p w14:paraId="4EC695A2" w14:textId="77777777" w:rsidR="00F13BB0" w:rsidRPr="00DD1BA2" w:rsidRDefault="00F13BB0" w:rsidP="00F13BB0">
      <w:pPr>
        <w:spacing w:before="225" w:after="225" w:line="240" w:lineRule="auto"/>
        <w:jc w:val="both"/>
        <w:rPr>
          <w:rFonts w:ascii="Arial" w:hAnsi="Arial" w:cs="Arial"/>
        </w:rPr>
      </w:pPr>
      <w:r w:rsidRPr="00DD1BA2">
        <w:rPr>
          <w:rFonts w:ascii="Arial" w:hAnsi="Arial" w:cs="Arial"/>
          <w:color w:val="000000"/>
          <w:sz w:val="18"/>
          <w:szCs w:val="18"/>
        </w:rPr>
        <w:t>1. Izjava Uprave RS za javna plačila, da so zahtevek za unovčenje podpisale osebe, ki so pooblaščene za zastopanje;</w:t>
      </w:r>
    </w:p>
    <w:p w14:paraId="3367589F" w14:textId="77777777" w:rsidR="00F13BB0" w:rsidRPr="00DD1BA2" w:rsidRDefault="00F13BB0" w:rsidP="00F13BB0">
      <w:pPr>
        <w:spacing w:before="225" w:after="225" w:line="240" w:lineRule="auto"/>
        <w:jc w:val="both"/>
        <w:rPr>
          <w:rFonts w:ascii="Arial" w:hAnsi="Arial" w:cs="Arial"/>
        </w:rPr>
      </w:pPr>
      <w:r w:rsidRPr="00DD1BA2">
        <w:rPr>
          <w:rFonts w:ascii="Arial" w:hAnsi="Arial" w:cs="Arial"/>
          <w:color w:val="000000"/>
          <w:sz w:val="18"/>
          <w:szCs w:val="18"/>
        </w:rPr>
        <w:t xml:space="preserve">2. </w:t>
      </w:r>
      <w:r>
        <w:rPr>
          <w:rFonts w:ascii="Arial" w:hAnsi="Arial" w:cs="Arial"/>
          <w:color w:val="000000"/>
          <w:sz w:val="18"/>
          <w:szCs w:val="18"/>
        </w:rPr>
        <w:t>Kopija oziroma optični odčitek</w:t>
      </w:r>
      <w:r w:rsidRPr="00DD1BA2">
        <w:rPr>
          <w:rFonts w:ascii="Arial" w:hAnsi="Arial" w:cs="Arial"/>
          <w:color w:val="000000"/>
          <w:sz w:val="18"/>
          <w:szCs w:val="18"/>
        </w:rPr>
        <w:t xml:space="preserve"> garancije št. ______________</w:t>
      </w:r>
    </w:p>
    <w:p w14:paraId="1EBF8D67" w14:textId="77777777" w:rsidR="00F13BB0" w:rsidRPr="00DD1BA2" w:rsidRDefault="00F13BB0" w:rsidP="00F13BB0">
      <w:pPr>
        <w:spacing w:before="225" w:after="225" w:line="240" w:lineRule="auto"/>
        <w:jc w:val="both"/>
        <w:rPr>
          <w:rFonts w:ascii="Arial" w:hAnsi="Arial" w:cs="Arial"/>
        </w:rPr>
      </w:pPr>
      <w:r w:rsidRPr="00DD1BA2">
        <w:rPr>
          <w:rFonts w:ascii="Arial" w:hAnsi="Arial" w:cs="Arial"/>
          <w:b/>
          <w:bCs/>
          <w:color w:val="000000"/>
          <w:sz w:val="18"/>
          <w:szCs w:val="18"/>
        </w:rPr>
        <w:t>JEZIK V ZAHTEVANIH LISTINAH:</w:t>
      </w:r>
      <w:r w:rsidRPr="00DD1BA2">
        <w:rPr>
          <w:rFonts w:ascii="Arial" w:hAnsi="Arial" w:cs="Arial"/>
          <w:color w:val="000000"/>
          <w:sz w:val="18"/>
          <w:szCs w:val="18"/>
        </w:rPr>
        <w:t xml:space="preserve"> slovenski</w:t>
      </w:r>
    </w:p>
    <w:p w14:paraId="35A06064" w14:textId="25E93989" w:rsidR="00F13BB0" w:rsidRPr="00DD1BA2" w:rsidRDefault="00F13BB0" w:rsidP="00F13BB0">
      <w:pPr>
        <w:spacing w:before="225" w:after="225" w:line="240" w:lineRule="auto"/>
        <w:jc w:val="both"/>
        <w:rPr>
          <w:rFonts w:ascii="Arial" w:hAnsi="Arial" w:cs="Arial"/>
        </w:rPr>
      </w:pPr>
      <w:r w:rsidRPr="00DD1BA2">
        <w:rPr>
          <w:rFonts w:ascii="Arial" w:hAnsi="Arial" w:cs="Arial"/>
          <w:b/>
          <w:bCs/>
          <w:color w:val="000000"/>
          <w:sz w:val="18"/>
          <w:szCs w:val="18"/>
        </w:rPr>
        <w:t>OBLIKA PREDLOŽITVE:</w:t>
      </w:r>
      <w:r w:rsidRPr="00DD1BA2">
        <w:rPr>
          <w:rFonts w:ascii="Arial" w:hAnsi="Arial" w:cs="Arial"/>
          <w:color w:val="000000"/>
          <w:sz w:val="18"/>
          <w:szCs w:val="18"/>
        </w:rPr>
        <w:t xml:space="preserve"> v papirni obliki s priporočeno pošto</w:t>
      </w:r>
      <w:r>
        <w:rPr>
          <w:rFonts w:ascii="Arial" w:hAnsi="Arial" w:cs="Arial"/>
          <w:color w:val="000000"/>
          <w:sz w:val="18"/>
          <w:szCs w:val="18"/>
        </w:rPr>
        <w:t xml:space="preserve"> ali elektronsko</w:t>
      </w:r>
    </w:p>
    <w:p w14:paraId="649EAA1A" w14:textId="77777777" w:rsidR="00F13BB0" w:rsidRPr="00DD1BA2" w:rsidRDefault="00F13BB0" w:rsidP="00F13BB0">
      <w:pPr>
        <w:spacing w:before="225" w:after="225" w:line="240" w:lineRule="auto"/>
        <w:jc w:val="both"/>
        <w:rPr>
          <w:rFonts w:ascii="Arial" w:hAnsi="Arial" w:cs="Arial"/>
        </w:rPr>
      </w:pPr>
      <w:r w:rsidRPr="00DD1BA2">
        <w:rPr>
          <w:rFonts w:ascii="Arial" w:hAnsi="Arial" w:cs="Arial"/>
          <w:b/>
          <w:bCs/>
          <w:color w:val="000000"/>
          <w:sz w:val="18"/>
          <w:szCs w:val="18"/>
        </w:rPr>
        <w:t>KRAJ PREDLOŽITVE:</w:t>
      </w:r>
      <w:r w:rsidRPr="00DD1BA2">
        <w:rPr>
          <w:rFonts w:ascii="Arial" w:hAnsi="Arial" w:cs="Arial"/>
          <w:color w:val="000000"/>
          <w:sz w:val="18"/>
          <w:szCs w:val="18"/>
        </w:rPr>
        <w:t xml:space="preserve"> </w:t>
      </w:r>
      <w:r w:rsidRPr="00DD1BA2">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5F0961E" w14:textId="77777777" w:rsidR="00F13BB0" w:rsidRPr="00DD1BA2" w:rsidRDefault="00F13BB0" w:rsidP="00F13BB0">
      <w:pPr>
        <w:spacing w:before="225" w:after="225" w:line="240" w:lineRule="auto"/>
        <w:jc w:val="both"/>
        <w:rPr>
          <w:rFonts w:ascii="Arial" w:hAnsi="Arial" w:cs="Arial"/>
        </w:rPr>
      </w:pPr>
      <w:r w:rsidRPr="00DD1BA2">
        <w:rPr>
          <w:rFonts w:ascii="Arial" w:hAnsi="Arial" w:cs="Arial"/>
          <w:b/>
          <w:bCs/>
          <w:color w:val="000000"/>
          <w:sz w:val="18"/>
          <w:szCs w:val="18"/>
        </w:rPr>
        <w:t>DATUM VELJAVNOSTI:</w:t>
      </w:r>
      <w:r w:rsidRPr="00DD1BA2">
        <w:rPr>
          <w:rFonts w:ascii="Arial" w:hAnsi="Arial" w:cs="Arial"/>
          <w:color w:val="000000"/>
          <w:sz w:val="18"/>
          <w:szCs w:val="18"/>
        </w:rPr>
        <w:t xml:space="preserve"> DD. MM. LLLL </w:t>
      </w:r>
      <w:r w:rsidRPr="00DD1BA2">
        <w:rPr>
          <w:rFonts w:ascii="Arial" w:hAnsi="Arial" w:cs="Arial"/>
          <w:i/>
          <w:iCs/>
          <w:color w:val="000000"/>
          <w:sz w:val="18"/>
          <w:szCs w:val="18"/>
        </w:rPr>
        <w:t>(vpiše se datum zapadlosti zavarovanja)</w:t>
      </w:r>
    </w:p>
    <w:p w14:paraId="69BBBB3D" w14:textId="77777777" w:rsidR="00F13BB0" w:rsidRPr="00DD1BA2" w:rsidRDefault="00F13BB0" w:rsidP="00F13BB0">
      <w:pPr>
        <w:spacing w:before="225" w:after="225" w:line="240" w:lineRule="auto"/>
        <w:jc w:val="both"/>
        <w:rPr>
          <w:rFonts w:ascii="Arial" w:hAnsi="Arial" w:cs="Arial"/>
        </w:rPr>
      </w:pPr>
      <w:r w:rsidRPr="00DD1BA2">
        <w:rPr>
          <w:rFonts w:ascii="Arial" w:hAnsi="Arial" w:cs="Arial"/>
          <w:b/>
          <w:bCs/>
          <w:color w:val="000000"/>
          <w:sz w:val="18"/>
          <w:szCs w:val="18"/>
        </w:rPr>
        <w:t>STRANKA, KI JE DOLŽNA PLAČATI STROŠKE:</w:t>
      </w:r>
      <w:r w:rsidRPr="00DD1BA2">
        <w:rPr>
          <w:rFonts w:ascii="Arial" w:hAnsi="Arial" w:cs="Arial"/>
          <w:color w:val="000000"/>
          <w:sz w:val="18"/>
          <w:szCs w:val="18"/>
        </w:rPr>
        <w:t xml:space="preserve"> </w:t>
      </w:r>
      <w:r w:rsidRPr="00DD1BA2">
        <w:rPr>
          <w:rFonts w:ascii="Arial" w:hAnsi="Arial" w:cs="Arial"/>
          <w:i/>
          <w:iCs/>
          <w:color w:val="000000"/>
          <w:sz w:val="18"/>
          <w:szCs w:val="18"/>
        </w:rPr>
        <w:t>(vpiše se ime naročnika zavarovanja, tj. v postopku javnega naročanja izbranega ponudnika)</w:t>
      </w:r>
    </w:p>
    <w:p w14:paraId="620AF1CB" w14:textId="77777777" w:rsidR="00F13BB0" w:rsidRDefault="00F13BB0" w:rsidP="00F13BB0">
      <w:pPr>
        <w:jc w:val="both"/>
        <w:rPr>
          <w:rFonts w:ascii="Arial" w:hAnsi="Arial" w:cs="Arial"/>
          <w:color w:val="000000"/>
          <w:sz w:val="18"/>
          <w:szCs w:val="18"/>
        </w:rPr>
      </w:pPr>
      <w:r w:rsidRPr="00E84DC0">
        <w:rPr>
          <w:rFonts w:ascii="Arial" w:hAnsi="Arial"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Pr>
          <w:rFonts w:ascii="Arial" w:hAnsi="Arial" w:cs="Arial"/>
          <w:sz w:val="18"/>
          <w:szCs w:val="18"/>
        </w:rPr>
        <w:t xml:space="preserve"> </w:t>
      </w:r>
    </w:p>
    <w:p w14:paraId="58EAE265" w14:textId="77777777" w:rsidR="00F13BB0" w:rsidRPr="00E84DC0" w:rsidRDefault="00F13BB0" w:rsidP="00F13BB0">
      <w:pPr>
        <w:jc w:val="both"/>
        <w:rPr>
          <w:rFonts w:ascii="Arial" w:hAnsi="Arial" w:cs="Arial"/>
          <w:sz w:val="18"/>
          <w:szCs w:val="18"/>
        </w:rPr>
      </w:pPr>
      <w:r w:rsidRPr="00E84DC0">
        <w:rPr>
          <w:rFonts w:ascii="Arial" w:hAnsi="Arial" w:cs="Arial"/>
          <w:sz w:val="18"/>
          <w:szCs w:val="18"/>
        </w:rPr>
        <w:lastRenderedPageBreak/>
        <w:t xml:space="preserve">Zavarovanje se lahko unovči iz naslednjih razlogov, ki morajo biti navedeni v izjavi upravičenca oziroma zahtevi za plačilo: </w:t>
      </w:r>
    </w:p>
    <w:p w14:paraId="45FC1AE0" w14:textId="77777777" w:rsidR="00F13BB0" w:rsidRPr="00E84DC0" w:rsidRDefault="00F13BB0" w:rsidP="00F13BB0">
      <w:pPr>
        <w:numPr>
          <w:ilvl w:val="0"/>
          <w:numId w:val="24"/>
        </w:numPr>
        <w:spacing w:after="0" w:line="240" w:lineRule="auto"/>
        <w:ind w:left="426" w:hanging="284"/>
        <w:jc w:val="both"/>
        <w:rPr>
          <w:rFonts w:ascii="Arial" w:hAnsi="Arial" w:cs="Arial"/>
          <w:sz w:val="18"/>
          <w:szCs w:val="18"/>
        </w:rPr>
      </w:pPr>
      <w:r w:rsidRPr="00E84DC0">
        <w:rPr>
          <w:rFonts w:ascii="Arial" w:hAnsi="Arial" w:cs="Arial"/>
          <w:sz w:val="18"/>
          <w:szCs w:val="18"/>
        </w:rPr>
        <w:t>naročnik zavarovanja je umaknil ponudbo po poteku roka za prejem ponudb ali nedopustno spremenil ponudbo v času njene veljavnosti; ali</w:t>
      </w:r>
    </w:p>
    <w:p w14:paraId="739FE993" w14:textId="77777777" w:rsidR="00F13BB0" w:rsidRPr="00E84DC0" w:rsidRDefault="00F13BB0" w:rsidP="00F13BB0">
      <w:pPr>
        <w:numPr>
          <w:ilvl w:val="0"/>
          <w:numId w:val="24"/>
        </w:numPr>
        <w:spacing w:after="0" w:line="240" w:lineRule="auto"/>
        <w:ind w:left="426" w:hanging="284"/>
        <w:jc w:val="both"/>
        <w:rPr>
          <w:rFonts w:ascii="Arial" w:hAnsi="Arial" w:cs="Arial"/>
          <w:sz w:val="18"/>
          <w:szCs w:val="18"/>
        </w:rPr>
      </w:pPr>
      <w:r w:rsidRPr="00E84DC0">
        <w:rPr>
          <w:rFonts w:ascii="Arial" w:hAnsi="Arial" w:cs="Arial"/>
          <w:sz w:val="18"/>
          <w:szCs w:val="18"/>
        </w:rPr>
        <w:t>izbrani naročnik zavarovanja na poziv upravičenca ni podpisal pogodbe; ali</w:t>
      </w:r>
    </w:p>
    <w:p w14:paraId="58D0A350" w14:textId="77777777" w:rsidR="00F13BB0" w:rsidRPr="00E84DC0" w:rsidRDefault="00F13BB0" w:rsidP="00F13BB0">
      <w:pPr>
        <w:numPr>
          <w:ilvl w:val="0"/>
          <w:numId w:val="24"/>
        </w:numPr>
        <w:spacing w:after="0" w:line="240" w:lineRule="auto"/>
        <w:ind w:left="426" w:hanging="284"/>
        <w:jc w:val="both"/>
        <w:rPr>
          <w:rFonts w:ascii="Arial" w:hAnsi="Arial" w:cs="Arial"/>
          <w:sz w:val="18"/>
          <w:szCs w:val="18"/>
        </w:rPr>
      </w:pPr>
      <w:r w:rsidRPr="00E84DC0">
        <w:rPr>
          <w:rFonts w:ascii="Arial" w:hAnsi="Arial" w:cs="Arial"/>
          <w:sz w:val="18"/>
          <w:szCs w:val="18"/>
        </w:rPr>
        <w:t>izbrani naročnik zavarovanja ni predložil zavarovanja za dobro izvedbo pogodbenih obveznosti v skladu s pogoji naročila.</w:t>
      </w:r>
    </w:p>
    <w:p w14:paraId="57161817" w14:textId="77777777" w:rsidR="00F13BB0" w:rsidRPr="00DD1BA2" w:rsidRDefault="00F13BB0" w:rsidP="00F13BB0">
      <w:pPr>
        <w:spacing w:before="225" w:after="225" w:line="240" w:lineRule="auto"/>
        <w:jc w:val="both"/>
        <w:rPr>
          <w:rFonts w:ascii="Arial" w:hAnsi="Arial" w:cs="Arial"/>
        </w:rPr>
      </w:pPr>
      <w:r w:rsidRPr="00DD1BA2">
        <w:rPr>
          <w:rFonts w:ascii="Arial" w:hAnsi="Arial" w:cs="Arial"/>
          <w:color w:val="000000"/>
          <w:sz w:val="18"/>
          <w:szCs w:val="18"/>
        </w:rPr>
        <w:t>Morebitne spore v zvezi s tem zavarovanjem rešuje stvarno pristojno sodišče po sedežu upravičenca po slovenskem pravu.</w:t>
      </w:r>
    </w:p>
    <w:p w14:paraId="05A71701" w14:textId="77777777" w:rsidR="00F13BB0" w:rsidRPr="00DD1BA2" w:rsidRDefault="00F13BB0" w:rsidP="00F13BB0">
      <w:pPr>
        <w:spacing w:before="225" w:after="225" w:line="240" w:lineRule="auto"/>
        <w:jc w:val="both"/>
        <w:rPr>
          <w:rFonts w:ascii="Arial" w:hAnsi="Arial" w:cs="Arial"/>
        </w:rPr>
      </w:pPr>
      <w:r w:rsidRPr="00DD1BA2">
        <w:rPr>
          <w:rFonts w:ascii="Arial" w:hAnsi="Arial" w:cs="Arial"/>
          <w:color w:val="000000"/>
          <w:sz w:val="18"/>
          <w:szCs w:val="18"/>
        </w:rPr>
        <w:t>Za to zavarovanje veljajo Enotna pravila za garancije na poziv (EPGP) revizija iz leta 2010, izdana pri MTZ pod št. 758.</w:t>
      </w:r>
    </w:p>
    <w:p w14:paraId="762A435F" w14:textId="77777777" w:rsidR="00F13BB0" w:rsidRPr="00DD1BA2" w:rsidRDefault="00F13BB0" w:rsidP="00F13BB0">
      <w:pPr>
        <w:spacing w:before="225" w:after="225" w:line="240" w:lineRule="auto"/>
        <w:jc w:val="center"/>
        <w:rPr>
          <w:rFonts w:ascii="Arial" w:hAnsi="Arial" w:cs="Arial"/>
        </w:rPr>
      </w:pPr>
      <w:r w:rsidRPr="00DD1BA2">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F13BB0" w:rsidRPr="00DD1BA2" w14:paraId="3F520323" w14:textId="77777777" w:rsidTr="00E37C1D">
        <w:tc>
          <w:tcPr>
            <w:tcW w:w="4080" w:type="dxa"/>
            <w:tcMar>
              <w:top w:w="75" w:type="dxa"/>
              <w:bottom w:w="75" w:type="dxa"/>
            </w:tcMar>
            <w:vAlign w:val="center"/>
          </w:tcPr>
          <w:p w14:paraId="4E6794B0" w14:textId="77777777" w:rsidR="00F13BB0" w:rsidRPr="00DD1BA2" w:rsidRDefault="00F13BB0" w:rsidP="00E37C1D">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76C00378" w14:textId="77777777" w:rsidR="00F13BB0" w:rsidRPr="00DD1BA2" w:rsidRDefault="00F13BB0" w:rsidP="00E37C1D">
            <w:pPr>
              <w:jc w:val="center"/>
              <w:rPr>
                <w:rFonts w:ascii="Arial" w:hAnsi="Arial" w:cs="Arial"/>
              </w:rPr>
            </w:pPr>
            <w:r w:rsidRPr="00DD1BA2">
              <w:rPr>
                <w:rFonts w:ascii="Arial" w:hAnsi="Arial" w:cs="Arial"/>
                <w:color w:val="000000"/>
                <w:position w:val="-2"/>
                <w:sz w:val="18"/>
                <w:szCs w:val="18"/>
              </w:rPr>
              <w:t>Garant</w:t>
            </w:r>
          </w:p>
        </w:tc>
      </w:tr>
      <w:tr w:rsidR="00F13BB0" w:rsidRPr="00DD1BA2" w14:paraId="54AE8787" w14:textId="77777777" w:rsidTr="00E37C1D">
        <w:tc>
          <w:tcPr>
            <w:tcW w:w="4080" w:type="dxa"/>
            <w:tcMar>
              <w:top w:w="75" w:type="dxa"/>
              <w:bottom w:w="75" w:type="dxa"/>
            </w:tcMar>
            <w:vAlign w:val="center"/>
          </w:tcPr>
          <w:p w14:paraId="484F28F6" w14:textId="77777777" w:rsidR="00F13BB0" w:rsidRPr="00DD1BA2" w:rsidRDefault="00F13BB0" w:rsidP="00E37C1D">
            <w:pPr>
              <w:rPr>
                <w:rFonts w:ascii="Arial" w:hAnsi="Arial" w:cs="Arial"/>
              </w:rPr>
            </w:pPr>
            <w:r w:rsidRPr="00DD1BA2">
              <w:rPr>
                <w:rFonts w:ascii="Arial" w:hAnsi="Arial" w:cs="Arial"/>
                <w:color w:val="000000"/>
                <w:position w:val="-2"/>
                <w:sz w:val="18"/>
                <w:szCs w:val="18"/>
              </w:rPr>
              <w:t> </w:t>
            </w:r>
          </w:p>
        </w:tc>
        <w:tc>
          <w:tcPr>
            <w:tcW w:w="0" w:type="auto"/>
            <w:tcMar>
              <w:top w:w="75" w:type="dxa"/>
              <w:bottom w:w="75" w:type="dxa"/>
            </w:tcMar>
            <w:vAlign w:val="center"/>
          </w:tcPr>
          <w:p w14:paraId="1FE337A4" w14:textId="77777777" w:rsidR="00F13BB0" w:rsidRPr="00DD1BA2" w:rsidRDefault="00F13BB0" w:rsidP="00E37C1D">
            <w:pPr>
              <w:rPr>
                <w:rFonts w:ascii="Arial" w:hAnsi="Arial" w:cs="Arial"/>
              </w:rPr>
            </w:pPr>
          </w:p>
          <w:p w14:paraId="6ADA52FC" w14:textId="77777777" w:rsidR="00F13BB0" w:rsidRPr="00DD1BA2" w:rsidRDefault="00F13BB0" w:rsidP="00E37C1D">
            <w:pPr>
              <w:jc w:val="center"/>
              <w:rPr>
                <w:rFonts w:ascii="Arial" w:hAnsi="Arial" w:cs="Arial"/>
              </w:rPr>
            </w:pPr>
            <w:r w:rsidRPr="00DD1BA2">
              <w:rPr>
                <w:rFonts w:ascii="Arial" w:hAnsi="Arial" w:cs="Arial"/>
                <w:color w:val="A9A9A9"/>
                <w:position w:val="-2"/>
                <w:sz w:val="18"/>
                <w:szCs w:val="18"/>
              </w:rPr>
              <w:t>(žig in podpis)</w:t>
            </w:r>
          </w:p>
        </w:tc>
      </w:tr>
    </w:tbl>
    <w:p w14:paraId="77A5D90F" w14:textId="77777777" w:rsidR="00F13BB0" w:rsidRDefault="00F13BB0" w:rsidP="00327347">
      <w:pPr>
        <w:spacing w:before="225" w:after="225" w:line="240" w:lineRule="auto"/>
        <w:jc w:val="right"/>
        <w:rPr>
          <w:rFonts w:ascii="Arial" w:hAnsi="Arial" w:cs="Arial"/>
          <w:color w:val="000000"/>
          <w:sz w:val="18"/>
          <w:szCs w:val="18"/>
        </w:rPr>
      </w:pPr>
    </w:p>
    <w:p w14:paraId="7B090CC3" w14:textId="77777777" w:rsidR="00F13BB0" w:rsidRDefault="00F13BB0">
      <w:pPr>
        <w:rPr>
          <w:rFonts w:ascii="Arial" w:hAnsi="Arial" w:cs="Arial"/>
          <w:color w:val="000000"/>
          <w:sz w:val="18"/>
          <w:szCs w:val="18"/>
        </w:rPr>
      </w:pPr>
      <w:r>
        <w:rPr>
          <w:rFonts w:ascii="Arial" w:hAnsi="Arial" w:cs="Arial"/>
          <w:color w:val="000000"/>
          <w:sz w:val="18"/>
          <w:szCs w:val="18"/>
        </w:rPr>
        <w:br w:type="page"/>
      </w:r>
    </w:p>
    <w:p w14:paraId="0FBD2190" w14:textId="2885241A" w:rsidR="00634904" w:rsidRPr="00590863" w:rsidRDefault="002C6864" w:rsidP="00327347">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sidR="00327347">
        <w:rPr>
          <w:rFonts w:ascii="Arial" w:hAnsi="Arial" w:cs="Arial"/>
          <w:sz w:val="18"/>
          <w:szCs w:val="18"/>
        </w:rPr>
        <w:t>9</w:t>
      </w:r>
    </w:p>
    <w:p w14:paraId="65BD5CFD" w14:textId="77777777" w:rsidR="00634904" w:rsidRPr="00252358" w:rsidRDefault="00634904" w:rsidP="002C6864"/>
    <w:p w14:paraId="2CA54149" w14:textId="77777777" w:rsidR="00634904" w:rsidRDefault="002C6864" w:rsidP="002C686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5AC64C29" w14:textId="77777777" w:rsidR="00634904" w:rsidRDefault="00634904" w:rsidP="002C6864">
      <w:pPr>
        <w:spacing w:after="120"/>
        <w:rPr>
          <w:rFonts w:ascii="Arial" w:hAnsi="Arial" w:cs="Arial"/>
        </w:rPr>
      </w:pPr>
    </w:p>
    <w:p w14:paraId="0464950B" w14:textId="77777777" w:rsidR="007925A1" w:rsidRDefault="002C6864">
      <w:pPr>
        <w:spacing w:before="225" w:after="225" w:line="240" w:lineRule="auto"/>
        <w:jc w:val="both"/>
      </w:pPr>
      <w:r>
        <w:rPr>
          <w:rFonts w:ascii="Arial" w:hAnsi="Arial" w:cs="Arial"/>
          <w:i/>
          <w:iCs/>
          <w:color w:val="000000"/>
          <w:sz w:val="18"/>
          <w:szCs w:val="18"/>
        </w:rPr>
        <w:t>Glava s podatki o garantu (zavarovalnici/banki) ali SWIFT ključ</w:t>
      </w:r>
    </w:p>
    <w:p w14:paraId="21B679CD" w14:textId="77777777" w:rsidR="007925A1" w:rsidRDefault="002C6864">
      <w:pPr>
        <w:spacing w:before="225" w:after="225" w:line="240" w:lineRule="auto"/>
        <w:jc w:val="both"/>
      </w:pPr>
      <w:r>
        <w:rPr>
          <w:rFonts w:ascii="Arial" w:hAnsi="Arial" w:cs="Arial"/>
          <w:color w:val="000000"/>
          <w:sz w:val="18"/>
          <w:szCs w:val="18"/>
        </w:rPr>
        <w:t>Za: Občina Domžale, Ljubljanska cesta 69, 1230 Domžale</w:t>
      </w:r>
    </w:p>
    <w:p w14:paraId="706B66CA" w14:textId="77777777" w:rsidR="007925A1" w:rsidRDefault="002C6864">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635351DC" w14:textId="77777777" w:rsidR="007925A1" w:rsidRDefault="002C6864">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0E785624" w14:textId="77777777" w:rsidR="007925A1" w:rsidRDefault="002C6864">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398D682A" w14:textId="77777777" w:rsidR="007925A1" w:rsidRDefault="002C6864">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00E1D8DF" w14:textId="77777777" w:rsidR="007925A1" w:rsidRDefault="002C6864">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73498CAB" w14:textId="77777777" w:rsidR="007925A1" w:rsidRDefault="002C6864">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Občina Domžale, Ljubljanska cesta 69, 1230 Domžale</w:t>
      </w:r>
    </w:p>
    <w:p w14:paraId="67A67C06" w14:textId="77777777" w:rsidR="007925A1" w:rsidRDefault="002C6864">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Izbira izvajalca za izvedbo storitev izdelave Občinskega podrobnega prostorskega načrta za prostorsko ureditev skupnega pomena za avtocestni priključek Študa, povezovalno cesto do Ihana in Gospodarsko cono Ihan ter izdelavo strokovnih podlag povezanih z OPPN</w:t>
      </w:r>
    </w:p>
    <w:p w14:paraId="78F0D9F4" w14:textId="5DF8A7B7" w:rsidR="007925A1" w:rsidRDefault="002C6864">
      <w:pPr>
        <w:spacing w:before="225" w:after="225" w:line="240" w:lineRule="auto"/>
        <w:jc w:val="both"/>
      </w:pPr>
      <w:r>
        <w:rPr>
          <w:rFonts w:ascii="Arial" w:hAnsi="Arial" w:cs="Arial"/>
          <w:b/>
          <w:bCs/>
          <w:color w:val="000000"/>
          <w:sz w:val="18"/>
          <w:szCs w:val="18"/>
        </w:rPr>
        <w:t xml:space="preserve">ZNESEK IN VALUTA:  10,00 % pogodbene vrednosti z DDV, kar znaša </w:t>
      </w:r>
      <w:r>
        <w:rPr>
          <w:rFonts w:ascii="Arial" w:hAnsi="Arial" w:cs="Arial"/>
          <w:b/>
          <w:bCs/>
          <w:color w:val="000000"/>
          <w:sz w:val="18"/>
          <w:szCs w:val="18"/>
          <w:u w:val="single"/>
        </w:rPr>
        <w:t>__________</w:t>
      </w:r>
    </w:p>
    <w:p w14:paraId="4AE6556F" w14:textId="77777777" w:rsidR="007925A1" w:rsidRDefault="002C6864">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01685D78" w14:textId="77777777" w:rsidR="007925A1" w:rsidRDefault="002C6864">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1BD6656A" w14:textId="77777777" w:rsidR="007925A1" w:rsidRDefault="002C6864">
      <w:pPr>
        <w:spacing w:before="225" w:after="225" w:line="240" w:lineRule="auto"/>
        <w:jc w:val="both"/>
      </w:pPr>
      <w:r>
        <w:rPr>
          <w:rFonts w:ascii="Arial" w:hAnsi="Arial" w:cs="Arial"/>
          <w:color w:val="000000"/>
          <w:sz w:val="18"/>
          <w:szCs w:val="18"/>
        </w:rPr>
        <w:t>2. Kopija garancije št. ______________</w:t>
      </w:r>
    </w:p>
    <w:p w14:paraId="0AFD5C6B" w14:textId="77777777" w:rsidR="007925A1" w:rsidRDefault="002C6864">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34CF29BC" w14:textId="77777777" w:rsidR="007925A1" w:rsidRDefault="002C6864">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0A80DD9D" w14:textId="77777777" w:rsidR="007925A1" w:rsidRDefault="002C6864">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CC296BC" w14:textId="77777777" w:rsidR="007925A1" w:rsidRDefault="002C6864">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201D5918" w14:textId="77777777" w:rsidR="007925A1" w:rsidRDefault="002C6864">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20EF9EB0" w14:textId="77777777" w:rsidR="007925A1" w:rsidRDefault="002C6864">
      <w:pPr>
        <w:spacing w:before="225" w:after="225" w:line="240" w:lineRule="auto"/>
        <w:jc w:val="both"/>
      </w:pPr>
      <w:r>
        <w:rPr>
          <w:rFonts w:ascii="Arial" w:hAnsi="Arial" w:cs="Arial"/>
          <w:color w:val="000000"/>
          <w:sz w:val="18"/>
          <w:szCs w:val="18"/>
        </w:rPr>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w:t>
      </w:r>
      <w:r>
        <w:rPr>
          <w:rFonts w:ascii="Arial" w:hAnsi="Arial" w:cs="Arial"/>
          <w:color w:val="000000"/>
          <w:sz w:val="18"/>
          <w:szCs w:val="18"/>
        </w:rPr>
        <w:lastRenderedPageBreak/>
        <w:t>besedilo zahteve za plačilo bodisi na ločeni podpisani listini, ki je priložena zahtevi za plačilo ali se nanjo sklicuje, in v kateri je navedeno, v kakšnem smislu naročnik zavarovanja ni izpolnil svojih obveznosti iz osnovnega posla.</w:t>
      </w:r>
    </w:p>
    <w:p w14:paraId="23A7812C" w14:textId="77777777" w:rsidR="007925A1" w:rsidRDefault="002C6864">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6C132BCB" w14:textId="77777777" w:rsidR="007925A1" w:rsidRDefault="002C6864">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3683F2C9" w14:textId="77777777" w:rsidR="007925A1" w:rsidRDefault="002C6864">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7F05D7C4" w14:textId="77777777" w:rsidR="007925A1" w:rsidRDefault="002C6864">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7925A1" w14:paraId="4DC1EBA1" w14:textId="77777777">
        <w:tc>
          <w:tcPr>
            <w:tcW w:w="4080" w:type="dxa"/>
            <w:tcMar>
              <w:top w:w="75" w:type="dxa"/>
              <w:bottom w:w="75" w:type="dxa"/>
            </w:tcMar>
            <w:vAlign w:val="center"/>
          </w:tcPr>
          <w:p w14:paraId="1E3376BD" w14:textId="77777777" w:rsidR="007925A1" w:rsidRDefault="002C6864">
            <w:r>
              <w:rPr>
                <w:rFonts w:ascii="Arial" w:hAnsi="Arial" w:cs="Arial"/>
                <w:color w:val="000000"/>
                <w:position w:val="-2"/>
                <w:sz w:val="18"/>
                <w:szCs w:val="18"/>
              </w:rPr>
              <w:t> </w:t>
            </w:r>
          </w:p>
        </w:tc>
        <w:tc>
          <w:tcPr>
            <w:tcW w:w="0" w:type="auto"/>
            <w:tcMar>
              <w:top w:w="75" w:type="dxa"/>
              <w:bottom w:w="75" w:type="dxa"/>
            </w:tcMar>
            <w:vAlign w:val="center"/>
          </w:tcPr>
          <w:p w14:paraId="375EDFF1" w14:textId="77777777" w:rsidR="007925A1" w:rsidRDefault="002C6864">
            <w:pPr>
              <w:jc w:val="center"/>
            </w:pPr>
            <w:r>
              <w:rPr>
                <w:rFonts w:ascii="Arial" w:hAnsi="Arial" w:cs="Arial"/>
                <w:color w:val="000000"/>
                <w:position w:val="-2"/>
                <w:sz w:val="18"/>
                <w:szCs w:val="18"/>
              </w:rPr>
              <w:t>Garant</w:t>
            </w:r>
          </w:p>
        </w:tc>
      </w:tr>
      <w:tr w:rsidR="007925A1" w14:paraId="6C2A3AA5" w14:textId="77777777">
        <w:tc>
          <w:tcPr>
            <w:tcW w:w="4080" w:type="dxa"/>
            <w:tcMar>
              <w:top w:w="75" w:type="dxa"/>
              <w:bottom w:w="75" w:type="dxa"/>
            </w:tcMar>
            <w:vAlign w:val="center"/>
          </w:tcPr>
          <w:p w14:paraId="2379597B" w14:textId="77777777" w:rsidR="007925A1" w:rsidRDefault="002C6864">
            <w:r>
              <w:rPr>
                <w:rFonts w:ascii="Arial" w:hAnsi="Arial" w:cs="Arial"/>
                <w:color w:val="000000"/>
                <w:position w:val="-2"/>
                <w:sz w:val="18"/>
                <w:szCs w:val="18"/>
              </w:rPr>
              <w:t> </w:t>
            </w:r>
          </w:p>
        </w:tc>
        <w:tc>
          <w:tcPr>
            <w:tcW w:w="0" w:type="auto"/>
            <w:tcMar>
              <w:top w:w="75" w:type="dxa"/>
              <w:bottom w:w="75" w:type="dxa"/>
            </w:tcMar>
            <w:vAlign w:val="center"/>
          </w:tcPr>
          <w:p w14:paraId="016A7CEF" w14:textId="77777777" w:rsidR="007925A1" w:rsidRDefault="007925A1"/>
          <w:p w14:paraId="6D47879B" w14:textId="77777777" w:rsidR="007925A1" w:rsidRDefault="002C6864">
            <w:pPr>
              <w:jc w:val="center"/>
            </w:pPr>
            <w:r>
              <w:rPr>
                <w:rFonts w:ascii="Arial" w:hAnsi="Arial" w:cs="Arial"/>
                <w:color w:val="A9A9A9"/>
                <w:position w:val="-2"/>
                <w:sz w:val="18"/>
                <w:szCs w:val="18"/>
              </w:rPr>
              <w:t>(žig in podpis)</w:t>
            </w:r>
          </w:p>
        </w:tc>
      </w:tr>
    </w:tbl>
    <w:p w14:paraId="2B18C28E" w14:textId="77777777" w:rsidR="007925A1" w:rsidRDefault="002C6864">
      <w:pPr>
        <w:spacing w:before="225" w:after="225" w:line="240" w:lineRule="auto"/>
        <w:jc w:val="both"/>
      </w:pPr>
      <w:r>
        <w:rPr>
          <w:rFonts w:ascii="Arial" w:hAnsi="Arial" w:cs="Arial"/>
          <w:color w:val="000000"/>
          <w:sz w:val="18"/>
          <w:szCs w:val="18"/>
        </w:rPr>
        <w:t> </w:t>
      </w:r>
    </w:p>
    <w:p w14:paraId="6FEC89BD" w14:textId="77777777" w:rsidR="007925A1" w:rsidRDefault="002C6864">
      <w:pPr>
        <w:spacing w:before="225" w:after="225" w:line="240" w:lineRule="auto"/>
        <w:jc w:val="both"/>
      </w:pPr>
      <w:r>
        <w:rPr>
          <w:rFonts w:ascii="Arial" w:hAnsi="Arial" w:cs="Arial"/>
          <w:color w:val="000000"/>
          <w:sz w:val="18"/>
          <w:szCs w:val="18"/>
        </w:rPr>
        <w:t> </w:t>
      </w:r>
    </w:p>
    <w:p w14:paraId="606D14CA" w14:textId="77777777" w:rsidR="007925A1" w:rsidRDefault="007925A1">
      <w:pPr>
        <w:sectPr w:rsidR="007925A1" w:rsidSect="002C6864">
          <w:footerReference w:type="default" r:id="rId14"/>
          <w:pgSz w:w="11906" w:h="16838"/>
          <w:pgMar w:top="1418" w:right="1418" w:bottom="1418" w:left="1418" w:header="567" w:footer="596" w:gutter="0"/>
          <w:cols w:space="708"/>
          <w:docGrid w:linePitch="360"/>
        </w:sectPr>
      </w:pPr>
    </w:p>
    <w:p w14:paraId="3880AFB3" w14:textId="4F574CF1" w:rsidR="00634904" w:rsidRPr="00590863" w:rsidRDefault="002C6864" w:rsidP="002C6864">
      <w:pPr>
        <w:spacing w:after="0"/>
        <w:jc w:val="right"/>
        <w:rPr>
          <w:rFonts w:ascii="Arial" w:hAnsi="Arial" w:cs="Arial"/>
          <w:sz w:val="18"/>
          <w:szCs w:val="18"/>
        </w:rPr>
      </w:pPr>
      <w:r w:rsidRPr="00590863">
        <w:rPr>
          <w:rFonts w:ascii="Arial" w:hAnsi="Arial" w:cs="Arial"/>
          <w:sz w:val="18"/>
          <w:szCs w:val="18"/>
        </w:rPr>
        <w:lastRenderedPageBreak/>
        <w:t>Obrazec št: 1</w:t>
      </w:r>
      <w:r w:rsidR="00F8448F">
        <w:rPr>
          <w:rFonts w:ascii="Arial" w:hAnsi="Arial" w:cs="Arial"/>
          <w:sz w:val="18"/>
          <w:szCs w:val="18"/>
        </w:rPr>
        <w:t>0</w:t>
      </w:r>
    </w:p>
    <w:p w14:paraId="3BE133E1" w14:textId="77777777" w:rsidR="00634904" w:rsidRPr="00252358" w:rsidRDefault="00634904" w:rsidP="002C6864"/>
    <w:p w14:paraId="49900E03" w14:textId="77777777" w:rsidR="00634904" w:rsidRDefault="002C6864" w:rsidP="002C686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67669AC" w14:textId="77777777" w:rsidR="00634904" w:rsidRDefault="00634904" w:rsidP="002C6864">
      <w:pPr>
        <w:spacing w:after="120"/>
        <w:rPr>
          <w:rFonts w:ascii="Arial" w:hAnsi="Arial" w:cs="Arial"/>
        </w:rPr>
      </w:pPr>
    </w:p>
    <w:p w14:paraId="77C0CA7E" w14:textId="77777777" w:rsidR="007925A1" w:rsidRDefault="002C6864">
      <w:pPr>
        <w:spacing w:before="225" w:after="225" w:line="240" w:lineRule="auto"/>
        <w:jc w:val="both"/>
      </w:pPr>
      <w:r>
        <w:rPr>
          <w:rFonts w:ascii="Arial" w:hAnsi="Arial" w:cs="Arial"/>
          <w:color w:val="000000"/>
          <w:sz w:val="18"/>
          <w:szCs w:val="18"/>
        </w:rPr>
        <w:t>V zvezi z javnim naročilom »Izbira izvajalca za izvedbo storitev izdelave Občinskega podrobnega prostorskega načrta za prostorsko ureditev skupnega pomena za avtocestni priključek Študa, povezovalno cesto do Ihana in Gospodarsko cono Ihan ter izdelavo strokovnih podlag povezanih z OPPN«,</w:t>
      </w:r>
    </w:p>
    <w:p w14:paraId="3A2529E7" w14:textId="77777777" w:rsidR="007925A1" w:rsidRDefault="002C6864">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3EC54C93" w14:textId="77777777" w:rsidR="007925A1" w:rsidRDefault="002C6864">
      <w:pPr>
        <w:spacing w:before="225" w:after="225" w:line="240" w:lineRule="auto"/>
        <w:jc w:val="both"/>
      </w:pPr>
      <w:r>
        <w:rPr>
          <w:rFonts w:ascii="Arial" w:hAnsi="Arial" w:cs="Arial"/>
          <w:color w:val="000000"/>
          <w:sz w:val="18"/>
          <w:szCs w:val="18"/>
        </w:rPr>
        <w:t>Izjavljamo (ustrezno označi):</w:t>
      </w:r>
    </w:p>
    <w:p w14:paraId="32176C15" w14:textId="77777777" w:rsidR="007925A1" w:rsidRDefault="002C6864">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479A42D0" w14:textId="77777777" w:rsidR="007925A1" w:rsidRDefault="002C6864">
      <w:pPr>
        <w:spacing w:before="225" w:after="225" w:line="240" w:lineRule="auto"/>
        <w:jc w:val="both"/>
      </w:pPr>
      <w:r>
        <w:rPr>
          <w:rFonts w:ascii="Arial" w:hAnsi="Arial" w:cs="Arial"/>
          <w:color w:val="000000"/>
          <w:sz w:val="18"/>
          <w:szCs w:val="18"/>
        </w:rPr>
        <w:t>[   ] NE zahtevamo izvedbe neposrednih plačil.</w:t>
      </w:r>
    </w:p>
    <w:p w14:paraId="0401EF98" w14:textId="77777777" w:rsidR="007925A1" w:rsidRDefault="002C6864">
      <w:pPr>
        <w:spacing w:before="225" w:after="225" w:line="240" w:lineRule="auto"/>
        <w:jc w:val="both"/>
      </w:pPr>
      <w:r>
        <w:rPr>
          <w:rFonts w:ascii="Arial" w:hAnsi="Arial" w:cs="Arial"/>
          <w:color w:val="000000"/>
          <w:sz w:val="18"/>
          <w:szCs w:val="18"/>
        </w:rPr>
        <w:t> </w:t>
      </w:r>
    </w:p>
    <w:p w14:paraId="59515F60" w14:textId="77777777" w:rsidR="007925A1" w:rsidRDefault="002C6864">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7925A1" w14:paraId="0586BFEF" w14:textId="77777777">
        <w:tc>
          <w:tcPr>
            <w:tcW w:w="4080" w:type="dxa"/>
            <w:tcMar>
              <w:top w:w="75" w:type="dxa"/>
              <w:bottom w:w="75" w:type="dxa"/>
            </w:tcMar>
            <w:vAlign w:val="center"/>
          </w:tcPr>
          <w:p w14:paraId="21C4D8D1" w14:textId="77777777" w:rsidR="007925A1" w:rsidRDefault="002C6864">
            <w:r>
              <w:rPr>
                <w:rFonts w:ascii="Arial" w:hAnsi="Arial" w:cs="Arial"/>
                <w:color w:val="000000"/>
                <w:position w:val="-2"/>
                <w:sz w:val="18"/>
                <w:szCs w:val="18"/>
              </w:rPr>
              <w:t>Kraj in datum:</w:t>
            </w:r>
          </w:p>
        </w:tc>
        <w:tc>
          <w:tcPr>
            <w:tcW w:w="0" w:type="auto"/>
            <w:tcMar>
              <w:top w:w="75" w:type="dxa"/>
              <w:bottom w:w="75" w:type="dxa"/>
            </w:tcMar>
            <w:vAlign w:val="center"/>
          </w:tcPr>
          <w:p w14:paraId="17BE95D5" w14:textId="77777777" w:rsidR="007925A1" w:rsidRDefault="002C6864">
            <w:r>
              <w:rPr>
                <w:rFonts w:ascii="Arial" w:hAnsi="Arial" w:cs="Arial"/>
                <w:color w:val="000000"/>
                <w:position w:val="-2"/>
                <w:sz w:val="18"/>
                <w:szCs w:val="18"/>
              </w:rPr>
              <w:t>Ime in priimek: _____________________</w:t>
            </w:r>
          </w:p>
        </w:tc>
      </w:tr>
      <w:tr w:rsidR="007925A1" w14:paraId="5208E4DD" w14:textId="77777777">
        <w:tc>
          <w:tcPr>
            <w:tcW w:w="4080" w:type="dxa"/>
            <w:tcMar>
              <w:top w:w="75" w:type="dxa"/>
              <w:bottom w:w="75" w:type="dxa"/>
            </w:tcMar>
            <w:vAlign w:val="center"/>
          </w:tcPr>
          <w:p w14:paraId="1D7DE61B" w14:textId="77777777" w:rsidR="007925A1" w:rsidRDefault="002C6864">
            <w:r>
              <w:rPr>
                <w:rFonts w:ascii="Arial" w:hAnsi="Arial" w:cs="Arial"/>
                <w:color w:val="000000"/>
                <w:position w:val="-2"/>
                <w:sz w:val="18"/>
                <w:szCs w:val="18"/>
              </w:rPr>
              <w:t> </w:t>
            </w:r>
          </w:p>
        </w:tc>
        <w:tc>
          <w:tcPr>
            <w:tcW w:w="0" w:type="auto"/>
            <w:tcMar>
              <w:top w:w="75" w:type="dxa"/>
              <w:bottom w:w="75" w:type="dxa"/>
            </w:tcMar>
            <w:vAlign w:val="center"/>
          </w:tcPr>
          <w:p w14:paraId="01F148B8" w14:textId="77777777" w:rsidR="007925A1" w:rsidRDefault="007925A1"/>
          <w:p w14:paraId="207F6315" w14:textId="77777777" w:rsidR="007925A1" w:rsidRDefault="002C6864">
            <w:pPr>
              <w:jc w:val="center"/>
            </w:pPr>
            <w:r>
              <w:rPr>
                <w:rFonts w:ascii="Arial" w:hAnsi="Arial" w:cs="Arial"/>
                <w:color w:val="A9A9A9"/>
                <w:position w:val="-2"/>
                <w:sz w:val="18"/>
                <w:szCs w:val="18"/>
              </w:rPr>
              <w:t>(žig in podpis)</w:t>
            </w:r>
          </w:p>
        </w:tc>
      </w:tr>
    </w:tbl>
    <w:p w14:paraId="3A40C0A9" w14:textId="77777777" w:rsidR="007925A1" w:rsidRDefault="002C6864">
      <w:pPr>
        <w:spacing w:before="225" w:after="225" w:line="240" w:lineRule="auto"/>
        <w:jc w:val="both"/>
      </w:pPr>
      <w:r>
        <w:rPr>
          <w:rFonts w:ascii="Arial" w:hAnsi="Arial" w:cs="Arial"/>
          <w:color w:val="000000"/>
          <w:sz w:val="18"/>
          <w:szCs w:val="18"/>
        </w:rPr>
        <w:t> </w:t>
      </w:r>
    </w:p>
    <w:p w14:paraId="612BED15" w14:textId="77777777" w:rsidR="007925A1" w:rsidRDefault="002C6864">
      <w:pPr>
        <w:spacing w:before="225" w:after="225" w:line="240" w:lineRule="auto"/>
        <w:jc w:val="both"/>
      </w:pPr>
      <w:r>
        <w:rPr>
          <w:rFonts w:ascii="Arial" w:hAnsi="Arial" w:cs="Arial"/>
          <w:color w:val="000000"/>
          <w:sz w:val="18"/>
          <w:szCs w:val="18"/>
        </w:rPr>
        <w:t> </w:t>
      </w:r>
    </w:p>
    <w:p w14:paraId="6D3328BA" w14:textId="77777777" w:rsidR="007925A1" w:rsidRDefault="002C6864">
      <w:pPr>
        <w:spacing w:before="225" w:after="225" w:line="240" w:lineRule="auto"/>
        <w:jc w:val="both"/>
      </w:pPr>
      <w:r>
        <w:rPr>
          <w:rFonts w:ascii="Arial" w:hAnsi="Arial" w:cs="Arial"/>
          <w:color w:val="000000"/>
          <w:sz w:val="18"/>
          <w:szCs w:val="18"/>
        </w:rPr>
        <w:t> </w:t>
      </w:r>
    </w:p>
    <w:p w14:paraId="5EAE4933" w14:textId="77777777" w:rsidR="007925A1" w:rsidRDefault="002C6864">
      <w:pPr>
        <w:spacing w:before="225" w:after="225" w:line="240" w:lineRule="auto"/>
        <w:jc w:val="both"/>
      </w:pPr>
      <w:r>
        <w:rPr>
          <w:rFonts w:ascii="Arial" w:hAnsi="Arial" w:cs="Arial"/>
          <w:b/>
          <w:bCs/>
          <w:i/>
          <w:iCs/>
          <w:color w:val="000000"/>
          <w:sz w:val="18"/>
          <w:szCs w:val="18"/>
          <w:u w:val="single"/>
        </w:rPr>
        <w:t>Opomba:</w:t>
      </w:r>
    </w:p>
    <w:p w14:paraId="5F3B1D71" w14:textId="77777777" w:rsidR="007925A1" w:rsidRDefault="002C6864">
      <w:pPr>
        <w:spacing w:before="225" w:after="225" w:line="240" w:lineRule="auto"/>
        <w:jc w:val="both"/>
      </w:pPr>
      <w:r>
        <w:rPr>
          <w:rFonts w:ascii="Arial" w:hAnsi="Arial" w:cs="Arial"/>
          <w:i/>
          <w:iCs/>
          <w:color w:val="000000"/>
          <w:sz w:val="18"/>
          <w:szCs w:val="18"/>
        </w:rPr>
        <w:t>V primeru večjega števila podizvajalcev se obrazec fotokopira.</w:t>
      </w:r>
    </w:p>
    <w:p w14:paraId="79E551D0" w14:textId="77777777" w:rsidR="007925A1" w:rsidRDefault="007925A1">
      <w:pPr>
        <w:sectPr w:rsidR="007925A1" w:rsidSect="002C6864">
          <w:footerReference w:type="default" r:id="rId15"/>
          <w:pgSz w:w="11906" w:h="16838"/>
          <w:pgMar w:top="1418" w:right="1418" w:bottom="1418" w:left="1418" w:header="567" w:footer="596" w:gutter="0"/>
          <w:cols w:space="708"/>
          <w:docGrid w:linePitch="360"/>
        </w:sectPr>
      </w:pPr>
    </w:p>
    <w:p w14:paraId="6D8089A0" w14:textId="629A0634" w:rsidR="00634904" w:rsidRPr="00590863" w:rsidRDefault="002C6864" w:rsidP="002C6864">
      <w:pPr>
        <w:spacing w:after="0"/>
        <w:jc w:val="right"/>
        <w:rPr>
          <w:rFonts w:ascii="Arial" w:hAnsi="Arial" w:cs="Arial"/>
          <w:sz w:val="18"/>
          <w:szCs w:val="18"/>
        </w:rPr>
      </w:pPr>
      <w:r w:rsidRPr="00590863">
        <w:rPr>
          <w:rFonts w:ascii="Arial" w:hAnsi="Arial" w:cs="Arial"/>
          <w:sz w:val="18"/>
          <w:szCs w:val="18"/>
        </w:rPr>
        <w:lastRenderedPageBreak/>
        <w:t>Obrazec št: 1</w:t>
      </w:r>
      <w:r w:rsidR="00F8448F">
        <w:rPr>
          <w:rFonts w:ascii="Arial" w:hAnsi="Arial" w:cs="Arial"/>
          <w:sz w:val="18"/>
          <w:szCs w:val="18"/>
        </w:rPr>
        <w:t>1</w:t>
      </w:r>
    </w:p>
    <w:p w14:paraId="772CC312" w14:textId="77777777" w:rsidR="00634904" w:rsidRPr="00252358" w:rsidRDefault="00634904" w:rsidP="002C6864"/>
    <w:p w14:paraId="0B4484CD" w14:textId="77777777" w:rsidR="00634904" w:rsidRDefault="002C6864" w:rsidP="002C686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5EA7584E" w14:textId="77777777" w:rsidR="00634904" w:rsidRDefault="00634904" w:rsidP="002C6864">
      <w:pPr>
        <w:spacing w:after="120"/>
        <w:rPr>
          <w:rFonts w:ascii="Arial" w:hAnsi="Arial" w:cs="Arial"/>
        </w:rPr>
      </w:pPr>
    </w:p>
    <w:p w14:paraId="54F38C24" w14:textId="77777777" w:rsidR="007925A1" w:rsidRDefault="002C6864">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Izbira izvajalca za izvedbo storitev izdelave Občinskega podrobnega prostorskega načrta za prostorsko ureditev skupnega pomena za avtocestni priključek Študa, povezovalno cesto do Ihana in Gospodarsko cono Ihan ter izdelavo strokovnih podlag povezanih z OPPN</w:t>
      </w:r>
      <w:r>
        <w:rPr>
          <w:rFonts w:ascii="Arial" w:hAnsi="Arial" w:cs="Arial"/>
          <w:color w:val="000000"/>
          <w:sz w:val="18"/>
          <w:szCs w:val="18"/>
        </w:rPr>
        <w:t>«,</w:t>
      </w:r>
    </w:p>
    <w:p w14:paraId="1E5418D2" w14:textId="77777777" w:rsidR="007925A1" w:rsidRDefault="002C6864">
      <w:pPr>
        <w:spacing w:before="225" w:after="225" w:line="240" w:lineRule="auto"/>
        <w:jc w:val="both"/>
      </w:pPr>
      <w:r>
        <w:rPr>
          <w:rFonts w:ascii="Arial" w:hAnsi="Arial" w:cs="Arial"/>
          <w:color w:val="000000"/>
          <w:sz w:val="18"/>
          <w:szCs w:val="18"/>
        </w:rPr>
        <w:t>izjavljamo, da (ustrezno označi in izpolni):</w:t>
      </w:r>
    </w:p>
    <w:p w14:paraId="1B48FEAB" w14:textId="77777777" w:rsidR="007925A1" w:rsidRDefault="002C6864">
      <w:pPr>
        <w:spacing w:before="225" w:after="225" w:line="240" w:lineRule="auto"/>
        <w:jc w:val="both"/>
      </w:pPr>
      <w:r>
        <w:rPr>
          <w:rFonts w:ascii="Arial" w:hAnsi="Arial" w:cs="Arial"/>
          <w:b/>
          <w:bCs/>
          <w:color w:val="000000"/>
          <w:sz w:val="18"/>
          <w:szCs w:val="18"/>
        </w:rPr>
        <w:t>[   ] ne nastopamo s podizvajalci</w:t>
      </w:r>
    </w:p>
    <w:p w14:paraId="5A5E9972" w14:textId="77777777" w:rsidR="007925A1" w:rsidRDefault="002C6864">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7925A1" w14:paraId="4088234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A319482" w14:textId="77777777" w:rsidR="007925A1" w:rsidRDefault="002C6864">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B1B4738" w14:textId="77777777" w:rsidR="007925A1" w:rsidRDefault="002C6864">
            <w:r>
              <w:rPr>
                <w:rFonts w:ascii="Arial" w:hAnsi="Arial" w:cs="Arial"/>
                <w:color w:val="000000"/>
                <w:position w:val="-2"/>
                <w:sz w:val="18"/>
                <w:szCs w:val="18"/>
              </w:rPr>
              <w:t> </w:t>
            </w:r>
          </w:p>
        </w:tc>
      </w:tr>
      <w:tr w:rsidR="007925A1" w14:paraId="19FFECF6"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1BD74BE" w14:textId="77777777" w:rsidR="007925A1" w:rsidRDefault="002C6864">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3467BB" w14:textId="77777777" w:rsidR="007925A1" w:rsidRDefault="002C6864">
            <w:pPr>
              <w:spacing w:before="135" w:after="135"/>
              <w:jc w:val="both"/>
              <w:textAlignment w:val="center"/>
            </w:pPr>
            <w:r>
              <w:rPr>
                <w:rFonts w:ascii="Arial" w:hAnsi="Arial" w:cs="Arial"/>
                <w:color w:val="000000"/>
                <w:position w:val="-2"/>
                <w:sz w:val="18"/>
                <w:szCs w:val="18"/>
              </w:rPr>
              <w:t>Opis del, ki jih bo izvedel podizvajalec:</w:t>
            </w:r>
          </w:p>
          <w:p w14:paraId="217C2815" w14:textId="77777777" w:rsidR="007925A1" w:rsidRDefault="002C6864">
            <w:pPr>
              <w:spacing w:before="135" w:after="135"/>
              <w:jc w:val="both"/>
              <w:textAlignment w:val="center"/>
            </w:pPr>
            <w:r>
              <w:rPr>
                <w:rFonts w:ascii="Arial" w:hAnsi="Arial" w:cs="Arial"/>
                <w:color w:val="000000"/>
                <w:position w:val="-2"/>
                <w:sz w:val="18"/>
                <w:szCs w:val="18"/>
              </w:rPr>
              <w:t> </w:t>
            </w:r>
          </w:p>
          <w:p w14:paraId="331A7B7B" w14:textId="77777777" w:rsidR="007925A1" w:rsidRDefault="002C6864">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7925A1" w14:paraId="4BF794A0"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A325397" w14:textId="77777777" w:rsidR="007925A1" w:rsidRDefault="002C6864">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7BD8080" w14:textId="77777777" w:rsidR="007925A1" w:rsidRDefault="002C6864">
            <w:r>
              <w:rPr>
                <w:rFonts w:ascii="Arial" w:hAnsi="Arial" w:cs="Arial"/>
                <w:color w:val="000000"/>
                <w:position w:val="-2"/>
                <w:sz w:val="18"/>
                <w:szCs w:val="18"/>
              </w:rPr>
              <w:t> </w:t>
            </w:r>
          </w:p>
        </w:tc>
      </w:tr>
      <w:tr w:rsidR="007925A1" w14:paraId="3B907247"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0DAE11" w14:textId="77777777" w:rsidR="007925A1" w:rsidRDefault="002C6864">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BDBAA40" w14:textId="77777777" w:rsidR="007925A1" w:rsidRDefault="002C6864">
            <w:pPr>
              <w:spacing w:before="135" w:after="135"/>
              <w:jc w:val="both"/>
              <w:textAlignment w:val="center"/>
            </w:pPr>
            <w:r>
              <w:rPr>
                <w:rFonts w:ascii="Arial" w:hAnsi="Arial" w:cs="Arial"/>
                <w:color w:val="000000"/>
                <w:position w:val="-2"/>
                <w:sz w:val="18"/>
                <w:szCs w:val="18"/>
              </w:rPr>
              <w:t>Opis del, ki jih bo izvedel podizvajalec:</w:t>
            </w:r>
          </w:p>
          <w:p w14:paraId="451F3EA1" w14:textId="77777777" w:rsidR="007925A1" w:rsidRDefault="002C6864">
            <w:pPr>
              <w:spacing w:before="135" w:after="135"/>
              <w:jc w:val="both"/>
              <w:textAlignment w:val="center"/>
            </w:pPr>
            <w:r>
              <w:rPr>
                <w:rFonts w:ascii="Arial" w:hAnsi="Arial" w:cs="Arial"/>
                <w:color w:val="000000"/>
                <w:position w:val="-2"/>
                <w:sz w:val="18"/>
                <w:szCs w:val="18"/>
              </w:rPr>
              <w:t> </w:t>
            </w:r>
          </w:p>
          <w:p w14:paraId="5AB2771C" w14:textId="77777777" w:rsidR="007925A1" w:rsidRDefault="002C6864">
            <w:pPr>
              <w:spacing w:before="135" w:after="135"/>
              <w:jc w:val="both"/>
              <w:textAlignment w:val="center"/>
            </w:pPr>
            <w:r>
              <w:rPr>
                <w:rFonts w:ascii="Arial" w:hAnsi="Arial" w:cs="Arial"/>
                <w:color w:val="000000"/>
                <w:position w:val="-2"/>
                <w:sz w:val="18"/>
                <w:szCs w:val="18"/>
              </w:rPr>
              <w:t>% končne ponudbe vrednosti, ki jo bo izvedel podizvajalec: ____</w:t>
            </w:r>
          </w:p>
          <w:p w14:paraId="0B905819" w14:textId="77777777" w:rsidR="007925A1" w:rsidRDefault="002C6864">
            <w:pPr>
              <w:spacing w:before="135" w:after="135"/>
              <w:jc w:val="both"/>
              <w:textAlignment w:val="center"/>
            </w:pPr>
            <w:r>
              <w:rPr>
                <w:rFonts w:ascii="Arial" w:hAnsi="Arial" w:cs="Arial"/>
                <w:color w:val="000000"/>
                <w:position w:val="-2"/>
                <w:sz w:val="18"/>
                <w:szCs w:val="18"/>
              </w:rPr>
              <w:t> </w:t>
            </w:r>
          </w:p>
        </w:tc>
      </w:tr>
    </w:tbl>
    <w:p w14:paraId="2F7CD44D" w14:textId="77777777" w:rsidR="007925A1" w:rsidRDefault="002C6864">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62E964E3" w14:textId="77777777" w:rsidR="007925A1" w:rsidRDefault="002C6864">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7925A1" w14:paraId="6DA68AC1" w14:textId="77777777">
        <w:tc>
          <w:tcPr>
            <w:tcW w:w="4080" w:type="dxa"/>
            <w:tcMar>
              <w:top w:w="135" w:type="dxa"/>
              <w:bottom w:w="135" w:type="dxa"/>
            </w:tcMar>
            <w:vAlign w:val="center"/>
          </w:tcPr>
          <w:p w14:paraId="2ED04D48" w14:textId="77777777" w:rsidR="007925A1" w:rsidRDefault="002C6864">
            <w:r>
              <w:rPr>
                <w:rFonts w:ascii="Arial" w:hAnsi="Arial" w:cs="Arial"/>
                <w:color w:val="000000"/>
                <w:position w:val="-2"/>
                <w:sz w:val="18"/>
                <w:szCs w:val="18"/>
              </w:rPr>
              <w:t>Kraj in datum:</w:t>
            </w:r>
          </w:p>
        </w:tc>
        <w:tc>
          <w:tcPr>
            <w:tcW w:w="0" w:type="auto"/>
            <w:tcMar>
              <w:top w:w="135" w:type="dxa"/>
              <w:bottom w:w="135" w:type="dxa"/>
            </w:tcMar>
            <w:vAlign w:val="center"/>
          </w:tcPr>
          <w:p w14:paraId="08317D74" w14:textId="77777777" w:rsidR="007925A1" w:rsidRDefault="002C6864">
            <w:r>
              <w:rPr>
                <w:rFonts w:ascii="Arial" w:hAnsi="Arial" w:cs="Arial"/>
                <w:color w:val="000000"/>
                <w:position w:val="-2"/>
                <w:sz w:val="18"/>
                <w:szCs w:val="18"/>
              </w:rPr>
              <w:t>Ime in priimek: _____________________</w:t>
            </w:r>
          </w:p>
        </w:tc>
      </w:tr>
      <w:tr w:rsidR="007925A1" w14:paraId="46BB8978" w14:textId="77777777">
        <w:tc>
          <w:tcPr>
            <w:tcW w:w="4080" w:type="dxa"/>
            <w:tcMar>
              <w:top w:w="135" w:type="dxa"/>
              <w:bottom w:w="135" w:type="dxa"/>
            </w:tcMar>
            <w:vAlign w:val="center"/>
          </w:tcPr>
          <w:p w14:paraId="2925F01F" w14:textId="77777777" w:rsidR="007925A1" w:rsidRDefault="002C6864">
            <w:r>
              <w:rPr>
                <w:rFonts w:ascii="Arial" w:hAnsi="Arial" w:cs="Arial"/>
                <w:color w:val="000000"/>
                <w:position w:val="-2"/>
                <w:sz w:val="18"/>
                <w:szCs w:val="18"/>
              </w:rPr>
              <w:t> </w:t>
            </w:r>
          </w:p>
        </w:tc>
        <w:tc>
          <w:tcPr>
            <w:tcW w:w="0" w:type="auto"/>
            <w:tcMar>
              <w:top w:w="135" w:type="dxa"/>
              <w:bottom w:w="135" w:type="dxa"/>
            </w:tcMar>
            <w:vAlign w:val="center"/>
          </w:tcPr>
          <w:p w14:paraId="2F799F38" w14:textId="77777777" w:rsidR="007925A1" w:rsidRDefault="007925A1"/>
          <w:p w14:paraId="67DDE588" w14:textId="77777777" w:rsidR="007925A1" w:rsidRDefault="002C6864">
            <w:pPr>
              <w:jc w:val="center"/>
            </w:pPr>
            <w:r>
              <w:rPr>
                <w:rFonts w:ascii="Arial" w:hAnsi="Arial" w:cs="Arial"/>
                <w:color w:val="A9A9A9"/>
                <w:position w:val="-2"/>
                <w:sz w:val="18"/>
                <w:szCs w:val="18"/>
              </w:rPr>
              <w:t>(žig in podpis)</w:t>
            </w:r>
          </w:p>
        </w:tc>
      </w:tr>
    </w:tbl>
    <w:p w14:paraId="23958C20" w14:textId="77777777" w:rsidR="007925A1" w:rsidRDefault="002C6864">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3B2D5EB3" w14:textId="77777777" w:rsidR="007925A1" w:rsidRDefault="007925A1">
      <w:pPr>
        <w:sectPr w:rsidR="007925A1" w:rsidSect="002C6864">
          <w:footerReference w:type="default" r:id="rId16"/>
          <w:pgSz w:w="11906" w:h="16838"/>
          <w:pgMar w:top="1418" w:right="1418" w:bottom="1418" w:left="1418" w:header="567" w:footer="596" w:gutter="0"/>
          <w:cols w:space="708"/>
          <w:docGrid w:linePitch="360"/>
        </w:sectPr>
      </w:pPr>
    </w:p>
    <w:p w14:paraId="5696BFE9" w14:textId="6F52D461" w:rsidR="00634904" w:rsidRPr="00590863" w:rsidRDefault="002C6864" w:rsidP="002C6864">
      <w:pPr>
        <w:spacing w:after="0"/>
        <w:jc w:val="right"/>
        <w:rPr>
          <w:rFonts w:ascii="Arial" w:hAnsi="Arial" w:cs="Arial"/>
          <w:sz w:val="18"/>
          <w:szCs w:val="18"/>
        </w:rPr>
      </w:pPr>
      <w:r w:rsidRPr="00590863">
        <w:rPr>
          <w:rFonts w:ascii="Arial" w:hAnsi="Arial" w:cs="Arial"/>
          <w:sz w:val="18"/>
          <w:szCs w:val="18"/>
        </w:rPr>
        <w:lastRenderedPageBreak/>
        <w:t>Obrazec št: 1</w:t>
      </w:r>
      <w:r w:rsidR="00F8448F">
        <w:rPr>
          <w:rFonts w:ascii="Arial" w:hAnsi="Arial" w:cs="Arial"/>
          <w:sz w:val="18"/>
          <w:szCs w:val="18"/>
        </w:rPr>
        <w:t>2</w:t>
      </w:r>
    </w:p>
    <w:p w14:paraId="704D2109" w14:textId="77777777" w:rsidR="00634904" w:rsidRPr="00252358" w:rsidRDefault="00634904" w:rsidP="002C6864"/>
    <w:p w14:paraId="59F95CD7" w14:textId="77777777" w:rsidR="00634904" w:rsidRDefault="002C6864" w:rsidP="002C686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4E6B86A3" w14:textId="77777777" w:rsidR="00634904" w:rsidRDefault="00634904" w:rsidP="002C6864">
      <w:pPr>
        <w:spacing w:after="120"/>
        <w:rPr>
          <w:rFonts w:ascii="Arial" w:hAnsi="Arial" w:cs="Arial"/>
        </w:rPr>
      </w:pPr>
    </w:p>
    <w:p w14:paraId="0E18EF96" w14:textId="77777777" w:rsidR="007925A1" w:rsidRDefault="002C6864">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6DAC1532" w14:textId="77777777" w:rsidR="007925A1" w:rsidRDefault="002C6864">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7925A1" w14:paraId="1B92A52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B618D8" w14:textId="77777777" w:rsidR="007925A1" w:rsidRDefault="002C6864">
            <w:pPr>
              <w:spacing w:before="135" w:after="135"/>
              <w:jc w:val="both"/>
              <w:textAlignment w:val="center"/>
            </w:pPr>
            <w:r>
              <w:rPr>
                <w:rFonts w:ascii="Arial" w:hAnsi="Arial" w:cs="Arial"/>
                <w:b/>
                <w:bCs/>
                <w:color w:val="000000"/>
                <w:position w:val="-2"/>
                <w:sz w:val="18"/>
                <w:szCs w:val="18"/>
              </w:rPr>
              <w:t>Ime in priimek</w:t>
            </w:r>
          </w:p>
          <w:p w14:paraId="4DE41612" w14:textId="77777777" w:rsidR="007925A1" w:rsidRDefault="002C6864">
            <w:pPr>
              <w:spacing w:before="135" w:after="135"/>
              <w:jc w:val="both"/>
              <w:textAlignment w:val="center"/>
            </w:pPr>
            <w:r>
              <w:rPr>
                <w:rFonts w:ascii="Arial" w:hAnsi="Arial" w:cs="Arial"/>
                <w:b/>
                <w:bCs/>
                <w:color w:val="000000"/>
                <w:position w:val="-2"/>
                <w:sz w:val="18"/>
                <w:szCs w:val="18"/>
              </w:rPr>
              <w:t>ali</w:t>
            </w:r>
          </w:p>
          <w:p w14:paraId="422F9744" w14:textId="77777777" w:rsidR="007925A1" w:rsidRDefault="002C6864">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CAE6AB" w14:textId="77777777" w:rsidR="007925A1" w:rsidRDefault="002C6864">
            <w:pPr>
              <w:spacing w:before="135" w:after="135"/>
              <w:jc w:val="both"/>
              <w:textAlignment w:val="center"/>
            </w:pPr>
            <w:r>
              <w:rPr>
                <w:rFonts w:ascii="Arial" w:hAnsi="Arial" w:cs="Arial"/>
                <w:b/>
                <w:bCs/>
                <w:color w:val="000000"/>
                <w:position w:val="-2"/>
                <w:sz w:val="18"/>
                <w:szCs w:val="18"/>
              </w:rPr>
              <w:t>Naslov prebivališča</w:t>
            </w:r>
          </w:p>
          <w:p w14:paraId="20FFF53B" w14:textId="77777777" w:rsidR="007925A1" w:rsidRDefault="002C6864">
            <w:pPr>
              <w:spacing w:before="135" w:after="135"/>
              <w:jc w:val="both"/>
              <w:textAlignment w:val="center"/>
            </w:pPr>
            <w:r>
              <w:rPr>
                <w:rFonts w:ascii="Arial" w:hAnsi="Arial" w:cs="Arial"/>
                <w:b/>
                <w:bCs/>
                <w:color w:val="000000"/>
                <w:position w:val="-2"/>
                <w:sz w:val="18"/>
                <w:szCs w:val="18"/>
              </w:rPr>
              <w:t>ali</w:t>
            </w:r>
          </w:p>
          <w:p w14:paraId="166F9A60" w14:textId="77777777" w:rsidR="007925A1" w:rsidRDefault="002C6864">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82025B" w14:textId="77777777" w:rsidR="007925A1" w:rsidRDefault="002C6864">
            <w:pPr>
              <w:spacing w:before="135" w:after="135"/>
              <w:jc w:val="both"/>
              <w:textAlignment w:val="center"/>
            </w:pPr>
            <w:r>
              <w:rPr>
                <w:rFonts w:ascii="Arial" w:hAnsi="Arial" w:cs="Arial"/>
                <w:b/>
                <w:bCs/>
                <w:color w:val="000000"/>
                <w:position w:val="-2"/>
                <w:sz w:val="18"/>
                <w:szCs w:val="18"/>
              </w:rPr>
              <w:t>Delež lastništva</w:t>
            </w:r>
          </w:p>
          <w:p w14:paraId="60A140B6" w14:textId="77777777" w:rsidR="007925A1" w:rsidRDefault="002C6864">
            <w:pPr>
              <w:spacing w:before="135" w:after="135"/>
              <w:jc w:val="both"/>
              <w:textAlignment w:val="center"/>
            </w:pPr>
            <w:r>
              <w:rPr>
                <w:rFonts w:ascii="Arial" w:hAnsi="Arial" w:cs="Arial"/>
                <w:b/>
                <w:bCs/>
                <w:color w:val="000000"/>
                <w:position w:val="-2"/>
                <w:sz w:val="18"/>
                <w:szCs w:val="18"/>
              </w:rPr>
              <w:t>ali</w:t>
            </w:r>
          </w:p>
          <w:p w14:paraId="253C7649" w14:textId="77777777" w:rsidR="007925A1" w:rsidRDefault="002C6864">
            <w:pPr>
              <w:spacing w:before="135" w:after="135"/>
              <w:jc w:val="both"/>
              <w:textAlignment w:val="center"/>
            </w:pPr>
            <w:r>
              <w:rPr>
                <w:rFonts w:ascii="Arial" w:hAnsi="Arial" w:cs="Arial"/>
                <w:b/>
                <w:bCs/>
                <w:color w:val="000000"/>
                <w:position w:val="-2"/>
                <w:sz w:val="18"/>
                <w:szCs w:val="18"/>
              </w:rPr>
              <w:t>Delež lastništva gospodarskega subjekta</w:t>
            </w:r>
          </w:p>
        </w:tc>
      </w:tr>
      <w:tr w:rsidR="007925A1" w14:paraId="614898F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D608A7" w14:textId="77777777" w:rsidR="007925A1" w:rsidRDefault="002C686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16DFD0" w14:textId="77777777" w:rsidR="007925A1" w:rsidRDefault="002C686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94ECAD" w14:textId="77777777" w:rsidR="007925A1" w:rsidRDefault="002C6864">
            <w:pPr>
              <w:spacing w:before="135" w:after="135"/>
              <w:jc w:val="both"/>
              <w:textAlignment w:val="center"/>
            </w:pPr>
            <w:r>
              <w:rPr>
                <w:rFonts w:ascii="Arial" w:hAnsi="Arial" w:cs="Arial"/>
                <w:color w:val="000000"/>
                <w:position w:val="-2"/>
                <w:sz w:val="18"/>
                <w:szCs w:val="18"/>
              </w:rPr>
              <w:t> </w:t>
            </w:r>
          </w:p>
        </w:tc>
      </w:tr>
      <w:tr w:rsidR="007925A1" w14:paraId="17B5ACF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02533" w14:textId="77777777" w:rsidR="007925A1" w:rsidRDefault="002C686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3FF297" w14:textId="77777777" w:rsidR="007925A1" w:rsidRDefault="002C686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4A5543" w14:textId="77777777" w:rsidR="007925A1" w:rsidRDefault="002C6864">
            <w:pPr>
              <w:spacing w:before="135" w:after="135"/>
              <w:jc w:val="both"/>
              <w:textAlignment w:val="center"/>
            </w:pPr>
            <w:r>
              <w:rPr>
                <w:rFonts w:ascii="Arial" w:hAnsi="Arial" w:cs="Arial"/>
                <w:color w:val="000000"/>
                <w:position w:val="-2"/>
                <w:sz w:val="18"/>
                <w:szCs w:val="18"/>
              </w:rPr>
              <w:t> </w:t>
            </w:r>
          </w:p>
        </w:tc>
      </w:tr>
      <w:tr w:rsidR="007925A1" w14:paraId="4DE00F1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B9D128" w14:textId="77777777" w:rsidR="007925A1" w:rsidRDefault="002C686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99B950" w14:textId="77777777" w:rsidR="007925A1" w:rsidRDefault="002C686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66D401" w14:textId="77777777" w:rsidR="007925A1" w:rsidRDefault="002C6864">
            <w:pPr>
              <w:spacing w:before="135" w:after="135"/>
              <w:jc w:val="both"/>
              <w:textAlignment w:val="center"/>
            </w:pPr>
            <w:r>
              <w:rPr>
                <w:rFonts w:ascii="Arial" w:hAnsi="Arial" w:cs="Arial"/>
                <w:color w:val="000000"/>
                <w:position w:val="-2"/>
                <w:sz w:val="18"/>
                <w:szCs w:val="18"/>
              </w:rPr>
              <w:t> </w:t>
            </w:r>
          </w:p>
        </w:tc>
      </w:tr>
      <w:tr w:rsidR="007925A1" w14:paraId="1782A5B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AEDDD0" w14:textId="77777777" w:rsidR="007925A1" w:rsidRDefault="002C686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8037D8" w14:textId="77777777" w:rsidR="007925A1" w:rsidRDefault="002C686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EB5E05" w14:textId="77777777" w:rsidR="007925A1" w:rsidRDefault="002C6864">
            <w:pPr>
              <w:spacing w:before="135" w:after="135"/>
              <w:jc w:val="both"/>
              <w:textAlignment w:val="center"/>
            </w:pPr>
            <w:r>
              <w:rPr>
                <w:rFonts w:ascii="Arial" w:hAnsi="Arial" w:cs="Arial"/>
                <w:color w:val="000000"/>
                <w:position w:val="-2"/>
                <w:sz w:val="18"/>
                <w:szCs w:val="18"/>
              </w:rPr>
              <w:t> </w:t>
            </w:r>
          </w:p>
        </w:tc>
      </w:tr>
    </w:tbl>
    <w:p w14:paraId="0A1CCE74" w14:textId="77777777" w:rsidR="007925A1" w:rsidRDefault="002C6864">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7925A1" w14:paraId="382055E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28F19D" w14:textId="77777777" w:rsidR="007925A1" w:rsidRDefault="002C6864">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C9D3B9" w14:textId="77777777" w:rsidR="007925A1" w:rsidRDefault="002C6864">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CC4930" w14:textId="77777777" w:rsidR="007925A1" w:rsidRDefault="002C6864">
            <w:pPr>
              <w:spacing w:before="135" w:after="135"/>
              <w:jc w:val="both"/>
              <w:textAlignment w:val="center"/>
            </w:pPr>
            <w:r>
              <w:rPr>
                <w:rFonts w:ascii="Arial" w:hAnsi="Arial" w:cs="Arial"/>
                <w:b/>
                <w:bCs/>
                <w:color w:val="000000"/>
                <w:position w:val="-2"/>
                <w:sz w:val="18"/>
                <w:szCs w:val="18"/>
              </w:rPr>
              <w:t>Delež lastništva gospodarskega subjekta</w:t>
            </w:r>
          </w:p>
        </w:tc>
      </w:tr>
      <w:tr w:rsidR="007925A1" w14:paraId="1DFC967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8C8A36" w14:textId="77777777" w:rsidR="007925A1" w:rsidRDefault="002C686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9F1241" w14:textId="77777777" w:rsidR="007925A1" w:rsidRDefault="002C686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8C433F" w14:textId="77777777" w:rsidR="007925A1" w:rsidRDefault="002C6864">
            <w:pPr>
              <w:spacing w:before="135" w:after="135"/>
              <w:jc w:val="both"/>
              <w:textAlignment w:val="center"/>
            </w:pPr>
            <w:r>
              <w:rPr>
                <w:rFonts w:ascii="Arial" w:hAnsi="Arial" w:cs="Arial"/>
                <w:color w:val="000000"/>
                <w:position w:val="-2"/>
                <w:sz w:val="18"/>
                <w:szCs w:val="18"/>
              </w:rPr>
              <w:t> </w:t>
            </w:r>
          </w:p>
        </w:tc>
      </w:tr>
      <w:tr w:rsidR="007925A1" w14:paraId="62AADC1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2601A3" w14:textId="77777777" w:rsidR="007925A1" w:rsidRDefault="002C686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19CE51" w14:textId="77777777" w:rsidR="007925A1" w:rsidRDefault="002C686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0CB5E4" w14:textId="77777777" w:rsidR="007925A1" w:rsidRDefault="002C6864">
            <w:pPr>
              <w:spacing w:before="135" w:after="135"/>
              <w:jc w:val="both"/>
              <w:textAlignment w:val="center"/>
            </w:pPr>
            <w:r>
              <w:rPr>
                <w:rFonts w:ascii="Arial" w:hAnsi="Arial" w:cs="Arial"/>
                <w:color w:val="000000"/>
                <w:position w:val="-2"/>
                <w:sz w:val="18"/>
                <w:szCs w:val="18"/>
              </w:rPr>
              <w:t> </w:t>
            </w:r>
          </w:p>
        </w:tc>
      </w:tr>
      <w:tr w:rsidR="007925A1" w14:paraId="340307B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C97C20" w14:textId="77777777" w:rsidR="007925A1" w:rsidRDefault="002C686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ABAC71" w14:textId="77777777" w:rsidR="007925A1" w:rsidRDefault="002C686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035C90" w14:textId="77777777" w:rsidR="007925A1" w:rsidRDefault="002C6864">
            <w:pPr>
              <w:spacing w:before="135" w:after="135"/>
              <w:jc w:val="both"/>
              <w:textAlignment w:val="center"/>
            </w:pPr>
            <w:r>
              <w:rPr>
                <w:rFonts w:ascii="Arial" w:hAnsi="Arial" w:cs="Arial"/>
                <w:color w:val="000000"/>
                <w:position w:val="-2"/>
                <w:sz w:val="18"/>
                <w:szCs w:val="18"/>
              </w:rPr>
              <w:t> </w:t>
            </w:r>
          </w:p>
        </w:tc>
      </w:tr>
      <w:tr w:rsidR="007925A1" w14:paraId="7E1FA9D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4B8D48" w14:textId="77777777" w:rsidR="007925A1" w:rsidRDefault="002C686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77FDE4" w14:textId="77777777" w:rsidR="007925A1" w:rsidRDefault="002C686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53DBAE" w14:textId="77777777" w:rsidR="007925A1" w:rsidRDefault="002C6864">
            <w:pPr>
              <w:spacing w:before="135" w:after="135"/>
              <w:jc w:val="both"/>
              <w:textAlignment w:val="center"/>
            </w:pPr>
            <w:r>
              <w:rPr>
                <w:rFonts w:ascii="Arial" w:hAnsi="Arial" w:cs="Arial"/>
                <w:color w:val="000000"/>
                <w:position w:val="-2"/>
                <w:sz w:val="18"/>
                <w:szCs w:val="18"/>
              </w:rPr>
              <w:t> </w:t>
            </w:r>
          </w:p>
        </w:tc>
      </w:tr>
    </w:tbl>
    <w:p w14:paraId="1FC32187" w14:textId="77777777" w:rsidR="007925A1" w:rsidRDefault="002C6864">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7925A1" w14:paraId="49D2E110" w14:textId="77777777">
        <w:tc>
          <w:tcPr>
            <w:tcW w:w="4080" w:type="dxa"/>
            <w:tcMar>
              <w:top w:w="75" w:type="dxa"/>
              <w:bottom w:w="75" w:type="dxa"/>
            </w:tcMar>
            <w:vAlign w:val="center"/>
          </w:tcPr>
          <w:p w14:paraId="1BEA0718" w14:textId="77777777" w:rsidR="007925A1" w:rsidRDefault="002C6864">
            <w:r>
              <w:rPr>
                <w:rFonts w:ascii="Arial" w:hAnsi="Arial" w:cs="Arial"/>
                <w:color w:val="000000"/>
                <w:position w:val="-2"/>
                <w:sz w:val="18"/>
                <w:szCs w:val="18"/>
              </w:rPr>
              <w:t>Kraj in datum:</w:t>
            </w:r>
          </w:p>
        </w:tc>
        <w:tc>
          <w:tcPr>
            <w:tcW w:w="0" w:type="auto"/>
            <w:tcMar>
              <w:top w:w="75" w:type="dxa"/>
              <w:bottom w:w="75" w:type="dxa"/>
            </w:tcMar>
            <w:vAlign w:val="center"/>
          </w:tcPr>
          <w:p w14:paraId="7C1EEF65" w14:textId="77777777" w:rsidR="007925A1" w:rsidRDefault="002C6864">
            <w:r>
              <w:rPr>
                <w:rFonts w:ascii="Arial" w:hAnsi="Arial" w:cs="Arial"/>
                <w:color w:val="000000"/>
                <w:position w:val="-2"/>
                <w:sz w:val="18"/>
                <w:szCs w:val="18"/>
              </w:rPr>
              <w:t>Ime in priimek: _____________________</w:t>
            </w:r>
          </w:p>
        </w:tc>
      </w:tr>
      <w:tr w:rsidR="007925A1" w14:paraId="588D4298" w14:textId="77777777">
        <w:tc>
          <w:tcPr>
            <w:tcW w:w="4080" w:type="dxa"/>
            <w:tcMar>
              <w:top w:w="75" w:type="dxa"/>
              <w:bottom w:w="75" w:type="dxa"/>
            </w:tcMar>
            <w:vAlign w:val="center"/>
          </w:tcPr>
          <w:p w14:paraId="3A1107E4" w14:textId="77777777" w:rsidR="007925A1" w:rsidRDefault="002C6864">
            <w:r>
              <w:rPr>
                <w:rFonts w:ascii="Arial" w:hAnsi="Arial" w:cs="Arial"/>
                <w:color w:val="000000"/>
                <w:position w:val="-2"/>
                <w:sz w:val="18"/>
                <w:szCs w:val="18"/>
              </w:rPr>
              <w:t> </w:t>
            </w:r>
          </w:p>
        </w:tc>
        <w:tc>
          <w:tcPr>
            <w:tcW w:w="0" w:type="auto"/>
            <w:tcMar>
              <w:top w:w="75" w:type="dxa"/>
              <w:bottom w:w="75" w:type="dxa"/>
            </w:tcMar>
            <w:vAlign w:val="center"/>
          </w:tcPr>
          <w:p w14:paraId="3A6890F1" w14:textId="77777777" w:rsidR="007925A1" w:rsidRDefault="002C6864">
            <w:pPr>
              <w:jc w:val="center"/>
            </w:pPr>
            <w:r>
              <w:rPr>
                <w:rFonts w:ascii="Arial" w:hAnsi="Arial" w:cs="Arial"/>
                <w:color w:val="000000"/>
                <w:position w:val="-2"/>
                <w:sz w:val="18"/>
                <w:szCs w:val="18"/>
              </w:rPr>
              <w:t>(žig in podpis)</w:t>
            </w:r>
          </w:p>
        </w:tc>
      </w:tr>
    </w:tbl>
    <w:p w14:paraId="3E40A147" w14:textId="77777777" w:rsidR="007925A1" w:rsidRDefault="002C6864">
      <w:pPr>
        <w:spacing w:before="225" w:after="225" w:line="240" w:lineRule="auto"/>
        <w:jc w:val="both"/>
      </w:pPr>
      <w:r>
        <w:rPr>
          <w:rFonts w:ascii="Arial" w:hAnsi="Arial" w:cs="Arial"/>
          <w:color w:val="000000"/>
          <w:sz w:val="18"/>
          <w:szCs w:val="18"/>
        </w:rPr>
        <w:t> </w:t>
      </w:r>
    </w:p>
    <w:p w14:paraId="5077F563" w14:textId="77777777" w:rsidR="007925A1" w:rsidRDefault="002C6864">
      <w:pPr>
        <w:spacing w:before="225" w:after="225" w:line="240" w:lineRule="auto"/>
        <w:jc w:val="both"/>
      </w:pPr>
      <w:r>
        <w:rPr>
          <w:rFonts w:ascii="Arial" w:hAnsi="Arial" w:cs="Arial"/>
          <w:b/>
          <w:bCs/>
          <w:i/>
          <w:iCs/>
          <w:color w:val="000000"/>
          <w:sz w:val="18"/>
          <w:szCs w:val="18"/>
          <w:u w:val="single"/>
        </w:rPr>
        <w:lastRenderedPageBreak/>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03DB3C5E" w14:textId="6FF64E95" w:rsidR="0091513E" w:rsidRPr="003A2013" w:rsidRDefault="0091513E" w:rsidP="0091513E">
      <w:pPr>
        <w:spacing w:after="0"/>
        <w:jc w:val="right"/>
        <w:rPr>
          <w:rFonts w:ascii="Arial" w:hAnsi="Arial" w:cs="Arial"/>
          <w:sz w:val="18"/>
          <w:szCs w:val="18"/>
        </w:rPr>
      </w:pPr>
      <w:r w:rsidRPr="003A2013">
        <w:rPr>
          <w:rFonts w:ascii="Arial" w:hAnsi="Arial" w:cs="Arial"/>
          <w:sz w:val="18"/>
          <w:szCs w:val="18"/>
        </w:rPr>
        <w:t>Obrazec št: 1</w:t>
      </w:r>
      <w:r w:rsidR="00F8448F">
        <w:rPr>
          <w:rFonts w:ascii="Arial" w:hAnsi="Arial" w:cs="Arial"/>
          <w:sz w:val="18"/>
          <w:szCs w:val="18"/>
        </w:rPr>
        <w:t>3</w:t>
      </w:r>
    </w:p>
    <w:p w14:paraId="0CA78B4A" w14:textId="77777777" w:rsidR="0091513E" w:rsidRPr="003A2013" w:rsidRDefault="0091513E" w:rsidP="0091513E"/>
    <w:p w14:paraId="12973EA6" w14:textId="77777777" w:rsidR="0091513E" w:rsidRPr="003A2013" w:rsidRDefault="0091513E" w:rsidP="009151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3A2013">
        <w:rPr>
          <w:rFonts w:cs="Arial"/>
        </w:rPr>
        <w:t>Izjava vezana na prvi odstavek člena 5.k Uredbe (EU) št. 833/20140</w:t>
      </w:r>
    </w:p>
    <w:p w14:paraId="4F4B1296" w14:textId="77777777" w:rsidR="0091513E" w:rsidRPr="003A2013" w:rsidRDefault="0091513E" w:rsidP="0091513E">
      <w:pPr>
        <w:rPr>
          <w:rFonts w:eastAsiaTheme="majorEastAsia" w:cs="Arial"/>
          <w:b/>
          <w:bCs/>
          <w:sz w:val="26"/>
          <w:szCs w:val="28"/>
        </w:rPr>
      </w:pPr>
    </w:p>
    <w:p w14:paraId="0E14EBBF" w14:textId="77777777" w:rsidR="0091513E" w:rsidRPr="003A2013" w:rsidRDefault="0091513E" w:rsidP="0091513E">
      <w:pPr>
        <w:pStyle w:val="datumtevilka"/>
        <w:spacing w:line="276" w:lineRule="auto"/>
        <w:rPr>
          <w:rStyle w:val="Krepko"/>
          <w:rFonts w:cs="Arial"/>
          <w:sz w:val="18"/>
          <w:szCs w:val="18"/>
          <w:lang w:val="sl-SI"/>
        </w:rPr>
      </w:pPr>
      <w:r w:rsidRPr="003A2013">
        <w:rPr>
          <w:rStyle w:val="Krepko"/>
          <w:rFonts w:cs="Arial"/>
          <w:sz w:val="18"/>
          <w:szCs w:val="18"/>
          <w:lang w:val="sl-SI"/>
        </w:rPr>
        <w:t>PONUDNIK……………………………………………………………………………………</w:t>
      </w:r>
    </w:p>
    <w:p w14:paraId="53A4BD67" w14:textId="77777777" w:rsidR="0091513E" w:rsidRPr="003A2013" w:rsidRDefault="0091513E" w:rsidP="0091513E">
      <w:pPr>
        <w:pStyle w:val="Blokbesedila"/>
        <w:keepNext/>
        <w:keepLines/>
        <w:tabs>
          <w:tab w:val="left" w:pos="426"/>
        </w:tabs>
        <w:spacing w:line="276" w:lineRule="auto"/>
        <w:ind w:left="0" w:right="-2"/>
        <w:jc w:val="both"/>
        <w:rPr>
          <w:rFonts w:cs="Arial"/>
          <w:smallCaps/>
          <w:sz w:val="18"/>
          <w:szCs w:val="18"/>
        </w:rPr>
      </w:pPr>
    </w:p>
    <w:p w14:paraId="7202E90A" w14:textId="77777777" w:rsidR="0091513E" w:rsidRPr="003A2013" w:rsidRDefault="0091513E" w:rsidP="0091513E">
      <w:pPr>
        <w:pStyle w:val="Blokbesedila"/>
        <w:keepNext/>
        <w:keepLines/>
        <w:tabs>
          <w:tab w:val="left" w:pos="426"/>
        </w:tabs>
        <w:spacing w:line="276" w:lineRule="auto"/>
        <w:ind w:left="0" w:right="-2"/>
        <w:jc w:val="both"/>
        <w:rPr>
          <w:rFonts w:cs="Arial"/>
          <w:b/>
          <w:smallCaps/>
          <w:sz w:val="18"/>
          <w:szCs w:val="18"/>
        </w:rPr>
      </w:pPr>
    </w:p>
    <w:p w14:paraId="74B30F8D" w14:textId="77777777" w:rsidR="0091513E" w:rsidRPr="003A2013" w:rsidRDefault="0091513E" w:rsidP="0091513E">
      <w:pPr>
        <w:pStyle w:val="Blokbesedila"/>
        <w:keepNext/>
        <w:keepLines/>
        <w:tabs>
          <w:tab w:val="left" w:pos="426"/>
        </w:tabs>
        <w:spacing w:line="276" w:lineRule="auto"/>
        <w:ind w:left="0" w:right="-2"/>
        <w:jc w:val="center"/>
        <w:rPr>
          <w:rFonts w:cs="Arial"/>
          <w:b/>
          <w:sz w:val="18"/>
          <w:szCs w:val="18"/>
        </w:rPr>
      </w:pPr>
      <w:r w:rsidRPr="003A2013">
        <w:rPr>
          <w:rFonts w:cs="Arial"/>
          <w:b/>
          <w:sz w:val="18"/>
          <w:szCs w:val="18"/>
        </w:rPr>
        <w:t xml:space="preserve">Izjava vezana na prvi odstavek </w:t>
      </w:r>
      <w:r w:rsidRPr="003A2013">
        <w:rPr>
          <w:rFonts w:cs="Arial"/>
          <w:b/>
          <w:bCs/>
          <w:sz w:val="18"/>
          <w:szCs w:val="18"/>
        </w:rPr>
        <w:t>člena 5.K Uredbe (EU) št. 833/2014</w:t>
      </w:r>
    </w:p>
    <w:p w14:paraId="14689C38" w14:textId="77777777" w:rsidR="0091513E" w:rsidRPr="003A2013" w:rsidRDefault="0091513E" w:rsidP="0091513E">
      <w:pPr>
        <w:keepNext/>
        <w:keepLines/>
        <w:tabs>
          <w:tab w:val="left" w:pos="284"/>
        </w:tabs>
        <w:jc w:val="both"/>
        <w:rPr>
          <w:rFonts w:cs="Arial"/>
          <w:sz w:val="18"/>
          <w:szCs w:val="18"/>
        </w:rPr>
      </w:pPr>
    </w:p>
    <w:p w14:paraId="0C3DDDE6" w14:textId="77777777" w:rsidR="0091513E" w:rsidRPr="003A2013" w:rsidRDefault="0091513E" w:rsidP="0091513E">
      <w:pPr>
        <w:keepNext/>
        <w:keepLines/>
        <w:tabs>
          <w:tab w:val="left" w:pos="284"/>
        </w:tabs>
        <w:jc w:val="both"/>
        <w:rPr>
          <w:rFonts w:cs="Arial"/>
          <w:sz w:val="18"/>
          <w:szCs w:val="18"/>
        </w:rPr>
      </w:pPr>
      <w:r w:rsidRPr="003A201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3C7673F5" w14:textId="77777777" w:rsidR="0091513E" w:rsidRPr="003A2013" w:rsidRDefault="0091513E" w:rsidP="004E3940">
      <w:pPr>
        <w:pStyle w:val="Odstavekseznama"/>
        <w:keepNext/>
        <w:keepLines/>
        <w:numPr>
          <w:ilvl w:val="0"/>
          <w:numId w:val="7"/>
        </w:numPr>
        <w:tabs>
          <w:tab w:val="left" w:pos="284"/>
        </w:tabs>
        <w:spacing w:after="0"/>
        <w:ind w:left="567" w:hanging="425"/>
        <w:contextualSpacing w:val="0"/>
        <w:jc w:val="both"/>
        <w:rPr>
          <w:rFonts w:cs="Arial"/>
          <w:sz w:val="18"/>
          <w:szCs w:val="18"/>
        </w:rPr>
      </w:pPr>
      <w:r w:rsidRPr="003A2013">
        <w:rPr>
          <w:rFonts w:cs="Arial"/>
          <w:sz w:val="18"/>
          <w:szCs w:val="18"/>
        </w:rPr>
        <w:t>subjekt, ki ga zastopam, ni ruski državljan ali fizična ali pravna oseba, subjekt ali organ s sedežem v Rusiji;</w:t>
      </w:r>
    </w:p>
    <w:p w14:paraId="274B48B6" w14:textId="77777777" w:rsidR="0091513E" w:rsidRPr="003A2013" w:rsidRDefault="0091513E" w:rsidP="004E3940">
      <w:pPr>
        <w:pStyle w:val="Odstavekseznama"/>
        <w:keepNext/>
        <w:keepLines/>
        <w:numPr>
          <w:ilvl w:val="0"/>
          <w:numId w:val="7"/>
        </w:numPr>
        <w:tabs>
          <w:tab w:val="left" w:pos="284"/>
        </w:tabs>
        <w:spacing w:after="0"/>
        <w:ind w:left="567" w:hanging="425"/>
        <w:contextualSpacing w:val="0"/>
        <w:jc w:val="both"/>
        <w:rPr>
          <w:rFonts w:cs="Arial"/>
          <w:sz w:val="18"/>
          <w:szCs w:val="18"/>
        </w:rPr>
      </w:pPr>
      <w:r w:rsidRPr="003A2013">
        <w:rPr>
          <w:rFonts w:cs="Arial"/>
          <w:sz w:val="18"/>
          <w:szCs w:val="18"/>
        </w:rPr>
        <w:t>subjekt, ki ga zastopam, ni pravna oseba, subjekt ali organ, katerega več kot 50-odstotni delež je v neposredni ali posredni lasti subjekta iz točke (a) zgoraj;</w:t>
      </w:r>
    </w:p>
    <w:p w14:paraId="0E312545" w14:textId="77777777" w:rsidR="0091513E" w:rsidRPr="003A2013" w:rsidRDefault="0091513E" w:rsidP="004E3940">
      <w:pPr>
        <w:pStyle w:val="Odstavekseznama"/>
        <w:keepNext/>
        <w:keepLines/>
        <w:numPr>
          <w:ilvl w:val="0"/>
          <w:numId w:val="7"/>
        </w:numPr>
        <w:tabs>
          <w:tab w:val="left" w:pos="284"/>
        </w:tabs>
        <w:spacing w:after="0"/>
        <w:ind w:left="567" w:hanging="425"/>
        <w:contextualSpacing w:val="0"/>
        <w:jc w:val="both"/>
        <w:rPr>
          <w:rFonts w:cs="Arial"/>
          <w:sz w:val="18"/>
          <w:szCs w:val="18"/>
        </w:rPr>
      </w:pPr>
      <w:r w:rsidRPr="003A2013">
        <w:rPr>
          <w:rFonts w:cs="Arial"/>
          <w:sz w:val="18"/>
          <w:szCs w:val="18"/>
        </w:rPr>
        <w:t>niti jaz niti subjekt, ki ga zastopam, nisva fizična ali pravna oseba, subjekt ali organ, ki deluje v imenu ali po navodilih subjekta iz točke (a) ali (b) zgoraj;</w:t>
      </w:r>
    </w:p>
    <w:p w14:paraId="0E6F6F8F" w14:textId="77777777" w:rsidR="0091513E" w:rsidRPr="003A2013" w:rsidRDefault="0091513E" w:rsidP="004E3940">
      <w:pPr>
        <w:pStyle w:val="Odstavekseznama"/>
        <w:keepNext/>
        <w:keepLines/>
        <w:numPr>
          <w:ilvl w:val="0"/>
          <w:numId w:val="7"/>
        </w:numPr>
        <w:tabs>
          <w:tab w:val="left" w:pos="284"/>
        </w:tabs>
        <w:spacing w:after="0"/>
        <w:ind w:left="567" w:hanging="425"/>
        <w:contextualSpacing w:val="0"/>
        <w:jc w:val="both"/>
        <w:rPr>
          <w:rFonts w:cs="Arial"/>
          <w:sz w:val="18"/>
          <w:szCs w:val="18"/>
        </w:rPr>
      </w:pPr>
      <w:r w:rsidRPr="003A2013">
        <w:rPr>
          <w:rFonts w:cs="Arial"/>
          <w:sz w:val="18"/>
          <w:szCs w:val="18"/>
        </w:rPr>
        <w:t>ni udeležbe več kot 10 % ponudbene vrednosti podizvajalcev, dobaviteljev ali subjektov, katerih zmogljivosti subjekt, ki ga zastopam, uporablja, ki so subjekti, navedeni v točkah (a) do (c) zgoraj.</w:t>
      </w:r>
    </w:p>
    <w:p w14:paraId="641769DC" w14:textId="77777777" w:rsidR="0091513E" w:rsidRPr="003A2013" w:rsidRDefault="0091513E" w:rsidP="0091513E">
      <w:pPr>
        <w:pStyle w:val="datumtevilka"/>
        <w:spacing w:line="276" w:lineRule="auto"/>
        <w:rPr>
          <w:rStyle w:val="Krepko"/>
          <w:rFonts w:cs="Arial"/>
          <w:sz w:val="18"/>
          <w:szCs w:val="18"/>
          <w:lang w:val="sl-SI"/>
        </w:rPr>
      </w:pPr>
    </w:p>
    <w:p w14:paraId="7144FD80" w14:textId="77777777" w:rsidR="0091513E" w:rsidRPr="003A2013" w:rsidRDefault="0091513E" w:rsidP="0091513E">
      <w:pPr>
        <w:pStyle w:val="datumtevilka"/>
        <w:spacing w:line="276" w:lineRule="auto"/>
        <w:rPr>
          <w:rStyle w:val="Krepko"/>
          <w:rFonts w:cs="Arial"/>
          <w:sz w:val="18"/>
          <w:szCs w:val="18"/>
          <w:lang w:val="sl-SI"/>
        </w:rPr>
      </w:pPr>
    </w:p>
    <w:p w14:paraId="7EBE1CDE" w14:textId="77777777" w:rsidR="0091513E" w:rsidRPr="003A2013" w:rsidRDefault="0091513E" w:rsidP="0091513E">
      <w:pPr>
        <w:pStyle w:val="datumtevilka"/>
        <w:spacing w:line="276" w:lineRule="auto"/>
        <w:rPr>
          <w:rStyle w:val="Krepko"/>
          <w:rFonts w:cs="Arial"/>
          <w:sz w:val="18"/>
          <w:szCs w:val="18"/>
          <w:lang w:val="sl-SI"/>
        </w:rPr>
      </w:pPr>
    </w:p>
    <w:p w14:paraId="5E667D23" w14:textId="77777777" w:rsidR="0091513E" w:rsidRPr="003A2013" w:rsidRDefault="0091513E" w:rsidP="0091513E">
      <w:pPr>
        <w:pStyle w:val="datumtevilka"/>
        <w:spacing w:line="276" w:lineRule="auto"/>
        <w:rPr>
          <w:rStyle w:val="Krepko"/>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91513E" w:rsidRPr="003A2013" w14:paraId="0DBB96AC" w14:textId="77777777" w:rsidTr="002C6864">
        <w:tc>
          <w:tcPr>
            <w:tcW w:w="648" w:type="dxa"/>
          </w:tcPr>
          <w:p w14:paraId="1CDB97BC" w14:textId="77777777" w:rsidR="0091513E" w:rsidRPr="003A2013" w:rsidRDefault="0091513E" w:rsidP="002C6864">
            <w:pPr>
              <w:ind w:right="-108"/>
              <w:jc w:val="both"/>
              <w:rPr>
                <w:rFonts w:cs="Arial"/>
                <w:sz w:val="18"/>
                <w:szCs w:val="18"/>
              </w:rPr>
            </w:pPr>
          </w:p>
          <w:p w14:paraId="2F58CFFB" w14:textId="77777777" w:rsidR="0091513E" w:rsidRPr="003A2013" w:rsidRDefault="0091513E" w:rsidP="002C6864">
            <w:pPr>
              <w:ind w:right="-108"/>
              <w:jc w:val="both"/>
              <w:rPr>
                <w:rFonts w:cs="Arial"/>
                <w:sz w:val="18"/>
                <w:szCs w:val="18"/>
              </w:rPr>
            </w:pPr>
          </w:p>
          <w:p w14:paraId="7D2F8B00" w14:textId="77777777" w:rsidR="0091513E" w:rsidRPr="003A2013" w:rsidRDefault="0091513E" w:rsidP="002C6864">
            <w:pPr>
              <w:ind w:right="-108"/>
              <w:jc w:val="both"/>
              <w:rPr>
                <w:rFonts w:cs="Arial"/>
                <w:sz w:val="18"/>
                <w:szCs w:val="18"/>
              </w:rPr>
            </w:pPr>
            <w:r w:rsidRPr="003A2013">
              <w:rPr>
                <w:rFonts w:cs="Arial"/>
                <w:sz w:val="18"/>
                <w:szCs w:val="18"/>
              </w:rPr>
              <w:t>Kraj:</w:t>
            </w:r>
          </w:p>
        </w:tc>
        <w:tc>
          <w:tcPr>
            <w:tcW w:w="1980" w:type="dxa"/>
            <w:gridSpan w:val="2"/>
            <w:tcBorders>
              <w:top w:val="nil"/>
              <w:left w:val="nil"/>
              <w:bottom w:val="single" w:sz="4" w:space="0" w:color="auto"/>
              <w:right w:val="nil"/>
            </w:tcBorders>
          </w:tcPr>
          <w:p w14:paraId="23F46F65" w14:textId="77777777" w:rsidR="0091513E" w:rsidRPr="003A2013" w:rsidRDefault="0091513E" w:rsidP="002C6864">
            <w:pPr>
              <w:jc w:val="both"/>
              <w:rPr>
                <w:rFonts w:cs="Arial"/>
                <w:sz w:val="18"/>
                <w:szCs w:val="18"/>
              </w:rPr>
            </w:pPr>
          </w:p>
        </w:tc>
        <w:tc>
          <w:tcPr>
            <w:tcW w:w="2880" w:type="dxa"/>
          </w:tcPr>
          <w:p w14:paraId="73623AD9" w14:textId="77777777" w:rsidR="0091513E" w:rsidRPr="003A2013" w:rsidRDefault="0091513E" w:rsidP="002C6864">
            <w:pPr>
              <w:jc w:val="both"/>
              <w:rPr>
                <w:rFonts w:cs="Arial"/>
                <w:sz w:val="18"/>
                <w:szCs w:val="18"/>
              </w:rPr>
            </w:pPr>
          </w:p>
        </w:tc>
        <w:tc>
          <w:tcPr>
            <w:tcW w:w="3704" w:type="dxa"/>
            <w:hideMark/>
          </w:tcPr>
          <w:p w14:paraId="1A7889C6" w14:textId="77777777" w:rsidR="0091513E" w:rsidRPr="003A2013" w:rsidRDefault="0091513E" w:rsidP="002C6864">
            <w:pPr>
              <w:jc w:val="center"/>
              <w:rPr>
                <w:rFonts w:cs="Arial"/>
                <w:sz w:val="18"/>
                <w:szCs w:val="18"/>
              </w:rPr>
            </w:pPr>
            <w:r w:rsidRPr="003A2013">
              <w:rPr>
                <w:rFonts w:cs="Arial"/>
                <w:sz w:val="18"/>
                <w:szCs w:val="18"/>
              </w:rPr>
              <w:t xml:space="preserve">Ime in priimek pooblaščene osebe </w:t>
            </w:r>
          </w:p>
          <w:p w14:paraId="1D4A3CFC" w14:textId="77777777" w:rsidR="0091513E" w:rsidRPr="003A2013" w:rsidRDefault="0091513E" w:rsidP="002C6864">
            <w:pPr>
              <w:jc w:val="center"/>
              <w:rPr>
                <w:rFonts w:cs="Arial"/>
                <w:sz w:val="18"/>
                <w:szCs w:val="18"/>
              </w:rPr>
            </w:pPr>
            <w:r w:rsidRPr="003A2013">
              <w:rPr>
                <w:rFonts w:cs="Arial"/>
                <w:sz w:val="18"/>
                <w:szCs w:val="18"/>
              </w:rPr>
              <w:t xml:space="preserve">ponudnika / podizvajalca / </w:t>
            </w:r>
          </w:p>
          <w:p w14:paraId="44125109" w14:textId="77777777" w:rsidR="0091513E" w:rsidRPr="003A2013" w:rsidRDefault="0091513E" w:rsidP="002C6864">
            <w:pPr>
              <w:jc w:val="center"/>
              <w:rPr>
                <w:rFonts w:cs="Arial"/>
                <w:sz w:val="18"/>
                <w:szCs w:val="18"/>
              </w:rPr>
            </w:pPr>
            <w:r w:rsidRPr="003A2013">
              <w:rPr>
                <w:rFonts w:cs="Arial"/>
                <w:sz w:val="18"/>
                <w:szCs w:val="18"/>
              </w:rPr>
              <w:t>ponudnika – partnerja v skupini</w:t>
            </w:r>
          </w:p>
        </w:tc>
      </w:tr>
      <w:tr w:rsidR="0091513E" w:rsidRPr="003A2013" w14:paraId="62DE27B8" w14:textId="77777777" w:rsidTr="002C6864">
        <w:tc>
          <w:tcPr>
            <w:tcW w:w="828" w:type="dxa"/>
            <w:gridSpan w:val="2"/>
          </w:tcPr>
          <w:p w14:paraId="708FF423" w14:textId="77777777" w:rsidR="0091513E" w:rsidRPr="003A2013" w:rsidRDefault="0091513E" w:rsidP="002C6864">
            <w:pPr>
              <w:ind w:right="-108"/>
              <w:jc w:val="both"/>
              <w:rPr>
                <w:rFonts w:cs="Arial"/>
                <w:sz w:val="18"/>
                <w:szCs w:val="18"/>
              </w:rPr>
            </w:pPr>
          </w:p>
          <w:p w14:paraId="5D95D0A2" w14:textId="77777777" w:rsidR="0091513E" w:rsidRPr="003A2013" w:rsidRDefault="0091513E" w:rsidP="002C6864">
            <w:pPr>
              <w:ind w:right="-108"/>
              <w:jc w:val="both"/>
              <w:rPr>
                <w:rFonts w:cs="Arial"/>
                <w:sz w:val="18"/>
                <w:szCs w:val="18"/>
              </w:rPr>
            </w:pPr>
            <w:r w:rsidRPr="003A2013">
              <w:rPr>
                <w:rFonts w:cs="Arial"/>
                <w:sz w:val="18"/>
                <w:szCs w:val="18"/>
              </w:rPr>
              <w:t>Datum:</w:t>
            </w:r>
          </w:p>
        </w:tc>
        <w:tc>
          <w:tcPr>
            <w:tcW w:w="1800" w:type="dxa"/>
            <w:tcBorders>
              <w:top w:val="nil"/>
              <w:left w:val="nil"/>
              <w:bottom w:val="single" w:sz="4" w:space="0" w:color="auto"/>
              <w:right w:val="nil"/>
            </w:tcBorders>
          </w:tcPr>
          <w:p w14:paraId="5771C2AC" w14:textId="77777777" w:rsidR="0091513E" w:rsidRPr="003A2013" w:rsidRDefault="0091513E" w:rsidP="002C6864">
            <w:pPr>
              <w:jc w:val="both"/>
              <w:rPr>
                <w:rFonts w:cs="Arial"/>
                <w:sz w:val="18"/>
                <w:szCs w:val="18"/>
              </w:rPr>
            </w:pPr>
          </w:p>
        </w:tc>
        <w:tc>
          <w:tcPr>
            <w:tcW w:w="2880" w:type="dxa"/>
          </w:tcPr>
          <w:p w14:paraId="424628EF" w14:textId="77777777" w:rsidR="0091513E" w:rsidRPr="003A2013" w:rsidRDefault="0091513E" w:rsidP="002C6864">
            <w:pPr>
              <w:jc w:val="both"/>
              <w:rPr>
                <w:rFonts w:cs="Arial"/>
                <w:sz w:val="18"/>
                <w:szCs w:val="18"/>
              </w:rPr>
            </w:pPr>
          </w:p>
        </w:tc>
        <w:tc>
          <w:tcPr>
            <w:tcW w:w="3704" w:type="dxa"/>
            <w:tcBorders>
              <w:top w:val="nil"/>
              <w:left w:val="nil"/>
              <w:bottom w:val="single" w:sz="4" w:space="0" w:color="auto"/>
              <w:right w:val="nil"/>
            </w:tcBorders>
          </w:tcPr>
          <w:p w14:paraId="189D3A9C" w14:textId="77777777" w:rsidR="0091513E" w:rsidRPr="003A2013" w:rsidRDefault="0091513E" w:rsidP="002C6864">
            <w:pPr>
              <w:jc w:val="both"/>
              <w:rPr>
                <w:rFonts w:cs="Arial"/>
                <w:sz w:val="18"/>
                <w:szCs w:val="18"/>
              </w:rPr>
            </w:pPr>
          </w:p>
        </w:tc>
      </w:tr>
      <w:tr w:rsidR="0091513E" w:rsidRPr="003A2013" w14:paraId="69CD7F00" w14:textId="77777777" w:rsidTr="002C6864">
        <w:tc>
          <w:tcPr>
            <w:tcW w:w="828" w:type="dxa"/>
            <w:gridSpan w:val="2"/>
          </w:tcPr>
          <w:p w14:paraId="7FA6AEC2" w14:textId="77777777" w:rsidR="0091513E" w:rsidRPr="003A2013" w:rsidRDefault="0091513E" w:rsidP="002C6864">
            <w:pPr>
              <w:jc w:val="both"/>
              <w:rPr>
                <w:rFonts w:cs="Arial"/>
                <w:sz w:val="18"/>
                <w:szCs w:val="18"/>
              </w:rPr>
            </w:pPr>
          </w:p>
        </w:tc>
        <w:tc>
          <w:tcPr>
            <w:tcW w:w="1800" w:type="dxa"/>
          </w:tcPr>
          <w:p w14:paraId="388B3E6A" w14:textId="77777777" w:rsidR="0091513E" w:rsidRPr="003A2013" w:rsidRDefault="0091513E" w:rsidP="002C6864">
            <w:pPr>
              <w:jc w:val="both"/>
              <w:rPr>
                <w:rFonts w:cs="Arial"/>
                <w:sz w:val="18"/>
                <w:szCs w:val="18"/>
              </w:rPr>
            </w:pPr>
          </w:p>
        </w:tc>
        <w:tc>
          <w:tcPr>
            <w:tcW w:w="2880" w:type="dxa"/>
            <w:hideMark/>
          </w:tcPr>
          <w:p w14:paraId="50E63EC0" w14:textId="77777777" w:rsidR="0091513E" w:rsidRPr="003A2013" w:rsidRDefault="0091513E" w:rsidP="002C6864">
            <w:pPr>
              <w:jc w:val="center"/>
              <w:rPr>
                <w:rFonts w:cs="Arial"/>
                <w:sz w:val="18"/>
                <w:szCs w:val="18"/>
              </w:rPr>
            </w:pPr>
            <w:r w:rsidRPr="003A2013">
              <w:rPr>
                <w:rFonts w:cs="Arial"/>
                <w:sz w:val="18"/>
                <w:szCs w:val="18"/>
              </w:rPr>
              <w:t>Žig</w:t>
            </w:r>
          </w:p>
        </w:tc>
        <w:tc>
          <w:tcPr>
            <w:tcW w:w="3704" w:type="dxa"/>
            <w:tcBorders>
              <w:top w:val="single" w:sz="4" w:space="0" w:color="auto"/>
              <w:left w:val="nil"/>
              <w:bottom w:val="nil"/>
              <w:right w:val="nil"/>
            </w:tcBorders>
          </w:tcPr>
          <w:p w14:paraId="2C022837" w14:textId="77777777" w:rsidR="0091513E" w:rsidRPr="003A2013" w:rsidRDefault="0091513E" w:rsidP="002C6864">
            <w:pPr>
              <w:jc w:val="both"/>
              <w:rPr>
                <w:rFonts w:cs="Arial"/>
                <w:sz w:val="18"/>
                <w:szCs w:val="18"/>
              </w:rPr>
            </w:pPr>
          </w:p>
        </w:tc>
      </w:tr>
      <w:tr w:rsidR="0091513E" w:rsidRPr="003A2013" w14:paraId="08978514" w14:textId="77777777" w:rsidTr="002C6864">
        <w:tc>
          <w:tcPr>
            <w:tcW w:w="828" w:type="dxa"/>
            <w:gridSpan w:val="2"/>
          </w:tcPr>
          <w:p w14:paraId="0B8E059C" w14:textId="77777777" w:rsidR="0091513E" w:rsidRPr="003A2013" w:rsidRDefault="0091513E" w:rsidP="002C6864">
            <w:pPr>
              <w:jc w:val="both"/>
              <w:rPr>
                <w:rFonts w:cs="Arial"/>
                <w:sz w:val="18"/>
                <w:szCs w:val="18"/>
              </w:rPr>
            </w:pPr>
          </w:p>
        </w:tc>
        <w:tc>
          <w:tcPr>
            <w:tcW w:w="1800" w:type="dxa"/>
          </w:tcPr>
          <w:p w14:paraId="6279E6A5" w14:textId="77777777" w:rsidR="0091513E" w:rsidRPr="003A2013" w:rsidRDefault="0091513E" w:rsidP="002C6864">
            <w:pPr>
              <w:jc w:val="both"/>
              <w:rPr>
                <w:rFonts w:cs="Arial"/>
                <w:sz w:val="18"/>
                <w:szCs w:val="18"/>
              </w:rPr>
            </w:pPr>
          </w:p>
        </w:tc>
        <w:tc>
          <w:tcPr>
            <w:tcW w:w="2880" w:type="dxa"/>
          </w:tcPr>
          <w:p w14:paraId="799231E3" w14:textId="77777777" w:rsidR="0091513E" w:rsidRPr="003A2013" w:rsidRDefault="0091513E" w:rsidP="002C6864">
            <w:pPr>
              <w:jc w:val="both"/>
              <w:rPr>
                <w:rFonts w:cs="Arial"/>
                <w:sz w:val="18"/>
                <w:szCs w:val="18"/>
              </w:rPr>
            </w:pPr>
          </w:p>
        </w:tc>
        <w:tc>
          <w:tcPr>
            <w:tcW w:w="3704" w:type="dxa"/>
            <w:tcBorders>
              <w:top w:val="nil"/>
              <w:left w:val="nil"/>
              <w:bottom w:val="single" w:sz="4" w:space="0" w:color="auto"/>
              <w:right w:val="nil"/>
            </w:tcBorders>
          </w:tcPr>
          <w:p w14:paraId="7890CB85" w14:textId="77777777" w:rsidR="0091513E" w:rsidRPr="003A2013" w:rsidRDefault="0091513E" w:rsidP="002C6864">
            <w:pPr>
              <w:jc w:val="center"/>
              <w:rPr>
                <w:rFonts w:cs="Arial"/>
                <w:sz w:val="18"/>
                <w:szCs w:val="18"/>
              </w:rPr>
            </w:pPr>
            <w:r w:rsidRPr="003A2013">
              <w:rPr>
                <w:rFonts w:cs="Arial"/>
                <w:sz w:val="18"/>
                <w:szCs w:val="18"/>
              </w:rPr>
              <w:t>Podpis pooblaščene osebe</w:t>
            </w:r>
          </w:p>
          <w:p w14:paraId="65DCA978" w14:textId="77777777" w:rsidR="0091513E" w:rsidRPr="003A2013" w:rsidRDefault="0091513E" w:rsidP="002C6864">
            <w:pPr>
              <w:jc w:val="center"/>
              <w:rPr>
                <w:rFonts w:cs="Arial"/>
                <w:sz w:val="18"/>
                <w:szCs w:val="18"/>
              </w:rPr>
            </w:pPr>
          </w:p>
          <w:p w14:paraId="5D5E600C" w14:textId="77777777" w:rsidR="0091513E" w:rsidRPr="003A2013" w:rsidRDefault="0091513E" w:rsidP="002C6864">
            <w:pPr>
              <w:jc w:val="center"/>
              <w:rPr>
                <w:rFonts w:cs="Arial"/>
                <w:sz w:val="18"/>
                <w:szCs w:val="18"/>
              </w:rPr>
            </w:pPr>
          </w:p>
        </w:tc>
      </w:tr>
    </w:tbl>
    <w:p w14:paraId="37D90624" w14:textId="77777777" w:rsidR="0091513E" w:rsidRPr="003A2013" w:rsidRDefault="0091513E" w:rsidP="0091513E">
      <w:pPr>
        <w:sectPr w:rsidR="0091513E" w:rsidRPr="003A2013" w:rsidSect="0091513E">
          <w:footerReference w:type="default" r:id="rId17"/>
          <w:pgSz w:w="11906" w:h="16838"/>
          <w:pgMar w:top="1418" w:right="1418" w:bottom="1418" w:left="1418" w:header="567" w:footer="596" w:gutter="0"/>
          <w:cols w:space="708"/>
          <w:docGrid w:linePitch="360"/>
        </w:sectPr>
      </w:pPr>
    </w:p>
    <w:p w14:paraId="19AEFBBA" w14:textId="77777777" w:rsidR="00634904" w:rsidRPr="00116091" w:rsidRDefault="002C6864" w:rsidP="002C6864">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68FBC292" w14:textId="77777777" w:rsidR="00634904" w:rsidRDefault="00634904" w:rsidP="002C6864">
      <w:pPr>
        <w:rPr>
          <w:rFonts w:ascii="Arial" w:hAnsi="Arial" w:cs="Arial"/>
        </w:rPr>
      </w:pPr>
    </w:p>
    <w:p w14:paraId="1D643721" w14:textId="1651CC47" w:rsidR="007925A1" w:rsidRDefault="002C6864">
      <w:pPr>
        <w:spacing w:before="224" w:after="224" w:line="240" w:lineRule="auto"/>
        <w:jc w:val="center"/>
        <w:outlineLvl w:val="1"/>
        <w:rPr>
          <w:rFonts w:ascii="Arial" w:hAnsi="Arial" w:cs="Arial"/>
          <w:b/>
          <w:bCs/>
          <w:color w:val="000000"/>
          <w:sz w:val="27"/>
          <w:szCs w:val="27"/>
        </w:rPr>
      </w:pPr>
      <w:r w:rsidRPr="0091158B">
        <w:rPr>
          <w:rFonts w:ascii="Arial" w:hAnsi="Arial" w:cs="Arial"/>
          <w:b/>
          <w:bCs/>
          <w:color w:val="000000"/>
          <w:sz w:val="27"/>
          <w:szCs w:val="27"/>
        </w:rPr>
        <w:t xml:space="preserve">POGODBA </w:t>
      </w:r>
      <w:r w:rsidR="0091158B" w:rsidRPr="0091158B">
        <w:rPr>
          <w:rFonts w:ascii="Arial" w:hAnsi="Arial" w:cs="Arial"/>
          <w:b/>
          <w:bCs/>
          <w:color w:val="000000"/>
          <w:sz w:val="27"/>
          <w:szCs w:val="27"/>
        </w:rPr>
        <w:t>ZA IZVEDBO STORITEV IZDELAVE OBČINSKEGA PODROBNEGA PROSTORSKEGA NAČRTA ZA PROSTORSKO UREDITEV SKUPNEGA POMENA ZA AVTOCESTNI PRIKLJUČEK ŠTUDA, POVEZOVALNO CESTO DO IHANA IN GOSPODARSKO CONO IHAN TER IZDELAVO STROKOVNIH PODLAG POVEZANIH Z OPPN</w:t>
      </w:r>
    </w:p>
    <w:p w14:paraId="0A44EDBB" w14:textId="359554B4" w:rsidR="0091158B" w:rsidRPr="0091158B" w:rsidRDefault="0091158B">
      <w:pPr>
        <w:spacing w:before="224" w:after="224" w:line="240" w:lineRule="auto"/>
        <w:jc w:val="center"/>
        <w:outlineLvl w:val="1"/>
      </w:pPr>
      <w:r>
        <w:rPr>
          <w:rFonts w:ascii="Arial" w:hAnsi="Arial" w:cs="Arial"/>
          <w:b/>
          <w:bCs/>
          <w:color w:val="000000"/>
        </w:rPr>
        <w:t>š</w:t>
      </w:r>
      <w:r w:rsidRPr="0091158B">
        <w:rPr>
          <w:rFonts w:ascii="Arial" w:hAnsi="Arial" w:cs="Arial"/>
          <w:b/>
          <w:bCs/>
          <w:color w:val="000000"/>
        </w:rPr>
        <w:t>t. pogodbe: ______</w:t>
      </w:r>
    </w:p>
    <w:p w14:paraId="28A3A988" w14:textId="77777777" w:rsidR="007925A1" w:rsidRDefault="002C6864">
      <w:pPr>
        <w:spacing w:before="225" w:after="225" w:line="240" w:lineRule="auto"/>
        <w:jc w:val="center"/>
      </w:pPr>
      <w:r>
        <w:rPr>
          <w:rFonts w:ascii="Arial" w:hAnsi="Arial" w:cs="Arial"/>
          <w:color w:val="000000"/>
          <w:sz w:val="18"/>
          <w:szCs w:val="18"/>
        </w:rPr>
        <w:t>sklenjena med</w:t>
      </w:r>
    </w:p>
    <w:p w14:paraId="29AB9741" w14:textId="411DFBBD" w:rsidR="007925A1" w:rsidRDefault="002C6864">
      <w:pPr>
        <w:spacing w:after="0" w:line="240" w:lineRule="auto"/>
      </w:pPr>
      <w:r>
        <w:rPr>
          <w:rFonts w:ascii="Arial" w:hAnsi="Arial" w:cs="Arial"/>
          <w:b/>
          <w:bCs/>
          <w:color w:val="000000"/>
          <w:sz w:val="18"/>
          <w:szCs w:val="18"/>
        </w:rPr>
        <w:t xml:space="preserve">NAROČNIKOM: </w:t>
      </w:r>
      <w:r w:rsidR="00360CB6">
        <w:rPr>
          <w:rFonts w:ascii="Arial" w:hAnsi="Arial" w:cs="Arial"/>
          <w:b/>
          <w:bCs/>
          <w:color w:val="000000"/>
          <w:sz w:val="18"/>
          <w:szCs w:val="18"/>
        </w:rPr>
        <w:t>OBČINA DOMŽALE</w:t>
      </w:r>
      <w:r>
        <w:rPr>
          <w:rFonts w:ascii="Arial" w:hAnsi="Arial" w:cs="Arial"/>
          <w:b/>
          <w:bCs/>
          <w:color w:val="000000"/>
          <w:sz w:val="18"/>
          <w:szCs w:val="18"/>
        </w:rPr>
        <w:t>, Ljubljanska cesta 69, 1230 Domžale,</w:t>
      </w:r>
      <w:r>
        <w:rPr>
          <w:rFonts w:ascii="Arial" w:hAnsi="Arial" w:cs="Arial"/>
          <w:color w:val="000000"/>
          <w:sz w:val="18"/>
          <w:szCs w:val="18"/>
        </w:rPr>
        <w:br/>
        <w:t xml:space="preserve">ki </w:t>
      </w:r>
      <w:r w:rsidR="00F4648A">
        <w:rPr>
          <w:rFonts w:ascii="Arial" w:hAnsi="Arial" w:cs="Arial"/>
          <w:color w:val="000000"/>
          <w:sz w:val="18"/>
          <w:szCs w:val="18"/>
        </w:rPr>
        <w:t>jo</w:t>
      </w:r>
      <w:r>
        <w:rPr>
          <w:rFonts w:ascii="Arial" w:hAnsi="Arial" w:cs="Arial"/>
          <w:color w:val="000000"/>
          <w:sz w:val="18"/>
          <w:szCs w:val="18"/>
        </w:rPr>
        <w:t xml:space="preserve"> zastopa</w:t>
      </w:r>
      <w:r w:rsidR="00F4648A">
        <w:rPr>
          <w:rFonts w:ascii="Arial" w:hAnsi="Arial" w:cs="Arial"/>
          <w:color w:val="000000"/>
          <w:sz w:val="18"/>
          <w:szCs w:val="18"/>
        </w:rPr>
        <w:t xml:space="preserve"> mag.</w:t>
      </w:r>
      <w:r>
        <w:rPr>
          <w:rFonts w:ascii="Arial" w:hAnsi="Arial" w:cs="Arial"/>
          <w:color w:val="000000"/>
          <w:sz w:val="18"/>
          <w:szCs w:val="18"/>
        </w:rPr>
        <w:t xml:space="preserve"> Renata Kosec</w:t>
      </w:r>
      <w:r>
        <w:br/>
      </w:r>
    </w:p>
    <w:tbl>
      <w:tblPr>
        <w:tblStyle w:val="NormalTablePHPDOCX"/>
        <w:tblW w:w="3500" w:type="pct"/>
        <w:tblInd w:w="108" w:type="dxa"/>
        <w:tblLook w:val="04A0" w:firstRow="1" w:lastRow="0" w:firstColumn="1" w:lastColumn="0" w:noHBand="0" w:noVBand="1"/>
      </w:tblPr>
      <w:tblGrid>
        <w:gridCol w:w="3300"/>
        <w:gridCol w:w="3049"/>
      </w:tblGrid>
      <w:tr w:rsidR="007925A1" w14:paraId="37DFFC80" w14:textId="77777777">
        <w:tc>
          <w:tcPr>
            <w:tcW w:w="3300" w:type="dxa"/>
            <w:tcMar>
              <w:top w:w="0" w:type="auto"/>
              <w:bottom w:w="0" w:type="auto"/>
            </w:tcMar>
            <w:vAlign w:val="center"/>
          </w:tcPr>
          <w:p w14:paraId="36D67214" w14:textId="77777777" w:rsidR="007925A1" w:rsidRDefault="002C6864">
            <w:r>
              <w:rPr>
                <w:rFonts w:ascii="Arial" w:hAnsi="Arial" w:cs="Arial"/>
                <w:color w:val="000000"/>
                <w:position w:val="-2"/>
                <w:sz w:val="18"/>
                <w:szCs w:val="18"/>
              </w:rPr>
              <w:t>Matična številka:</w:t>
            </w:r>
          </w:p>
        </w:tc>
        <w:tc>
          <w:tcPr>
            <w:tcW w:w="0" w:type="auto"/>
            <w:tcMar>
              <w:top w:w="0" w:type="auto"/>
              <w:bottom w:w="0" w:type="auto"/>
            </w:tcMar>
            <w:vAlign w:val="center"/>
          </w:tcPr>
          <w:p w14:paraId="5BE33E75" w14:textId="77777777" w:rsidR="007925A1" w:rsidRDefault="002C6864">
            <w:r>
              <w:rPr>
                <w:rFonts w:ascii="Arial" w:hAnsi="Arial" w:cs="Arial"/>
                <w:color w:val="000000"/>
                <w:position w:val="-2"/>
                <w:sz w:val="18"/>
                <w:szCs w:val="18"/>
              </w:rPr>
              <w:t>5880513000</w:t>
            </w:r>
          </w:p>
        </w:tc>
      </w:tr>
      <w:tr w:rsidR="007925A1" w14:paraId="72C9CBDC" w14:textId="77777777">
        <w:tc>
          <w:tcPr>
            <w:tcW w:w="3300" w:type="dxa"/>
            <w:tcMar>
              <w:top w:w="0" w:type="auto"/>
              <w:bottom w:w="0" w:type="auto"/>
            </w:tcMar>
            <w:vAlign w:val="center"/>
          </w:tcPr>
          <w:p w14:paraId="26E686DB" w14:textId="77777777" w:rsidR="007925A1" w:rsidRDefault="002C6864">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74D0368E" w14:textId="77777777" w:rsidR="007925A1" w:rsidRDefault="002C6864">
            <w:r>
              <w:rPr>
                <w:rFonts w:ascii="Arial" w:hAnsi="Arial" w:cs="Arial"/>
                <w:color w:val="000000"/>
                <w:position w:val="-2"/>
                <w:sz w:val="18"/>
                <w:szCs w:val="18"/>
              </w:rPr>
              <w:t>SI 62862006</w:t>
            </w:r>
          </w:p>
        </w:tc>
      </w:tr>
      <w:tr w:rsidR="007925A1" w14:paraId="26476C27" w14:textId="77777777">
        <w:tc>
          <w:tcPr>
            <w:tcW w:w="3300" w:type="dxa"/>
            <w:tcMar>
              <w:top w:w="0" w:type="auto"/>
              <w:bottom w:w="0" w:type="auto"/>
            </w:tcMar>
            <w:vAlign w:val="center"/>
          </w:tcPr>
          <w:p w14:paraId="429EB4E0" w14:textId="77777777" w:rsidR="007925A1" w:rsidRDefault="002C6864">
            <w:r>
              <w:rPr>
                <w:rFonts w:ascii="Arial" w:hAnsi="Arial" w:cs="Arial"/>
                <w:color w:val="000000"/>
                <w:position w:val="-2"/>
                <w:sz w:val="18"/>
                <w:szCs w:val="18"/>
              </w:rPr>
              <w:t>Transakcijski račun (TRR):</w:t>
            </w:r>
          </w:p>
        </w:tc>
        <w:tc>
          <w:tcPr>
            <w:tcW w:w="0" w:type="auto"/>
            <w:tcMar>
              <w:top w:w="0" w:type="auto"/>
              <w:bottom w:w="0" w:type="auto"/>
            </w:tcMar>
            <w:vAlign w:val="center"/>
          </w:tcPr>
          <w:p w14:paraId="5D8DDC40" w14:textId="77777777" w:rsidR="007925A1" w:rsidRDefault="002C6864">
            <w:r>
              <w:rPr>
                <w:rFonts w:ascii="Arial" w:hAnsi="Arial" w:cs="Arial"/>
                <w:color w:val="000000"/>
                <w:position w:val="-2"/>
                <w:sz w:val="18"/>
                <w:szCs w:val="18"/>
              </w:rPr>
              <w:t>SI56 0110 0010 0016 442</w:t>
            </w:r>
          </w:p>
        </w:tc>
      </w:tr>
    </w:tbl>
    <w:p w14:paraId="03809E45" w14:textId="78446706" w:rsidR="00360CB6" w:rsidRDefault="002C6864" w:rsidP="00360CB6">
      <w:pPr>
        <w:spacing w:before="225" w:after="225" w:line="240" w:lineRule="auto"/>
        <w:jc w:val="center"/>
        <w:rPr>
          <w:rFonts w:ascii="Arial" w:hAnsi="Arial" w:cs="Arial"/>
          <w:b/>
          <w:bCs/>
          <w:color w:val="000000"/>
          <w:sz w:val="18"/>
          <w:szCs w:val="18"/>
        </w:rPr>
      </w:pPr>
      <w:r>
        <w:rPr>
          <w:rFonts w:ascii="Arial" w:hAnsi="Arial" w:cs="Arial"/>
          <w:color w:val="000000"/>
          <w:sz w:val="18"/>
          <w:szCs w:val="18"/>
        </w:rPr>
        <w:t>in</w:t>
      </w:r>
    </w:p>
    <w:p w14:paraId="61DD801C" w14:textId="69372483" w:rsidR="00360CB6" w:rsidRDefault="00360CB6" w:rsidP="00360CB6">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360CB6" w14:paraId="5F811F94" w14:textId="77777777" w:rsidTr="002C6864">
        <w:tc>
          <w:tcPr>
            <w:tcW w:w="3300" w:type="dxa"/>
            <w:tcMar>
              <w:top w:w="0" w:type="auto"/>
              <w:bottom w:w="0" w:type="auto"/>
            </w:tcMar>
            <w:vAlign w:val="center"/>
          </w:tcPr>
          <w:p w14:paraId="0988960E" w14:textId="77777777" w:rsidR="00360CB6" w:rsidRDefault="00360CB6" w:rsidP="002C6864">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7F14F6E" w14:textId="77777777" w:rsidR="00360CB6" w:rsidRDefault="00360CB6" w:rsidP="002C6864">
            <w:r>
              <w:rPr>
                <w:rFonts w:ascii="Arial" w:hAnsi="Arial" w:cs="Arial"/>
                <w:color w:val="000000"/>
                <w:position w:val="-2"/>
                <w:sz w:val="18"/>
                <w:szCs w:val="18"/>
              </w:rPr>
              <w:t> </w:t>
            </w:r>
          </w:p>
        </w:tc>
      </w:tr>
      <w:tr w:rsidR="00360CB6" w14:paraId="4A28CD52" w14:textId="77777777" w:rsidTr="002C6864">
        <w:tc>
          <w:tcPr>
            <w:tcW w:w="3300" w:type="dxa"/>
            <w:tcMar>
              <w:top w:w="0" w:type="auto"/>
              <w:bottom w:w="0" w:type="auto"/>
            </w:tcMar>
            <w:vAlign w:val="center"/>
          </w:tcPr>
          <w:p w14:paraId="77A54AD4" w14:textId="77777777" w:rsidR="00360CB6" w:rsidRDefault="00360CB6" w:rsidP="002C6864">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B348D98" w14:textId="77777777" w:rsidR="00360CB6" w:rsidRDefault="00360CB6" w:rsidP="002C6864">
            <w:r>
              <w:rPr>
                <w:rFonts w:ascii="Arial" w:hAnsi="Arial" w:cs="Arial"/>
                <w:color w:val="000000"/>
                <w:position w:val="-2"/>
                <w:sz w:val="18"/>
                <w:szCs w:val="18"/>
              </w:rPr>
              <w:t> </w:t>
            </w:r>
          </w:p>
        </w:tc>
      </w:tr>
      <w:tr w:rsidR="00360CB6" w14:paraId="7104F36C" w14:textId="77777777" w:rsidTr="002C6864">
        <w:tc>
          <w:tcPr>
            <w:tcW w:w="3300" w:type="dxa"/>
            <w:tcMar>
              <w:top w:w="0" w:type="auto"/>
              <w:bottom w:w="0" w:type="auto"/>
            </w:tcMar>
            <w:vAlign w:val="center"/>
          </w:tcPr>
          <w:p w14:paraId="1A59991C" w14:textId="77777777" w:rsidR="00360CB6" w:rsidRDefault="00360CB6" w:rsidP="002C6864">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A53843C" w14:textId="77777777" w:rsidR="00360CB6" w:rsidRDefault="00360CB6" w:rsidP="002C6864">
            <w:r>
              <w:rPr>
                <w:rFonts w:ascii="Arial" w:hAnsi="Arial" w:cs="Arial"/>
                <w:color w:val="000000"/>
                <w:position w:val="-2"/>
                <w:sz w:val="18"/>
                <w:szCs w:val="18"/>
              </w:rPr>
              <w:t> </w:t>
            </w:r>
          </w:p>
        </w:tc>
      </w:tr>
    </w:tbl>
    <w:p w14:paraId="65FB595D" w14:textId="77777777" w:rsidR="00360CB6" w:rsidRDefault="00360CB6" w:rsidP="00360CB6">
      <w:pPr>
        <w:spacing w:before="480" w:after="225" w:line="240" w:lineRule="auto"/>
        <w:jc w:val="both"/>
      </w:pPr>
      <w:r>
        <w:rPr>
          <w:rFonts w:ascii="Arial" w:hAnsi="Arial" w:cs="Arial"/>
          <w:color w:val="000000"/>
          <w:sz w:val="18"/>
          <w:szCs w:val="18"/>
        </w:rPr>
        <w:t> </w:t>
      </w:r>
    </w:p>
    <w:p w14:paraId="76A02A9C" w14:textId="77777777" w:rsidR="00360CB6" w:rsidRDefault="00360CB6" w:rsidP="00360CB6">
      <w:pPr>
        <w:spacing w:before="225" w:after="225" w:line="240" w:lineRule="auto"/>
        <w:jc w:val="both"/>
      </w:pPr>
      <w:r>
        <w:rPr>
          <w:rFonts w:ascii="Arial" w:hAnsi="Arial" w:cs="Arial"/>
          <w:b/>
          <w:bCs/>
          <w:color w:val="000000"/>
          <w:sz w:val="18"/>
          <w:szCs w:val="18"/>
        </w:rPr>
        <w:t>I. UVODNE DOLOČBE</w:t>
      </w:r>
    </w:p>
    <w:p w14:paraId="798F9D1A" w14:textId="77777777" w:rsidR="00360CB6" w:rsidRDefault="00360CB6" w:rsidP="00360CB6">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360CB6" w14:paraId="20D469EB" w14:textId="77777777" w:rsidTr="002C6864">
        <w:tc>
          <w:tcPr>
            <w:tcW w:w="0" w:type="auto"/>
            <w:tcMar>
              <w:top w:w="0" w:type="auto"/>
              <w:bottom w:w="0" w:type="auto"/>
            </w:tcMar>
          </w:tcPr>
          <w:p w14:paraId="158AE728" w14:textId="77777777" w:rsidR="00360CB6" w:rsidRDefault="00360CB6" w:rsidP="002C6864">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360CB6" w14:paraId="6B9EAA74" w14:textId="77777777" w:rsidTr="002C6864">
              <w:tc>
                <w:tcPr>
                  <w:tcW w:w="0" w:type="auto"/>
                  <w:tcMar>
                    <w:top w:w="0" w:type="auto"/>
                    <w:bottom w:w="0" w:type="auto"/>
                  </w:tcMar>
                </w:tcPr>
                <w:p w14:paraId="0CD2B4FD" w14:textId="15596753" w:rsidR="00360CB6" w:rsidRDefault="00360CB6" w:rsidP="004E3940">
                  <w:pPr>
                    <w:numPr>
                      <w:ilvl w:val="0"/>
                      <w:numId w:val="8"/>
                    </w:numPr>
                    <w:jc w:val="both"/>
                    <w:rPr>
                      <w:rFonts w:ascii="Arial" w:hAnsi="Arial" w:cs="Arial"/>
                      <w:color w:val="000000"/>
                      <w:sz w:val="18"/>
                      <w:szCs w:val="18"/>
                    </w:rPr>
                  </w:pPr>
                  <w:r>
                    <w:rPr>
                      <w:rFonts w:ascii="Arial" w:hAnsi="Arial" w:cs="Arial"/>
                      <w:color w:val="000000"/>
                      <w:sz w:val="18"/>
                      <w:szCs w:val="18"/>
                    </w:rPr>
                    <w:t>javnega naročila z naslovom: »</w:t>
                  </w:r>
                  <w:r w:rsidR="00F377B7" w:rsidRPr="00F377B7">
                    <w:rPr>
                      <w:rFonts w:ascii="Arial" w:hAnsi="Arial" w:cs="Arial"/>
                      <w:color w:val="000000"/>
                      <w:sz w:val="18"/>
                      <w:szCs w:val="18"/>
                    </w:rPr>
                    <w:t>Izbira izvajalca za izvedbo storitev izdelave Občinskega podrobnega prostorskega načrta za prostorsko ureditev skupnega pomena za avtocestni priključek Študa, povezovalno cesto do Ihana in Gospodarsko cono Ihan ter izdelavo strokovnih podlag povezanih z OPPN</w:t>
                  </w:r>
                  <w:r>
                    <w:rPr>
                      <w:rFonts w:ascii="Arial" w:hAnsi="Arial" w:cs="Arial"/>
                      <w:color w:val="000000"/>
                      <w:sz w:val="18"/>
                      <w:szCs w:val="18"/>
                    </w:rPr>
                    <w:t>«, objavljenega na Portalu javnih naročil, številka _____________ z dne __________ in v Dopolnilu k Uradnemu listu EU dne ___________ pod oznako _____________ in</w:t>
                  </w:r>
                </w:p>
                <w:p w14:paraId="0A75FE05" w14:textId="77777777" w:rsidR="00360CB6" w:rsidRDefault="00360CB6" w:rsidP="004E3940">
                  <w:pPr>
                    <w:numPr>
                      <w:ilvl w:val="0"/>
                      <w:numId w:val="8"/>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 ki je bila objavljena na Portalu javnih naročil dne ____ pod oznako ______,</w:t>
                  </w:r>
                </w:p>
              </w:tc>
            </w:tr>
          </w:tbl>
          <w:p w14:paraId="6FBF8168" w14:textId="4E396B31" w:rsidR="00360CB6" w:rsidRPr="00F377B7" w:rsidRDefault="00360CB6" w:rsidP="002C6864">
            <w:pPr>
              <w:spacing w:before="225" w:after="225"/>
              <w:jc w:val="both"/>
              <w:rPr>
                <w:rFonts w:ascii="Arial" w:hAnsi="Arial" w:cs="Arial"/>
                <w:color w:val="000000"/>
                <w:sz w:val="18"/>
                <w:szCs w:val="18"/>
              </w:rPr>
            </w:pPr>
            <w:r>
              <w:rPr>
                <w:rFonts w:ascii="Arial" w:hAnsi="Arial" w:cs="Arial"/>
                <w:color w:val="000000"/>
                <w:sz w:val="18"/>
                <w:szCs w:val="18"/>
              </w:rPr>
              <w:t>izbran izvajalec kot najugodnejši ponudnik v okviru predmetnega javnega naročila, zaradi česar se sklepa predmetna pogodba.</w:t>
            </w:r>
          </w:p>
        </w:tc>
      </w:tr>
    </w:tbl>
    <w:p w14:paraId="0FF02F05" w14:textId="77777777" w:rsidR="00360CB6" w:rsidRDefault="00360CB6" w:rsidP="00360CB6">
      <w:pPr>
        <w:spacing w:before="225" w:after="225" w:line="240" w:lineRule="auto"/>
        <w:jc w:val="both"/>
      </w:pPr>
      <w:r>
        <w:rPr>
          <w:rFonts w:ascii="Arial" w:hAnsi="Arial" w:cs="Arial"/>
          <w:b/>
          <w:bCs/>
          <w:color w:val="000000"/>
          <w:sz w:val="18"/>
          <w:szCs w:val="18"/>
        </w:rPr>
        <w:t>II. PREDMET POGODBE</w:t>
      </w:r>
    </w:p>
    <w:p w14:paraId="0C4893B5" w14:textId="77777777" w:rsidR="00360CB6" w:rsidRDefault="00360CB6" w:rsidP="00360CB6">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360CB6" w14:paraId="4A1C6730" w14:textId="77777777" w:rsidTr="002C6864">
        <w:tc>
          <w:tcPr>
            <w:tcW w:w="0" w:type="auto"/>
            <w:tcMar>
              <w:top w:w="0" w:type="auto"/>
              <w:bottom w:w="0" w:type="auto"/>
            </w:tcMar>
          </w:tcPr>
          <w:p w14:paraId="575745C4" w14:textId="5432D2B7" w:rsidR="00360CB6" w:rsidRDefault="00360CB6" w:rsidP="002C6864">
            <w:pPr>
              <w:spacing w:before="225" w:after="225"/>
              <w:jc w:val="both"/>
            </w:pPr>
            <w:r>
              <w:rPr>
                <w:rFonts w:ascii="Arial" w:hAnsi="Arial" w:cs="Arial"/>
                <w:color w:val="000000"/>
                <w:sz w:val="18"/>
                <w:szCs w:val="18"/>
              </w:rPr>
              <w:lastRenderedPageBreak/>
              <w:t xml:space="preserve">S to pogodbo naročnik oddaja, izvajalec pa prevzema v izvedbo storitev </w:t>
            </w:r>
            <w:r w:rsidR="00F377B7" w:rsidRPr="00F377B7">
              <w:rPr>
                <w:rFonts w:ascii="Arial" w:hAnsi="Arial" w:cs="Arial"/>
                <w:color w:val="000000"/>
                <w:sz w:val="18"/>
                <w:szCs w:val="18"/>
              </w:rPr>
              <w:t>izdelave Občinskega podrobnega prostorskega načrta za prostorsko ureditev skupnega pomena za avtocestni priključek Študa, povezovalno cesto do Ihana in Gospodarsko cono Ihan ter izdelavo strokovnih podlag povezanih z OPPN</w:t>
            </w:r>
            <w:r>
              <w:rPr>
                <w:rFonts w:ascii="Arial" w:hAnsi="Arial" w:cs="Arial"/>
                <w:color w:val="000000"/>
                <w:sz w:val="18"/>
                <w:szCs w:val="18"/>
              </w:rPr>
              <w:t xml:space="preserve"> v skladu s specifikacijami in opredelitvijo iz razpisne dokumentacije in ponudbe, ki predstavljata sestavni del te pogodbe, v kolikor v tej pogodbi ni kaj izrecno drugače urejeno</w:t>
            </w:r>
            <w:r>
              <w:rPr>
                <w:rFonts w:ascii="Arial" w:hAnsi="Arial" w:cs="Arial"/>
                <w:b/>
                <w:bCs/>
                <w:color w:val="000000"/>
                <w:sz w:val="18"/>
                <w:szCs w:val="18"/>
              </w:rPr>
              <w:t>.</w:t>
            </w:r>
          </w:p>
        </w:tc>
      </w:tr>
    </w:tbl>
    <w:p w14:paraId="3EAF875C" w14:textId="77777777" w:rsidR="00360CB6" w:rsidRDefault="00360CB6" w:rsidP="00360CB6">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360CB6" w14:paraId="7200227C" w14:textId="77777777" w:rsidTr="002C6864">
        <w:tc>
          <w:tcPr>
            <w:tcW w:w="0" w:type="auto"/>
            <w:tcMar>
              <w:top w:w="0" w:type="auto"/>
              <w:bottom w:w="0" w:type="auto"/>
            </w:tcMar>
          </w:tcPr>
          <w:p w14:paraId="6EE8B5FA" w14:textId="77777777" w:rsidR="00360CB6" w:rsidRDefault="00360CB6" w:rsidP="002C6864">
            <w:pPr>
              <w:spacing w:before="225" w:after="225"/>
              <w:jc w:val="both"/>
            </w:pPr>
            <w:r>
              <w:rPr>
                <w:rFonts w:ascii="Arial" w:hAnsi="Arial" w:cs="Arial"/>
                <w:color w:val="000000"/>
                <w:sz w:val="18"/>
                <w:szCs w:val="18"/>
              </w:rPr>
              <w:t>Izvajalec bo vršil prevzeta dela v skladu in v obsegu določenem z naslednjimi dokumenti:</w:t>
            </w:r>
          </w:p>
          <w:tbl>
            <w:tblPr>
              <w:tblStyle w:val="NormalTablePHPDOCX"/>
              <w:tblW w:w="0" w:type="auto"/>
              <w:tblLook w:val="04A0" w:firstRow="1" w:lastRow="0" w:firstColumn="1" w:lastColumn="0" w:noHBand="0" w:noVBand="1"/>
            </w:tblPr>
            <w:tblGrid>
              <w:gridCol w:w="8746"/>
            </w:tblGrid>
            <w:tr w:rsidR="00360CB6" w14:paraId="61CD1FBD" w14:textId="77777777" w:rsidTr="002C6864">
              <w:tc>
                <w:tcPr>
                  <w:tcW w:w="0" w:type="auto"/>
                  <w:tcMar>
                    <w:top w:w="0" w:type="auto"/>
                    <w:bottom w:w="0" w:type="auto"/>
                  </w:tcMar>
                </w:tcPr>
                <w:p w14:paraId="709A24B0" w14:textId="77777777" w:rsidR="00360CB6" w:rsidRDefault="00360CB6" w:rsidP="004E3940">
                  <w:pPr>
                    <w:numPr>
                      <w:ilvl w:val="0"/>
                      <w:numId w:val="9"/>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647E714A" w14:textId="77777777" w:rsidR="00360CB6" w:rsidRDefault="00360CB6" w:rsidP="004E3940">
                  <w:pPr>
                    <w:numPr>
                      <w:ilvl w:val="0"/>
                      <w:numId w:val="9"/>
                    </w:numPr>
                    <w:jc w:val="both"/>
                    <w:rPr>
                      <w:rFonts w:ascii="Arial" w:hAnsi="Arial" w:cs="Arial"/>
                      <w:color w:val="000000"/>
                      <w:sz w:val="18"/>
                      <w:szCs w:val="18"/>
                    </w:rPr>
                  </w:pPr>
                  <w:r>
                    <w:rPr>
                      <w:rFonts w:ascii="Arial" w:hAnsi="Arial" w:cs="Arial"/>
                      <w:color w:val="000000"/>
                      <w:sz w:val="18"/>
                      <w:szCs w:val="18"/>
                    </w:rPr>
                    <w:t xml:space="preserve">Razpisna dokumentacija naročnika, ki je bila objavljena na Portalu javnih naročil dne ____ pod oznako ______, vključno z vsemi spremembami in dopolnitvami, objavljenimi na Portalu javnih naročil. </w:t>
                  </w:r>
                </w:p>
              </w:tc>
            </w:tr>
          </w:tbl>
          <w:p w14:paraId="1547792B" w14:textId="77777777" w:rsidR="00360CB6" w:rsidRDefault="00360CB6" w:rsidP="002C6864">
            <w:pPr>
              <w:spacing w:before="225" w:after="225"/>
              <w:jc w:val="both"/>
            </w:pPr>
            <w:r>
              <w:rPr>
                <w:rFonts w:ascii="Arial" w:hAnsi="Arial" w:cs="Arial"/>
                <w:color w:val="000000"/>
                <w:sz w:val="18"/>
                <w:szCs w:val="18"/>
              </w:rPr>
              <w:t>Predmetni dokumenti so priloga in sestavni del te pogodbe.</w:t>
            </w:r>
          </w:p>
        </w:tc>
      </w:tr>
    </w:tbl>
    <w:p w14:paraId="0A37F446" w14:textId="77777777" w:rsidR="00360CB6" w:rsidRDefault="00360CB6" w:rsidP="00360CB6">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360CB6" w14:paraId="2774B938" w14:textId="77777777" w:rsidTr="002C6864">
        <w:tc>
          <w:tcPr>
            <w:tcW w:w="0" w:type="auto"/>
            <w:tcMar>
              <w:top w:w="0" w:type="auto"/>
              <w:bottom w:w="0" w:type="auto"/>
            </w:tcMar>
          </w:tcPr>
          <w:p w14:paraId="1FA2D369" w14:textId="1B4B4822" w:rsidR="00360CB6" w:rsidRDefault="00360CB6" w:rsidP="002C6864">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w:t>
            </w:r>
            <w:r w:rsidR="00F4648A">
              <w:rPr>
                <w:rFonts w:ascii="Arial" w:hAnsi="Arial" w:cs="Arial"/>
                <w:color w:val="000000"/>
                <w:sz w:val="18"/>
                <w:szCs w:val="18"/>
              </w:rPr>
              <w:t>e</w:t>
            </w:r>
            <w:r>
              <w:rPr>
                <w:rFonts w:ascii="Arial" w:hAnsi="Arial" w:cs="Arial"/>
                <w:color w:val="000000"/>
                <w:sz w:val="18"/>
                <w:szCs w:val="18"/>
              </w:rPr>
              <w:t xml:space="preserve">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44951C8A" w14:textId="77777777" w:rsidR="00360CB6" w:rsidRDefault="00360CB6" w:rsidP="002C6864">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43F26013" w14:textId="77777777" w:rsidR="00360CB6" w:rsidRDefault="00360CB6" w:rsidP="00360CB6">
      <w:pPr>
        <w:spacing w:before="225" w:after="225" w:line="240" w:lineRule="auto"/>
        <w:jc w:val="both"/>
      </w:pPr>
      <w:r>
        <w:rPr>
          <w:rFonts w:ascii="Arial" w:hAnsi="Arial" w:cs="Arial"/>
          <w:b/>
          <w:bCs/>
          <w:color w:val="000000"/>
          <w:sz w:val="18"/>
          <w:szCs w:val="18"/>
        </w:rPr>
        <w:t>III. POGODBENA CENA IN PLAČILNI POGOJI</w:t>
      </w:r>
    </w:p>
    <w:p w14:paraId="445CA4B9" w14:textId="77777777" w:rsidR="00360CB6" w:rsidRDefault="00360CB6" w:rsidP="00360CB6">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360CB6" w14:paraId="114B4BB0" w14:textId="77777777" w:rsidTr="002C6864">
        <w:tc>
          <w:tcPr>
            <w:tcW w:w="0" w:type="auto"/>
            <w:tcMar>
              <w:top w:w="0" w:type="auto"/>
              <w:bottom w:w="0" w:type="auto"/>
            </w:tcMar>
          </w:tcPr>
          <w:p w14:paraId="312835A9" w14:textId="77777777" w:rsidR="00360CB6" w:rsidRDefault="00360CB6" w:rsidP="002C6864">
            <w:pPr>
              <w:spacing w:before="225" w:after="225"/>
              <w:jc w:val="both"/>
            </w:pPr>
            <w:r>
              <w:rPr>
                <w:rFonts w:ascii="Arial" w:hAnsi="Arial" w:cs="Arial"/>
                <w:color w:val="000000"/>
                <w:sz w:val="18"/>
                <w:szCs w:val="18"/>
              </w:rPr>
              <w:t>Pogodbena vrednost del je dogovorjena na osnovi ponudbe izvajalca in je za celotno trajanje pogodbe ocenjena na:</w:t>
            </w:r>
          </w:p>
          <w:p w14:paraId="6E9F4FCF" w14:textId="77777777" w:rsidR="00360CB6" w:rsidRDefault="00360CB6" w:rsidP="002C6864">
            <w:pPr>
              <w:spacing w:before="225" w:after="225"/>
              <w:jc w:val="both"/>
            </w:pPr>
            <w:r>
              <w:rPr>
                <w:rFonts w:ascii="Arial" w:hAnsi="Arial" w:cs="Arial"/>
                <w:color w:val="000000"/>
                <w:sz w:val="18"/>
                <w:szCs w:val="18"/>
              </w:rPr>
              <w:t>Vrednost brez davka na dodano vrednost (DDV): ____________ EUR</w:t>
            </w:r>
          </w:p>
          <w:p w14:paraId="70C5B9F9" w14:textId="77777777" w:rsidR="00360CB6" w:rsidRDefault="00360CB6" w:rsidP="002C6864">
            <w:pPr>
              <w:spacing w:before="225" w:after="225"/>
              <w:jc w:val="both"/>
            </w:pPr>
            <w:r>
              <w:rPr>
                <w:rFonts w:ascii="Arial" w:hAnsi="Arial" w:cs="Arial"/>
                <w:color w:val="000000"/>
                <w:sz w:val="18"/>
                <w:szCs w:val="18"/>
              </w:rPr>
              <w:t>Davek na dodano vrednost (DDV): __________________ EUR</w:t>
            </w:r>
          </w:p>
          <w:p w14:paraId="6C7C765F" w14:textId="77777777" w:rsidR="00360CB6" w:rsidRDefault="00360CB6" w:rsidP="002C6864">
            <w:pPr>
              <w:spacing w:before="225" w:after="225"/>
              <w:jc w:val="both"/>
            </w:pPr>
            <w:r>
              <w:rPr>
                <w:rFonts w:ascii="Arial" w:hAnsi="Arial" w:cs="Arial"/>
                <w:color w:val="000000"/>
                <w:sz w:val="18"/>
                <w:szCs w:val="18"/>
              </w:rPr>
              <w:t>Pogodbena vrednost vključno z davkom na dodano vrednost (DDV): _________________ EUR</w:t>
            </w:r>
          </w:p>
          <w:p w14:paraId="7DD61085" w14:textId="77777777" w:rsidR="00360CB6" w:rsidRDefault="00360CB6" w:rsidP="002C6864">
            <w:pPr>
              <w:spacing w:before="225" w:after="225"/>
              <w:jc w:val="both"/>
            </w:pPr>
            <w:r>
              <w:rPr>
                <w:rFonts w:ascii="Arial" w:hAnsi="Arial" w:cs="Arial"/>
                <w:color w:val="000000"/>
                <w:sz w:val="18"/>
                <w:szCs w:val="18"/>
              </w:rPr>
              <w:t>Potni stroški in ostalih povezani stroški (npr. materialni stroški) za opravljanje storitev po tej pogodbi so vključeni v pogodbeno ceno.</w:t>
            </w:r>
          </w:p>
          <w:p w14:paraId="2E85DCDD" w14:textId="726A3C03" w:rsidR="00F10A29" w:rsidRPr="000432D3" w:rsidRDefault="00360CB6" w:rsidP="00F10A29">
            <w:pPr>
              <w:pStyle w:val="Paragraf"/>
              <w:jc w:val="both"/>
              <w:rPr>
                <w:rFonts w:ascii="Segoe UI" w:hAnsi="Segoe UI" w:cs="Segoe UI"/>
                <w:sz w:val="20"/>
                <w:szCs w:val="20"/>
              </w:rPr>
            </w:pPr>
            <w:r>
              <w:rPr>
                <w:rFonts w:ascii="Arial" w:hAnsi="Arial" w:cs="Arial"/>
                <w:color w:val="000000"/>
              </w:rPr>
              <w:t xml:space="preserve">Sredstva za izvedbo naročila so zagotovljena v proračunu Občine </w:t>
            </w:r>
            <w:r w:rsidR="00F377B7">
              <w:rPr>
                <w:rFonts w:ascii="Arial" w:hAnsi="Arial" w:cs="Arial"/>
                <w:color w:val="000000"/>
              </w:rPr>
              <w:t>Domžale.</w:t>
            </w:r>
            <w:r w:rsidR="00F10A29" w:rsidRPr="00F10A29">
              <w:rPr>
                <w:rFonts w:ascii="Arial" w:hAnsi="Arial" w:cs="Arial"/>
                <w:color w:val="000000"/>
              </w:rPr>
              <w:t xml:space="preserve"> </w:t>
            </w:r>
            <w:r w:rsidR="00F10A29" w:rsidRPr="009E7B60">
              <w:rPr>
                <w:rFonts w:ascii="Arial" w:hAnsi="Arial" w:cs="Arial"/>
              </w:rPr>
              <w:t>Skladno s P</w:t>
            </w:r>
            <w:r w:rsidR="008D707E">
              <w:rPr>
                <w:rFonts w:ascii="Arial" w:hAnsi="Arial" w:cs="Arial"/>
              </w:rPr>
              <w:t>ogodbo</w:t>
            </w:r>
            <w:r w:rsidR="00F10A29" w:rsidRPr="009E7B60">
              <w:rPr>
                <w:rFonts w:ascii="Arial" w:hAnsi="Arial" w:cs="Arial"/>
              </w:rPr>
              <w:t xml:space="preserve"> o sofinanciranju priprave Občinskega podrobnega prostorskega načrta za prostorsko ureditev skupnega državnega in lokalnega pomena za avtocestni priključek Študa in funkcionalno povezane prostorske ureditve, št. 4303-149/2024 z dne 8.</w:t>
            </w:r>
            <w:r w:rsidR="009E7B60">
              <w:rPr>
                <w:rFonts w:ascii="Arial" w:hAnsi="Arial" w:cs="Arial"/>
              </w:rPr>
              <w:t xml:space="preserve"> </w:t>
            </w:r>
            <w:r w:rsidR="00F10A29" w:rsidRPr="009E7B60">
              <w:rPr>
                <w:rFonts w:ascii="Arial" w:hAnsi="Arial" w:cs="Arial"/>
              </w:rPr>
              <w:t>11.</w:t>
            </w:r>
            <w:r w:rsidR="009E7B60">
              <w:rPr>
                <w:rFonts w:ascii="Arial" w:hAnsi="Arial" w:cs="Arial"/>
              </w:rPr>
              <w:t xml:space="preserve"> </w:t>
            </w:r>
            <w:r w:rsidR="00F10A29" w:rsidRPr="009E7B60">
              <w:rPr>
                <w:rFonts w:ascii="Arial" w:hAnsi="Arial" w:cs="Arial"/>
              </w:rPr>
              <w:t>2024 izdelavo OPPN za PUSP v višini 50% sofinancira Klemen Transport, Klemen Piškur s.p.</w:t>
            </w:r>
            <w:r w:rsidR="00F10A29">
              <w:rPr>
                <w:rFonts w:ascii="Segoe UI" w:hAnsi="Segoe UI" w:cs="Segoe UI"/>
                <w:sz w:val="20"/>
                <w:szCs w:val="20"/>
              </w:rPr>
              <w:t xml:space="preserve"> </w:t>
            </w:r>
          </w:p>
          <w:p w14:paraId="06FC1F59" w14:textId="7C4D6235" w:rsidR="00360CB6" w:rsidRPr="00F377B7" w:rsidRDefault="00360CB6" w:rsidP="00F377B7">
            <w:pPr>
              <w:spacing w:before="225" w:after="225"/>
              <w:jc w:val="both"/>
              <w:rPr>
                <w:rFonts w:ascii="Arial" w:hAnsi="Arial" w:cs="Arial"/>
                <w:color w:val="000000"/>
                <w:sz w:val="18"/>
                <w:szCs w:val="18"/>
              </w:rPr>
            </w:pPr>
          </w:p>
        </w:tc>
      </w:tr>
    </w:tbl>
    <w:p w14:paraId="10A354D0" w14:textId="77777777" w:rsidR="00360CB6" w:rsidRDefault="00360CB6" w:rsidP="00360CB6">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360CB6" w14:paraId="2FE97625" w14:textId="77777777" w:rsidTr="002C6864">
        <w:tc>
          <w:tcPr>
            <w:tcW w:w="0" w:type="auto"/>
            <w:tcMar>
              <w:top w:w="0" w:type="auto"/>
              <w:bottom w:w="0" w:type="auto"/>
            </w:tcMar>
          </w:tcPr>
          <w:p w14:paraId="64F97A0A" w14:textId="71C2126A" w:rsidR="00360CB6" w:rsidRDefault="00360CB6" w:rsidP="002C6864">
            <w:pPr>
              <w:spacing w:before="225" w:after="225"/>
              <w:jc w:val="both"/>
              <w:rPr>
                <w:rFonts w:ascii="Arial" w:hAnsi="Arial" w:cs="Arial"/>
                <w:color w:val="000000"/>
                <w:sz w:val="18"/>
                <w:szCs w:val="18"/>
              </w:rPr>
            </w:pPr>
            <w:r>
              <w:rPr>
                <w:rFonts w:ascii="Arial" w:hAnsi="Arial" w:cs="Arial"/>
                <w:color w:val="000000"/>
                <w:sz w:val="18"/>
                <w:szCs w:val="18"/>
              </w:rPr>
              <w:t xml:space="preserve">Izvajalec izda naročniku račun v osmih (8) dneh </w:t>
            </w:r>
            <w:r w:rsidR="00F10A29">
              <w:rPr>
                <w:rFonts w:ascii="Arial" w:hAnsi="Arial" w:cs="Arial"/>
                <w:color w:val="000000"/>
                <w:sz w:val="18"/>
                <w:szCs w:val="18"/>
              </w:rPr>
              <w:t>po zaključku posamezne faze</w:t>
            </w:r>
            <w:r>
              <w:rPr>
                <w:rFonts w:ascii="Arial" w:hAnsi="Arial" w:cs="Arial"/>
                <w:color w:val="000000"/>
                <w:sz w:val="18"/>
                <w:szCs w:val="18"/>
              </w:rPr>
              <w:t>. Izvajalec izstavi račun v elektronski obliki (eRačun) preko spletnega portala UJPnet. Kot uradni prejem računa se šteje datum vnosa računa v sistem UJPnet.</w:t>
            </w:r>
          </w:p>
          <w:p w14:paraId="6450CF36" w14:textId="77777777" w:rsidR="00F10A29" w:rsidRDefault="00360CB6" w:rsidP="002C6864">
            <w:pPr>
              <w:rPr>
                <w:rFonts w:ascii="Arial" w:hAnsi="Arial" w:cs="Arial"/>
                <w:sz w:val="18"/>
                <w:szCs w:val="18"/>
              </w:rPr>
            </w:pPr>
            <w:r w:rsidRPr="00C2232F">
              <w:rPr>
                <w:rFonts w:ascii="Arial" w:hAnsi="Arial" w:cs="Arial"/>
                <w:sz w:val="18"/>
                <w:szCs w:val="18"/>
              </w:rPr>
              <w:lastRenderedPageBreak/>
              <w:t>Plačilo opravljenega dela se izvede po</w:t>
            </w:r>
            <w:r>
              <w:rPr>
                <w:rFonts w:ascii="Arial" w:hAnsi="Arial" w:cs="Arial"/>
                <w:sz w:val="18"/>
                <w:szCs w:val="18"/>
              </w:rPr>
              <w:t xml:space="preserve"> </w:t>
            </w:r>
            <w:r w:rsidR="00F10A29">
              <w:rPr>
                <w:rFonts w:ascii="Arial" w:hAnsi="Arial" w:cs="Arial"/>
                <w:sz w:val="18"/>
                <w:szCs w:val="18"/>
              </w:rPr>
              <w:t xml:space="preserve">sledeči </w:t>
            </w:r>
            <w:r>
              <w:rPr>
                <w:rFonts w:ascii="Arial" w:hAnsi="Arial" w:cs="Arial"/>
                <w:sz w:val="18"/>
                <w:szCs w:val="18"/>
              </w:rPr>
              <w:t>dinamiki</w:t>
            </w:r>
            <w:r w:rsidR="00F10A29">
              <w:rPr>
                <w:rFonts w:ascii="Arial" w:hAnsi="Arial" w:cs="Arial"/>
                <w:sz w:val="18"/>
                <w:szCs w:val="18"/>
              </w:rPr>
              <w:t>:</w:t>
            </w:r>
          </w:p>
          <w:tbl>
            <w:tblPr>
              <w:tblStyle w:val="Tabelamrea"/>
              <w:tblW w:w="8857" w:type="dxa"/>
              <w:tblLook w:val="04A0" w:firstRow="1" w:lastRow="0" w:firstColumn="1" w:lastColumn="0" w:noHBand="0" w:noVBand="1"/>
            </w:tblPr>
            <w:tblGrid>
              <w:gridCol w:w="2118"/>
              <w:gridCol w:w="4188"/>
              <w:gridCol w:w="2551"/>
            </w:tblGrid>
            <w:tr w:rsidR="00D67A7D" w14:paraId="68AB1E97" w14:textId="77777777" w:rsidTr="009E7B60">
              <w:tc>
                <w:tcPr>
                  <w:tcW w:w="2118" w:type="dxa"/>
                </w:tcPr>
                <w:p w14:paraId="58254C2E" w14:textId="77777777" w:rsidR="00D67A7D" w:rsidRDefault="00D67A7D" w:rsidP="009E7B60">
                  <w:pPr>
                    <w:pStyle w:val="Odstavekseznama"/>
                    <w:rPr>
                      <w:rFonts w:ascii="Arial" w:hAnsi="Arial" w:cs="Arial"/>
                      <w:sz w:val="18"/>
                      <w:szCs w:val="18"/>
                    </w:rPr>
                  </w:pPr>
                  <w:bookmarkStart w:id="4" w:name="_Hlk183010987"/>
                </w:p>
              </w:tc>
              <w:tc>
                <w:tcPr>
                  <w:tcW w:w="4188" w:type="dxa"/>
                </w:tcPr>
                <w:p w14:paraId="29E86061" w14:textId="6D8DFB9A" w:rsidR="00D67A7D" w:rsidRDefault="004C20DD" w:rsidP="002C6864">
                  <w:pPr>
                    <w:rPr>
                      <w:rFonts w:ascii="Arial" w:hAnsi="Arial" w:cs="Arial"/>
                      <w:sz w:val="18"/>
                      <w:szCs w:val="18"/>
                    </w:rPr>
                  </w:pPr>
                  <w:r>
                    <w:rPr>
                      <w:rFonts w:ascii="Arial" w:hAnsi="Arial" w:cs="Arial"/>
                      <w:sz w:val="18"/>
                      <w:szCs w:val="18"/>
                    </w:rPr>
                    <w:t>Sklopi</w:t>
                  </w:r>
                  <w:bookmarkStart w:id="5" w:name="_GoBack"/>
                  <w:bookmarkEnd w:id="5"/>
                </w:p>
              </w:tc>
              <w:tc>
                <w:tcPr>
                  <w:tcW w:w="2551" w:type="dxa"/>
                </w:tcPr>
                <w:p w14:paraId="52C622DB" w14:textId="1C1A24E0" w:rsidR="00D67A7D" w:rsidRDefault="00D67A7D" w:rsidP="002C6864">
                  <w:pPr>
                    <w:rPr>
                      <w:rFonts w:ascii="Arial" w:hAnsi="Arial" w:cs="Arial"/>
                      <w:sz w:val="18"/>
                      <w:szCs w:val="18"/>
                    </w:rPr>
                  </w:pPr>
                  <w:r>
                    <w:rPr>
                      <w:rFonts w:ascii="Arial" w:hAnsi="Arial" w:cs="Arial"/>
                      <w:sz w:val="18"/>
                      <w:szCs w:val="18"/>
                    </w:rPr>
                    <w:t>Odstotek plačil</w:t>
                  </w:r>
                </w:p>
              </w:tc>
            </w:tr>
            <w:tr w:rsidR="00D67A7D" w14:paraId="66F05E72" w14:textId="77777777" w:rsidTr="009E7B60">
              <w:tc>
                <w:tcPr>
                  <w:tcW w:w="2118" w:type="dxa"/>
                </w:tcPr>
                <w:p w14:paraId="226BFC06" w14:textId="603FDD0D" w:rsidR="00D67A7D" w:rsidRPr="009E7B60" w:rsidRDefault="004C20DD" w:rsidP="009E7B60">
                  <w:pPr>
                    <w:pStyle w:val="Odstavekseznama"/>
                    <w:numPr>
                      <w:ilvl w:val="0"/>
                      <w:numId w:val="22"/>
                    </w:numPr>
                    <w:rPr>
                      <w:rFonts w:ascii="Arial" w:hAnsi="Arial" w:cs="Arial"/>
                      <w:sz w:val="18"/>
                      <w:szCs w:val="18"/>
                    </w:rPr>
                  </w:pPr>
                  <w:r>
                    <w:rPr>
                      <w:rFonts w:ascii="Arial" w:hAnsi="Arial" w:cs="Arial"/>
                      <w:sz w:val="18"/>
                      <w:szCs w:val="18"/>
                    </w:rPr>
                    <w:t>sklop</w:t>
                  </w:r>
                </w:p>
              </w:tc>
              <w:tc>
                <w:tcPr>
                  <w:tcW w:w="4188" w:type="dxa"/>
                </w:tcPr>
                <w:p w14:paraId="5005AD4D" w14:textId="46705EBD" w:rsidR="00D67A7D" w:rsidRDefault="00D67A7D" w:rsidP="002C6864">
                  <w:pPr>
                    <w:rPr>
                      <w:rFonts w:ascii="Arial" w:hAnsi="Arial" w:cs="Arial"/>
                      <w:sz w:val="18"/>
                      <w:szCs w:val="18"/>
                    </w:rPr>
                  </w:pPr>
                  <w:r>
                    <w:rPr>
                      <w:rFonts w:ascii="Arial" w:hAnsi="Arial" w:cs="Arial"/>
                      <w:sz w:val="18"/>
                      <w:szCs w:val="18"/>
                    </w:rPr>
                    <w:t>Izdelava strokovnih podlag in strokovnih rešitev, osnutka OPPN za PUSP in osnutka Okoljskega poročila (za pridobitev mnenj in odločbe o ustreznosti okoljskega poročila)</w:t>
                  </w:r>
                </w:p>
              </w:tc>
              <w:tc>
                <w:tcPr>
                  <w:tcW w:w="2551" w:type="dxa"/>
                </w:tcPr>
                <w:p w14:paraId="04D65132" w14:textId="5949E280" w:rsidR="00D67A7D" w:rsidRDefault="00D67A7D" w:rsidP="002C6864">
                  <w:pPr>
                    <w:rPr>
                      <w:rFonts w:ascii="Arial" w:hAnsi="Arial" w:cs="Arial"/>
                      <w:sz w:val="18"/>
                      <w:szCs w:val="18"/>
                    </w:rPr>
                  </w:pPr>
                  <w:r>
                    <w:rPr>
                      <w:rFonts w:ascii="Arial" w:hAnsi="Arial" w:cs="Arial"/>
                      <w:sz w:val="18"/>
                      <w:szCs w:val="18"/>
                    </w:rPr>
                    <w:t>30% pogodbene vrednosti</w:t>
                  </w:r>
                </w:p>
              </w:tc>
            </w:tr>
            <w:tr w:rsidR="00D67A7D" w14:paraId="54442292" w14:textId="77777777" w:rsidTr="009E7B60">
              <w:tc>
                <w:tcPr>
                  <w:tcW w:w="2118" w:type="dxa"/>
                </w:tcPr>
                <w:p w14:paraId="39D4D65B" w14:textId="6F4CAC53" w:rsidR="00D67A7D" w:rsidRPr="00717AA4" w:rsidRDefault="004C20DD" w:rsidP="00717AA4">
                  <w:pPr>
                    <w:pStyle w:val="Odstavekseznama"/>
                    <w:numPr>
                      <w:ilvl w:val="0"/>
                      <w:numId w:val="22"/>
                    </w:numPr>
                    <w:rPr>
                      <w:rFonts w:ascii="Arial" w:hAnsi="Arial" w:cs="Arial"/>
                      <w:sz w:val="18"/>
                      <w:szCs w:val="18"/>
                    </w:rPr>
                  </w:pPr>
                  <w:r>
                    <w:rPr>
                      <w:rFonts w:ascii="Arial" w:hAnsi="Arial" w:cs="Arial"/>
                      <w:sz w:val="18"/>
                      <w:szCs w:val="18"/>
                    </w:rPr>
                    <w:t>sklop</w:t>
                  </w:r>
                </w:p>
              </w:tc>
              <w:tc>
                <w:tcPr>
                  <w:tcW w:w="4188" w:type="dxa"/>
                </w:tcPr>
                <w:p w14:paraId="2E6422D1" w14:textId="7C0568C0" w:rsidR="00D67A7D" w:rsidRDefault="00D67A7D" w:rsidP="002C6864">
                  <w:pPr>
                    <w:rPr>
                      <w:rFonts w:ascii="Arial" w:hAnsi="Arial" w:cs="Arial"/>
                      <w:sz w:val="18"/>
                      <w:szCs w:val="18"/>
                    </w:rPr>
                  </w:pPr>
                  <w:r>
                    <w:rPr>
                      <w:rFonts w:ascii="Arial" w:hAnsi="Arial" w:cs="Arial"/>
                      <w:sz w:val="18"/>
                      <w:szCs w:val="18"/>
                    </w:rPr>
                    <w:t>Izdelava dopolnjenega osnutka OPPN za PUSP in dopolnjenega osnutka Okoljskega poročila ter elaborata ekonomike (za obravnavo na seji Občinskega sveta in javno objavo)</w:t>
                  </w:r>
                </w:p>
              </w:tc>
              <w:tc>
                <w:tcPr>
                  <w:tcW w:w="2551" w:type="dxa"/>
                </w:tcPr>
                <w:p w14:paraId="529878E0" w14:textId="37D5D74B" w:rsidR="00D67A7D" w:rsidRDefault="00D67A7D" w:rsidP="002C6864">
                  <w:pPr>
                    <w:rPr>
                      <w:rFonts w:ascii="Arial" w:hAnsi="Arial" w:cs="Arial"/>
                      <w:sz w:val="18"/>
                      <w:szCs w:val="18"/>
                    </w:rPr>
                  </w:pPr>
                  <w:r>
                    <w:rPr>
                      <w:rFonts w:ascii="Arial" w:hAnsi="Arial" w:cs="Arial"/>
                      <w:sz w:val="18"/>
                      <w:szCs w:val="18"/>
                    </w:rPr>
                    <w:t>20% pogodbene vrednosti</w:t>
                  </w:r>
                </w:p>
              </w:tc>
            </w:tr>
            <w:tr w:rsidR="00D67A7D" w14:paraId="264A3DF9" w14:textId="77777777" w:rsidTr="009E7B60">
              <w:tc>
                <w:tcPr>
                  <w:tcW w:w="2118" w:type="dxa"/>
                </w:tcPr>
                <w:p w14:paraId="15EE9FA0" w14:textId="4F5380A0" w:rsidR="00D67A7D" w:rsidRPr="00717AA4" w:rsidRDefault="004C20DD" w:rsidP="00717AA4">
                  <w:pPr>
                    <w:pStyle w:val="Odstavekseznama"/>
                    <w:numPr>
                      <w:ilvl w:val="0"/>
                      <w:numId w:val="22"/>
                    </w:numPr>
                    <w:rPr>
                      <w:rFonts w:ascii="Arial" w:hAnsi="Arial" w:cs="Arial"/>
                      <w:sz w:val="18"/>
                      <w:szCs w:val="18"/>
                    </w:rPr>
                  </w:pPr>
                  <w:r>
                    <w:rPr>
                      <w:rFonts w:ascii="Arial" w:hAnsi="Arial" w:cs="Arial"/>
                      <w:sz w:val="18"/>
                      <w:szCs w:val="18"/>
                    </w:rPr>
                    <w:t>sklop</w:t>
                  </w:r>
                </w:p>
              </w:tc>
              <w:tc>
                <w:tcPr>
                  <w:tcW w:w="4188" w:type="dxa"/>
                </w:tcPr>
                <w:p w14:paraId="54EF158D" w14:textId="0C0A4EB6" w:rsidR="00D67A7D" w:rsidRDefault="00D67A7D" w:rsidP="002C6864">
                  <w:pPr>
                    <w:rPr>
                      <w:rFonts w:ascii="Arial" w:hAnsi="Arial" w:cs="Arial"/>
                      <w:sz w:val="18"/>
                      <w:szCs w:val="18"/>
                    </w:rPr>
                  </w:pPr>
                  <w:r>
                    <w:rPr>
                      <w:rFonts w:ascii="Arial" w:hAnsi="Arial" w:cs="Arial"/>
                      <w:sz w:val="18"/>
                      <w:szCs w:val="18"/>
                    </w:rPr>
                    <w:t>Izdelava stališč do pripomb in predlogov javnosti</w:t>
                  </w:r>
                  <w:r w:rsidR="008D707E">
                    <w:rPr>
                      <w:rFonts w:ascii="Arial" w:hAnsi="Arial" w:cs="Arial"/>
                      <w:sz w:val="18"/>
                      <w:szCs w:val="18"/>
                    </w:rPr>
                    <w:t xml:space="preserve"> in </w:t>
                  </w:r>
                  <w:r w:rsidR="004C20DD">
                    <w:rPr>
                      <w:rFonts w:ascii="Arial" w:hAnsi="Arial" w:cs="Arial"/>
                      <w:sz w:val="18"/>
                      <w:szCs w:val="18"/>
                    </w:rPr>
                    <w:t>i</w:t>
                  </w:r>
                  <w:r w:rsidR="004C20DD">
                    <w:rPr>
                      <w:rFonts w:ascii="Arial" w:hAnsi="Arial" w:cs="Arial"/>
                      <w:sz w:val="18"/>
                      <w:szCs w:val="18"/>
                    </w:rPr>
                    <w:t xml:space="preserve">zdelava predloga OPPN za PUSP in predloga </w:t>
                  </w:r>
                  <w:proofErr w:type="spellStart"/>
                  <w:r w:rsidR="004C20DD">
                    <w:rPr>
                      <w:rFonts w:ascii="Arial" w:hAnsi="Arial" w:cs="Arial"/>
                      <w:sz w:val="18"/>
                      <w:szCs w:val="18"/>
                    </w:rPr>
                    <w:t>Okoljskega</w:t>
                  </w:r>
                  <w:proofErr w:type="spellEnd"/>
                  <w:r w:rsidR="004C20DD">
                    <w:rPr>
                      <w:rFonts w:ascii="Arial" w:hAnsi="Arial" w:cs="Arial"/>
                      <w:sz w:val="18"/>
                      <w:szCs w:val="18"/>
                    </w:rPr>
                    <w:t xml:space="preserve"> poročila (za pridobitev mnenj NUP, mnenja o ustreznosti </w:t>
                  </w:r>
                  <w:proofErr w:type="spellStart"/>
                  <w:r w:rsidR="004C20DD">
                    <w:rPr>
                      <w:rFonts w:ascii="Arial" w:hAnsi="Arial" w:cs="Arial"/>
                      <w:sz w:val="18"/>
                      <w:szCs w:val="18"/>
                    </w:rPr>
                    <w:t>Okoljskega</w:t>
                  </w:r>
                  <w:proofErr w:type="spellEnd"/>
                  <w:r w:rsidR="004C20DD">
                    <w:rPr>
                      <w:rFonts w:ascii="Arial" w:hAnsi="Arial" w:cs="Arial"/>
                      <w:sz w:val="18"/>
                      <w:szCs w:val="18"/>
                    </w:rPr>
                    <w:t xml:space="preserve"> poročila ter mnenja o sprejemljivosti vplivov na okolje)</w:t>
                  </w:r>
                </w:p>
              </w:tc>
              <w:tc>
                <w:tcPr>
                  <w:tcW w:w="2551" w:type="dxa"/>
                </w:tcPr>
                <w:p w14:paraId="731AAC3E" w14:textId="2082780F" w:rsidR="00D67A7D" w:rsidRDefault="004C20DD" w:rsidP="002C6864">
                  <w:pPr>
                    <w:rPr>
                      <w:rFonts w:ascii="Arial" w:hAnsi="Arial" w:cs="Arial"/>
                      <w:sz w:val="18"/>
                      <w:szCs w:val="18"/>
                    </w:rPr>
                  </w:pPr>
                  <w:r>
                    <w:rPr>
                      <w:rFonts w:ascii="Arial" w:hAnsi="Arial" w:cs="Arial"/>
                      <w:sz w:val="18"/>
                      <w:szCs w:val="18"/>
                    </w:rPr>
                    <w:t>20</w:t>
                  </w:r>
                  <w:r w:rsidR="00D67A7D">
                    <w:rPr>
                      <w:rFonts w:ascii="Arial" w:hAnsi="Arial" w:cs="Arial"/>
                      <w:sz w:val="18"/>
                      <w:szCs w:val="18"/>
                    </w:rPr>
                    <w:t>% pogodbene vrednosti</w:t>
                  </w:r>
                </w:p>
              </w:tc>
            </w:tr>
            <w:tr w:rsidR="00D67A7D" w14:paraId="32404245" w14:textId="77777777" w:rsidTr="009E7B60">
              <w:tc>
                <w:tcPr>
                  <w:tcW w:w="2118" w:type="dxa"/>
                </w:tcPr>
                <w:p w14:paraId="570840EE" w14:textId="0038720F" w:rsidR="00D67A7D" w:rsidRPr="00717AA4" w:rsidRDefault="004C20DD" w:rsidP="00717AA4">
                  <w:pPr>
                    <w:pStyle w:val="Odstavekseznama"/>
                    <w:numPr>
                      <w:ilvl w:val="0"/>
                      <w:numId w:val="22"/>
                    </w:numPr>
                    <w:rPr>
                      <w:rFonts w:ascii="Arial" w:hAnsi="Arial" w:cs="Arial"/>
                      <w:sz w:val="18"/>
                      <w:szCs w:val="18"/>
                    </w:rPr>
                  </w:pPr>
                  <w:r>
                    <w:rPr>
                      <w:rFonts w:ascii="Arial" w:hAnsi="Arial" w:cs="Arial"/>
                      <w:sz w:val="18"/>
                      <w:szCs w:val="18"/>
                    </w:rPr>
                    <w:t>sklop</w:t>
                  </w:r>
                </w:p>
              </w:tc>
              <w:tc>
                <w:tcPr>
                  <w:tcW w:w="4188" w:type="dxa"/>
                </w:tcPr>
                <w:p w14:paraId="7F4E57EB" w14:textId="39F683E3" w:rsidR="00D67A7D" w:rsidRDefault="00D67A7D" w:rsidP="002C6864">
                  <w:pPr>
                    <w:rPr>
                      <w:rFonts w:ascii="Arial" w:hAnsi="Arial" w:cs="Arial"/>
                      <w:sz w:val="18"/>
                      <w:szCs w:val="18"/>
                    </w:rPr>
                  </w:pPr>
                  <w:r>
                    <w:rPr>
                      <w:rFonts w:ascii="Arial" w:hAnsi="Arial" w:cs="Arial"/>
                      <w:sz w:val="18"/>
                      <w:szCs w:val="18"/>
                    </w:rPr>
                    <w:t>Izdelava končnega predloga OPPN za PUSP in končnega Okoljskega poročila (za obravnavo in sprejem na seji Občinskega sveta) in predaja mapiranih analognih in digitalnih izvodov OPPN za PUSP skupaj s spremljajočim gradivom (za objavo na PIS)</w:t>
                  </w:r>
                </w:p>
              </w:tc>
              <w:tc>
                <w:tcPr>
                  <w:tcW w:w="2551" w:type="dxa"/>
                </w:tcPr>
                <w:p w14:paraId="7B8FCF20" w14:textId="39D548D6" w:rsidR="00D67A7D" w:rsidRDefault="00D67A7D" w:rsidP="002C6864">
                  <w:pPr>
                    <w:rPr>
                      <w:rFonts w:ascii="Arial" w:hAnsi="Arial" w:cs="Arial"/>
                      <w:sz w:val="18"/>
                      <w:szCs w:val="18"/>
                    </w:rPr>
                  </w:pPr>
                  <w:r>
                    <w:rPr>
                      <w:rFonts w:ascii="Arial" w:hAnsi="Arial" w:cs="Arial"/>
                      <w:sz w:val="18"/>
                      <w:szCs w:val="18"/>
                    </w:rPr>
                    <w:t>30% pogodbene</w:t>
                  </w:r>
                </w:p>
              </w:tc>
            </w:tr>
            <w:bookmarkEnd w:id="4"/>
          </w:tbl>
          <w:p w14:paraId="51CBC09A" w14:textId="3B04E5FF" w:rsidR="00360CB6" w:rsidRDefault="00360CB6" w:rsidP="002C6864">
            <w:pPr>
              <w:rPr>
                <w:rFonts w:ascii="Arial" w:hAnsi="Arial" w:cs="Arial"/>
                <w:sz w:val="18"/>
                <w:szCs w:val="18"/>
              </w:rPr>
            </w:pPr>
          </w:p>
          <w:p w14:paraId="10A8AE2A" w14:textId="77777777" w:rsidR="00360CB6" w:rsidRDefault="00360CB6" w:rsidP="002C6864">
            <w:pPr>
              <w:spacing w:before="225" w:after="225"/>
              <w:jc w:val="both"/>
            </w:pPr>
            <w:r>
              <w:rPr>
                <w:rFonts w:ascii="Arial" w:hAnsi="Arial" w:cs="Arial"/>
                <w:color w:val="000000"/>
                <w:sz w:val="18"/>
                <w:szCs w:val="18"/>
              </w:rPr>
              <w:t>V kolikor naročnik računa ne zavrne v roku 8 delovnih dni od prejema, se račun šteje za potrjenega.</w:t>
            </w:r>
          </w:p>
          <w:p w14:paraId="322E290C" w14:textId="77777777" w:rsidR="00360CB6" w:rsidRDefault="00360CB6" w:rsidP="002C6864">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2A66398B" w14:textId="77777777" w:rsidR="00360CB6" w:rsidRDefault="00360CB6" w:rsidP="00360CB6">
      <w:pPr>
        <w:spacing w:after="0" w:line="240" w:lineRule="auto"/>
        <w:jc w:val="center"/>
        <w:rPr>
          <w:rFonts w:ascii="Arial" w:hAnsi="Arial" w:cs="Arial"/>
          <w:b/>
          <w:bCs/>
          <w:color w:val="000000"/>
          <w:sz w:val="18"/>
          <w:szCs w:val="18"/>
        </w:rPr>
      </w:pPr>
    </w:p>
    <w:p w14:paraId="2EBA43A4" w14:textId="77777777" w:rsidR="00360CB6" w:rsidRDefault="00360CB6" w:rsidP="00360CB6">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360CB6" w14:paraId="5235D682" w14:textId="77777777" w:rsidTr="002C6864">
        <w:tc>
          <w:tcPr>
            <w:tcW w:w="0" w:type="auto"/>
            <w:tcMar>
              <w:top w:w="0" w:type="auto"/>
              <w:bottom w:w="0" w:type="auto"/>
            </w:tcMar>
          </w:tcPr>
          <w:p w14:paraId="3AC1C29F" w14:textId="77777777" w:rsidR="00360CB6" w:rsidRDefault="00360CB6" w:rsidP="002C6864">
            <w:pPr>
              <w:spacing w:before="225" w:after="225"/>
              <w:jc w:val="both"/>
            </w:pPr>
            <w:r>
              <w:rPr>
                <w:rFonts w:ascii="Arial" w:hAnsi="Arial" w:cs="Arial"/>
                <w:color w:val="000000"/>
                <w:sz w:val="18"/>
                <w:szCs w:val="18"/>
              </w:rPr>
              <w:t>Naročnik se zaveže plačati račun najkasneje v 30 dneh od prejema računa na poslovni račun izvajalca. Za zamudo pri plačilu storitev je izvajalec upravičen do zaračunavanja zakonitih zamudnih obresti.</w:t>
            </w:r>
          </w:p>
          <w:p w14:paraId="365411A6" w14:textId="77777777" w:rsidR="00360CB6" w:rsidRDefault="00360CB6" w:rsidP="002C6864">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14:paraId="767324D2" w14:textId="77777777" w:rsidR="00360CB6" w:rsidRDefault="00360CB6" w:rsidP="00360CB6">
      <w:pPr>
        <w:spacing w:before="225" w:after="225" w:line="240" w:lineRule="auto"/>
        <w:jc w:val="both"/>
      </w:pPr>
      <w:r>
        <w:rPr>
          <w:rFonts w:ascii="Arial" w:hAnsi="Arial" w:cs="Arial"/>
          <w:b/>
          <w:bCs/>
          <w:color w:val="000000"/>
          <w:sz w:val="18"/>
          <w:szCs w:val="18"/>
        </w:rPr>
        <w:t>IV. IZVEDBENI ROKI</w:t>
      </w:r>
    </w:p>
    <w:p w14:paraId="3A588633" w14:textId="77777777" w:rsidR="00360CB6" w:rsidRDefault="00360CB6" w:rsidP="00360CB6">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360CB6" w14:paraId="34C08312" w14:textId="77777777" w:rsidTr="002C6864">
        <w:tc>
          <w:tcPr>
            <w:tcW w:w="0" w:type="auto"/>
            <w:tcMar>
              <w:top w:w="0" w:type="auto"/>
              <w:bottom w:w="0" w:type="auto"/>
            </w:tcMar>
          </w:tcPr>
          <w:p w14:paraId="71211A62" w14:textId="515DD9CD" w:rsidR="00360CB6" w:rsidRDefault="00D67A7D" w:rsidP="002C6864">
            <w:pPr>
              <w:spacing w:before="225" w:after="225"/>
              <w:jc w:val="both"/>
              <w:rPr>
                <w:rFonts w:ascii="Arial" w:hAnsi="Arial" w:cs="Arial"/>
                <w:sz w:val="18"/>
                <w:szCs w:val="18"/>
              </w:rPr>
            </w:pPr>
            <w:r>
              <w:rPr>
                <w:rFonts w:ascii="Arial" w:hAnsi="Arial" w:cs="Arial"/>
                <w:color w:val="000000"/>
                <w:sz w:val="18"/>
                <w:szCs w:val="18"/>
              </w:rPr>
              <w:t>I</w:t>
            </w:r>
            <w:r w:rsidR="00360CB6">
              <w:rPr>
                <w:rFonts w:ascii="Arial" w:hAnsi="Arial" w:cs="Arial"/>
                <w:sz w:val="18"/>
                <w:szCs w:val="18"/>
              </w:rPr>
              <w:t xml:space="preserve">zvajalec </w:t>
            </w:r>
            <w:r>
              <w:rPr>
                <w:rFonts w:ascii="Arial" w:hAnsi="Arial" w:cs="Arial"/>
                <w:sz w:val="18"/>
                <w:szCs w:val="18"/>
              </w:rPr>
              <w:t xml:space="preserve">mora </w:t>
            </w:r>
            <w:r w:rsidR="00360CB6">
              <w:rPr>
                <w:rFonts w:ascii="Arial" w:hAnsi="Arial" w:cs="Arial"/>
                <w:sz w:val="18"/>
                <w:szCs w:val="18"/>
              </w:rPr>
              <w:t xml:space="preserve">pri izvajanju storitev po tej pogodbi </w:t>
            </w:r>
            <w:r>
              <w:rPr>
                <w:rFonts w:ascii="Arial" w:hAnsi="Arial" w:cs="Arial"/>
                <w:sz w:val="18"/>
                <w:szCs w:val="18"/>
              </w:rPr>
              <w:t>v celoti upoštevati</w:t>
            </w:r>
            <w:r w:rsidR="00205F06">
              <w:rPr>
                <w:rFonts w:ascii="Arial" w:hAnsi="Arial" w:cs="Arial"/>
                <w:sz w:val="18"/>
                <w:szCs w:val="18"/>
              </w:rPr>
              <w:t xml:space="preserve"> naslednje fazne roke:</w:t>
            </w:r>
            <w:r w:rsidR="00360CB6">
              <w:rPr>
                <w:rFonts w:ascii="Arial" w:hAnsi="Arial" w:cs="Arial"/>
                <w:sz w:val="18"/>
                <w:szCs w:val="18"/>
              </w:rPr>
              <w:t>.</w:t>
            </w:r>
          </w:p>
          <w:tbl>
            <w:tblPr>
              <w:tblStyle w:val="Tabelamrea"/>
              <w:tblW w:w="8857" w:type="dxa"/>
              <w:tblLook w:val="04A0" w:firstRow="1" w:lastRow="0" w:firstColumn="1" w:lastColumn="0" w:noHBand="0" w:noVBand="1"/>
            </w:tblPr>
            <w:tblGrid>
              <w:gridCol w:w="2118"/>
              <w:gridCol w:w="4188"/>
              <w:gridCol w:w="2551"/>
            </w:tblGrid>
            <w:tr w:rsidR="00205F06" w14:paraId="025D4328" w14:textId="77777777" w:rsidTr="00E37C1D">
              <w:tc>
                <w:tcPr>
                  <w:tcW w:w="2118" w:type="dxa"/>
                </w:tcPr>
                <w:p w14:paraId="594B4213" w14:textId="77777777" w:rsidR="00205F06" w:rsidRDefault="00205F06" w:rsidP="00205F06">
                  <w:pPr>
                    <w:pStyle w:val="Odstavekseznama"/>
                    <w:rPr>
                      <w:rFonts w:ascii="Arial" w:hAnsi="Arial" w:cs="Arial"/>
                      <w:sz w:val="18"/>
                      <w:szCs w:val="18"/>
                    </w:rPr>
                  </w:pPr>
                </w:p>
              </w:tc>
              <w:tc>
                <w:tcPr>
                  <w:tcW w:w="4188" w:type="dxa"/>
                </w:tcPr>
                <w:p w14:paraId="3732B595" w14:textId="77777777" w:rsidR="00205F06" w:rsidRDefault="00205F06" w:rsidP="00205F06">
                  <w:pPr>
                    <w:rPr>
                      <w:rFonts w:ascii="Arial" w:hAnsi="Arial" w:cs="Arial"/>
                      <w:sz w:val="18"/>
                      <w:szCs w:val="18"/>
                    </w:rPr>
                  </w:pPr>
                  <w:r>
                    <w:rPr>
                      <w:rFonts w:ascii="Arial" w:hAnsi="Arial" w:cs="Arial"/>
                      <w:sz w:val="18"/>
                      <w:szCs w:val="18"/>
                    </w:rPr>
                    <w:t>Faze</w:t>
                  </w:r>
                </w:p>
              </w:tc>
              <w:tc>
                <w:tcPr>
                  <w:tcW w:w="2551" w:type="dxa"/>
                </w:tcPr>
                <w:p w14:paraId="2F6CF770" w14:textId="1F1F7BA3" w:rsidR="00205F06" w:rsidRDefault="00205F06" w:rsidP="00205F06">
                  <w:pPr>
                    <w:rPr>
                      <w:rFonts w:ascii="Arial" w:hAnsi="Arial" w:cs="Arial"/>
                      <w:sz w:val="18"/>
                      <w:szCs w:val="18"/>
                    </w:rPr>
                  </w:pPr>
                  <w:r>
                    <w:rPr>
                      <w:rFonts w:ascii="Arial" w:hAnsi="Arial" w:cs="Arial"/>
                      <w:sz w:val="18"/>
                      <w:szCs w:val="18"/>
                    </w:rPr>
                    <w:t>Roki</w:t>
                  </w:r>
                </w:p>
              </w:tc>
            </w:tr>
            <w:tr w:rsidR="00205F06" w14:paraId="21D95153" w14:textId="77777777" w:rsidTr="003F188A">
              <w:trPr>
                <w:trHeight w:val="940"/>
              </w:trPr>
              <w:tc>
                <w:tcPr>
                  <w:tcW w:w="2118" w:type="dxa"/>
                </w:tcPr>
                <w:p w14:paraId="4EE6033D" w14:textId="77777777" w:rsidR="00205F06" w:rsidRPr="00E06402" w:rsidRDefault="00205F06" w:rsidP="00205F06">
                  <w:pPr>
                    <w:pStyle w:val="Odstavekseznama"/>
                    <w:numPr>
                      <w:ilvl w:val="0"/>
                      <w:numId w:val="23"/>
                    </w:numPr>
                    <w:rPr>
                      <w:rFonts w:ascii="Arial" w:hAnsi="Arial" w:cs="Arial"/>
                      <w:sz w:val="18"/>
                      <w:szCs w:val="18"/>
                    </w:rPr>
                  </w:pPr>
                  <w:r>
                    <w:rPr>
                      <w:rFonts w:ascii="Arial" w:hAnsi="Arial" w:cs="Arial"/>
                      <w:sz w:val="18"/>
                      <w:szCs w:val="18"/>
                    </w:rPr>
                    <w:t>faza</w:t>
                  </w:r>
                </w:p>
              </w:tc>
              <w:tc>
                <w:tcPr>
                  <w:tcW w:w="4188" w:type="dxa"/>
                </w:tcPr>
                <w:p w14:paraId="69170D5B" w14:textId="77777777" w:rsidR="00205F06" w:rsidRDefault="00205F06" w:rsidP="00205F06">
                  <w:pPr>
                    <w:rPr>
                      <w:rFonts w:ascii="Arial" w:hAnsi="Arial" w:cs="Arial"/>
                      <w:sz w:val="18"/>
                      <w:szCs w:val="18"/>
                    </w:rPr>
                  </w:pPr>
                  <w:r>
                    <w:rPr>
                      <w:rFonts w:ascii="Arial" w:hAnsi="Arial" w:cs="Arial"/>
                      <w:sz w:val="18"/>
                      <w:szCs w:val="18"/>
                    </w:rPr>
                    <w:t>Izdelava strokovnih podlag in strokovnih rešitev, osnutka OPPN za PUSP in osnutka Okoljskega poročila (za pridobitev mnenj in odločbe o ustreznosti okoljskega poročila)</w:t>
                  </w:r>
                </w:p>
              </w:tc>
              <w:tc>
                <w:tcPr>
                  <w:tcW w:w="2551" w:type="dxa"/>
                </w:tcPr>
                <w:p w14:paraId="346856DE" w14:textId="7FAA8190" w:rsidR="00205F06" w:rsidRDefault="00205F06" w:rsidP="00205F06">
                  <w:pPr>
                    <w:rPr>
                      <w:rFonts w:ascii="Arial" w:hAnsi="Arial" w:cs="Arial"/>
                      <w:sz w:val="18"/>
                      <w:szCs w:val="18"/>
                    </w:rPr>
                  </w:pPr>
                  <w:r>
                    <w:rPr>
                      <w:rFonts w:ascii="Arial" w:hAnsi="Arial" w:cs="Arial"/>
                      <w:sz w:val="18"/>
                      <w:szCs w:val="18"/>
                    </w:rPr>
                    <w:t>Do 170 dni od podpisa pogodbe</w:t>
                  </w:r>
                </w:p>
              </w:tc>
            </w:tr>
            <w:tr w:rsidR="00205F06" w14:paraId="6181C1C4" w14:textId="77777777" w:rsidTr="003F188A">
              <w:trPr>
                <w:trHeight w:val="952"/>
              </w:trPr>
              <w:tc>
                <w:tcPr>
                  <w:tcW w:w="2118" w:type="dxa"/>
                </w:tcPr>
                <w:p w14:paraId="2911AC5A" w14:textId="77777777" w:rsidR="00205F06" w:rsidRPr="00E06402" w:rsidRDefault="00205F06" w:rsidP="00205F06">
                  <w:pPr>
                    <w:pStyle w:val="Odstavekseznama"/>
                    <w:numPr>
                      <w:ilvl w:val="0"/>
                      <w:numId w:val="23"/>
                    </w:numPr>
                    <w:rPr>
                      <w:rFonts w:ascii="Arial" w:hAnsi="Arial" w:cs="Arial"/>
                      <w:sz w:val="18"/>
                      <w:szCs w:val="18"/>
                    </w:rPr>
                  </w:pPr>
                  <w:r>
                    <w:rPr>
                      <w:rFonts w:ascii="Arial" w:hAnsi="Arial" w:cs="Arial"/>
                      <w:sz w:val="18"/>
                      <w:szCs w:val="18"/>
                    </w:rPr>
                    <w:t>faza</w:t>
                  </w:r>
                </w:p>
              </w:tc>
              <w:tc>
                <w:tcPr>
                  <w:tcW w:w="4188" w:type="dxa"/>
                </w:tcPr>
                <w:p w14:paraId="260DD250" w14:textId="77777777" w:rsidR="00205F06" w:rsidRDefault="00205F06" w:rsidP="00205F06">
                  <w:pPr>
                    <w:rPr>
                      <w:rFonts w:ascii="Arial" w:hAnsi="Arial" w:cs="Arial"/>
                      <w:sz w:val="18"/>
                      <w:szCs w:val="18"/>
                    </w:rPr>
                  </w:pPr>
                  <w:r>
                    <w:rPr>
                      <w:rFonts w:ascii="Arial" w:hAnsi="Arial" w:cs="Arial"/>
                      <w:sz w:val="18"/>
                      <w:szCs w:val="18"/>
                    </w:rPr>
                    <w:t>Izdelava dopolnjenega osnutka OPPN za PUSP in dopolnjenega osnutka Okoljskega poročila ter elaborata ekonomike (za obravnavo na seji Občinskega sveta in javno objavo)</w:t>
                  </w:r>
                </w:p>
              </w:tc>
              <w:tc>
                <w:tcPr>
                  <w:tcW w:w="2551" w:type="dxa"/>
                </w:tcPr>
                <w:p w14:paraId="7B4A03D3" w14:textId="7B2D6383" w:rsidR="00205F06" w:rsidRDefault="00205F06" w:rsidP="00205F06">
                  <w:pPr>
                    <w:rPr>
                      <w:rFonts w:ascii="Arial" w:hAnsi="Arial" w:cs="Arial"/>
                      <w:sz w:val="18"/>
                      <w:szCs w:val="18"/>
                    </w:rPr>
                  </w:pPr>
                  <w:r>
                    <w:rPr>
                      <w:rFonts w:ascii="Arial" w:hAnsi="Arial" w:cs="Arial"/>
                      <w:sz w:val="18"/>
                      <w:szCs w:val="18"/>
                    </w:rPr>
                    <w:t>Do 45 dni po prejemu mnenj NUP</w:t>
                  </w:r>
                </w:p>
              </w:tc>
            </w:tr>
            <w:tr w:rsidR="00205F06" w14:paraId="40C34791" w14:textId="77777777" w:rsidTr="00E37C1D">
              <w:trPr>
                <w:trHeight w:val="539"/>
              </w:trPr>
              <w:tc>
                <w:tcPr>
                  <w:tcW w:w="2118" w:type="dxa"/>
                </w:tcPr>
                <w:p w14:paraId="49F36FD1" w14:textId="77777777" w:rsidR="00205F06" w:rsidRPr="00E06402" w:rsidRDefault="00205F06" w:rsidP="00205F06">
                  <w:pPr>
                    <w:pStyle w:val="Odstavekseznama"/>
                    <w:numPr>
                      <w:ilvl w:val="0"/>
                      <w:numId w:val="23"/>
                    </w:numPr>
                    <w:rPr>
                      <w:rFonts w:ascii="Arial" w:hAnsi="Arial" w:cs="Arial"/>
                      <w:sz w:val="18"/>
                      <w:szCs w:val="18"/>
                    </w:rPr>
                  </w:pPr>
                  <w:r>
                    <w:rPr>
                      <w:rFonts w:ascii="Arial" w:hAnsi="Arial" w:cs="Arial"/>
                      <w:sz w:val="18"/>
                      <w:szCs w:val="18"/>
                    </w:rPr>
                    <w:t>faza</w:t>
                  </w:r>
                </w:p>
              </w:tc>
              <w:tc>
                <w:tcPr>
                  <w:tcW w:w="4188" w:type="dxa"/>
                </w:tcPr>
                <w:p w14:paraId="1B15892F" w14:textId="77777777" w:rsidR="00205F06" w:rsidRDefault="00205F06" w:rsidP="00205F06">
                  <w:pPr>
                    <w:rPr>
                      <w:rFonts w:ascii="Arial" w:hAnsi="Arial" w:cs="Arial"/>
                      <w:sz w:val="18"/>
                      <w:szCs w:val="18"/>
                    </w:rPr>
                  </w:pPr>
                  <w:r>
                    <w:rPr>
                      <w:rFonts w:ascii="Arial" w:hAnsi="Arial" w:cs="Arial"/>
                      <w:sz w:val="18"/>
                      <w:szCs w:val="18"/>
                    </w:rPr>
                    <w:t>Izdelava stališč do pripomb in predlogov javnosti</w:t>
                  </w:r>
                </w:p>
              </w:tc>
              <w:tc>
                <w:tcPr>
                  <w:tcW w:w="2551" w:type="dxa"/>
                </w:tcPr>
                <w:p w14:paraId="243C84E7" w14:textId="3F75680D" w:rsidR="00205F06" w:rsidRDefault="00205F06" w:rsidP="00205F06">
                  <w:pPr>
                    <w:rPr>
                      <w:rFonts w:ascii="Arial" w:hAnsi="Arial" w:cs="Arial"/>
                      <w:sz w:val="18"/>
                      <w:szCs w:val="18"/>
                    </w:rPr>
                  </w:pPr>
                  <w:r>
                    <w:rPr>
                      <w:rFonts w:ascii="Arial" w:hAnsi="Arial" w:cs="Arial"/>
                      <w:sz w:val="18"/>
                      <w:szCs w:val="18"/>
                    </w:rPr>
                    <w:t>Do 30 dni po končani javni objavi</w:t>
                  </w:r>
                </w:p>
              </w:tc>
            </w:tr>
            <w:tr w:rsidR="00205F06" w14:paraId="2803FEDC" w14:textId="77777777" w:rsidTr="00E37C1D">
              <w:trPr>
                <w:trHeight w:val="972"/>
              </w:trPr>
              <w:tc>
                <w:tcPr>
                  <w:tcW w:w="2118" w:type="dxa"/>
                </w:tcPr>
                <w:p w14:paraId="1E9D619D" w14:textId="77777777" w:rsidR="00205F06" w:rsidRPr="00E06402" w:rsidRDefault="00205F06" w:rsidP="00205F06">
                  <w:pPr>
                    <w:pStyle w:val="Odstavekseznama"/>
                    <w:numPr>
                      <w:ilvl w:val="0"/>
                      <w:numId w:val="23"/>
                    </w:numPr>
                    <w:rPr>
                      <w:rFonts w:ascii="Arial" w:hAnsi="Arial" w:cs="Arial"/>
                      <w:sz w:val="18"/>
                      <w:szCs w:val="18"/>
                    </w:rPr>
                  </w:pPr>
                  <w:r>
                    <w:rPr>
                      <w:rFonts w:ascii="Arial" w:hAnsi="Arial" w:cs="Arial"/>
                      <w:sz w:val="18"/>
                      <w:szCs w:val="18"/>
                    </w:rPr>
                    <w:lastRenderedPageBreak/>
                    <w:t>faza</w:t>
                  </w:r>
                </w:p>
              </w:tc>
              <w:tc>
                <w:tcPr>
                  <w:tcW w:w="4188" w:type="dxa"/>
                </w:tcPr>
                <w:p w14:paraId="16B69902" w14:textId="77777777" w:rsidR="00205F06" w:rsidRDefault="00205F06" w:rsidP="00205F06">
                  <w:pPr>
                    <w:rPr>
                      <w:rFonts w:ascii="Arial" w:hAnsi="Arial" w:cs="Arial"/>
                      <w:sz w:val="18"/>
                      <w:szCs w:val="18"/>
                    </w:rPr>
                  </w:pPr>
                  <w:r>
                    <w:rPr>
                      <w:rFonts w:ascii="Arial" w:hAnsi="Arial" w:cs="Arial"/>
                      <w:sz w:val="18"/>
                      <w:szCs w:val="18"/>
                    </w:rPr>
                    <w:t>Izdelava predloga OPPN za PUSP in predloga Okoljskega poročila (za pridobitev mnenj NUP, mnenja o ustreznosti Okoljskega poročila ter mnenja o sprejemljivosti vplivov na okolje)</w:t>
                  </w:r>
                </w:p>
              </w:tc>
              <w:tc>
                <w:tcPr>
                  <w:tcW w:w="2551" w:type="dxa"/>
                </w:tcPr>
                <w:p w14:paraId="76189473" w14:textId="15367943" w:rsidR="00205F06" w:rsidRDefault="00205F06" w:rsidP="00205F06">
                  <w:pPr>
                    <w:rPr>
                      <w:rFonts w:ascii="Arial" w:hAnsi="Arial" w:cs="Arial"/>
                      <w:sz w:val="18"/>
                      <w:szCs w:val="18"/>
                    </w:rPr>
                  </w:pPr>
                  <w:r>
                    <w:rPr>
                      <w:rFonts w:ascii="Arial" w:hAnsi="Arial" w:cs="Arial"/>
                      <w:sz w:val="18"/>
                      <w:szCs w:val="18"/>
                    </w:rPr>
                    <w:t>Do 45 dni po objavi stališč do pripomb</w:t>
                  </w:r>
                </w:p>
              </w:tc>
            </w:tr>
            <w:tr w:rsidR="00205F06" w14:paraId="0909A916" w14:textId="77777777" w:rsidTr="00E37C1D">
              <w:trPr>
                <w:trHeight w:val="702"/>
              </w:trPr>
              <w:tc>
                <w:tcPr>
                  <w:tcW w:w="2118" w:type="dxa"/>
                </w:tcPr>
                <w:p w14:paraId="3C54F3CC" w14:textId="77777777" w:rsidR="00205F06" w:rsidRPr="00E06402" w:rsidRDefault="00205F06" w:rsidP="00205F06">
                  <w:pPr>
                    <w:pStyle w:val="Odstavekseznama"/>
                    <w:numPr>
                      <w:ilvl w:val="0"/>
                      <w:numId w:val="23"/>
                    </w:numPr>
                    <w:rPr>
                      <w:rFonts w:ascii="Arial" w:hAnsi="Arial" w:cs="Arial"/>
                      <w:sz w:val="18"/>
                      <w:szCs w:val="18"/>
                    </w:rPr>
                  </w:pPr>
                  <w:r>
                    <w:rPr>
                      <w:rFonts w:ascii="Arial" w:hAnsi="Arial" w:cs="Arial"/>
                      <w:sz w:val="18"/>
                      <w:szCs w:val="18"/>
                    </w:rPr>
                    <w:t>faza</w:t>
                  </w:r>
                </w:p>
              </w:tc>
              <w:tc>
                <w:tcPr>
                  <w:tcW w:w="4188" w:type="dxa"/>
                </w:tcPr>
                <w:p w14:paraId="2219A397" w14:textId="0CF046B2" w:rsidR="00205F06" w:rsidRDefault="00205F06" w:rsidP="00205F06">
                  <w:pPr>
                    <w:rPr>
                      <w:rFonts w:ascii="Arial" w:hAnsi="Arial" w:cs="Arial"/>
                      <w:sz w:val="18"/>
                      <w:szCs w:val="18"/>
                    </w:rPr>
                  </w:pPr>
                  <w:r>
                    <w:rPr>
                      <w:rFonts w:ascii="Arial" w:hAnsi="Arial" w:cs="Arial"/>
                      <w:sz w:val="18"/>
                      <w:szCs w:val="18"/>
                    </w:rPr>
                    <w:t xml:space="preserve">Izdelava končnega predloga OPPN za PUSP in končnega Okoljskega poročila (za obravnavo in sprejem na seji Občinskega sveta) </w:t>
                  </w:r>
                </w:p>
              </w:tc>
              <w:tc>
                <w:tcPr>
                  <w:tcW w:w="2551" w:type="dxa"/>
                </w:tcPr>
                <w:p w14:paraId="4CA5A076" w14:textId="6961B7B0" w:rsidR="00205F06" w:rsidRDefault="00205F06" w:rsidP="00205F06">
                  <w:pPr>
                    <w:rPr>
                      <w:rFonts w:ascii="Arial" w:hAnsi="Arial" w:cs="Arial"/>
                      <w:sz w:val="18"/>
                      <w:szCs w:val="18"/>
                    </w:rPr>
                  </w:pPr>
                  <w:r>
                    <w:rPr>
                      <w:rFonts w:ascii="Arial" w:hAnsi="Arial" w:cs="Arial"/>
                      <w:sz w:val="18"/>
                      <w:szCs w:val="18"/>
                    </w:rPr>
                    <w:t>Do 45 dni po prejemu mnenj NUP</w:t>
                  </w:r>
                </w:p>
              </w:tc>
            </w:tr>
            <w:tr w:rsidR="00205F06" w14:paraId="3ECB0296" w14:textId="77777777" w:rsidTr="003F188A">
              <w:trPr>
                <w:trHeight w:val="745"/>
              </w:trPr>
              <w:tc>
                <w:tcPr>
                  <w:tcW w:w="2118" w:type="dxa"/>
                </w:tcPr>
                <w:p w14:paraId="18E00951" w14:textId="12D88464" w:rsidR="00205F06" w:rsidRDefault="004C20DD" w:rsidP="00205F06">
                  <w:pPr>
                    <w:pStyle w:val="Odstavekseznama"/>
                    <w:numPr>
                      <w:ilvl w:val="0"/>
                      <w:numId w:val="23"/>
                    </w:numPr>
                    <w:rPr>
                      <w:rFonts w:ascii="Arial" w:hAnsi="Arial" w:cs="Arial"/>
                      <w:sz w:val="18"/>
                      <w:szCs w:val="18"/>
                    </w:rPr>
                  </w:pPr>
                  <w:r>
                    <w:rPr>
                      <w:rFonts w:ascii="Arial" w:hAnsi="Arial" w:cs="Arial"/>
                      <w:sz w:val="18"/>
                      <w:szCs w:val="18"/>
                    </w:rPr>
                    <w:t>faza</w:t>
                  </w:r>
                </w:p>
              </w:tc>
              <w:tc>
                <w:tcPr>
                  <w:tcW w:w="4188" w:type="dxa"/>
                </w:tcPr>
                <w:p w14:paraId="65D2178E" w14:textId="01DE0E3B" w:rsidR="00205F06" w:rsidRDefault="00205F06" w:rsidP="00205F06">
                  <w:pPr>
                    <w:rPr>
                      <w:rFonts w:ascii="Arial" w:hAnsi="Arial" w:cs="Arial"/>
                      <w:sz w:val="18"/>
                      <w:szCs w:val="18"/>
                    </w:rPr>
                  </w:pPr>
                  <w:r>
                    <w:rPr>
                      <w:rFonts w:ascii="Arial" w:hAnsi="Arial" w:cs="Arial"/>
                      <w:sz w:val="18"/>
                      <w:szCs w:val="18"/>
                    </w:rPr>
                    <w:t>Predaja mapiranih analognih in digitalnih izvodov OPPN za PUSP skupaj s spremljajočim gradivom (za objavo na PIS)</w:t>
                  </w:r>
                </w:p>
              </w:tc>
              <w:tc>
                <w:tcPr>
                  <w:tcW w:w="2551" w:type="dxa"/>
                </w:tcPr>
                <w:p w14:paraId="47DE8617" w14:textId="69932E9A" w:rsidR="00205F06" w:rsidRDefault="00205F06" w:rsidP="00205F06">
                  <w:pPr>
                    <w:rPr>
                      <w:rFonts w:ascii="Arial" w:hAnsi="Arial" w:cs="Arial"/>
                      <w:sz w:val="18"/>
                      <w:szCs w:val="18"/>
                    </w:rPr>
                  </w:pPr>
                  <w:r>
                    <w:rPr>
                      <w:rFonts w:ascii="Arial" w:hAnsi="Arial" w:cs="Arial"/>
                      <w:sz w:val="18"/>
                      <w:szCs w:val="18"/>
                    </w:rPr>
                    <w:t>Do 30 dni po sprejemu OPPN za PUSP</w:t>
                  </w:r>
                </w:p>
              </w:tc>
            </w:tr>
          </w:tbl>
          <w:p w14:paraId="1DFE02DC" w14:textId="77777777" w:rsidR="00360CB6" w:rsidRDefault="00360CB6" w:rsidP="002C6864">
            <w:pPr>
              <w:spacing w:before="225" w:after="225"/>
              <w:jc w:val="both"/>
            </w:pPr>
            <w:r>
              <w:rPr>
                <w:rFonts w:ascii="Arial" w:hAnsi="Arial" w:cs="Arial"/>
                <w:color w:val="000000"/>
                <w:sz w:val="18"/>
                <w:szCs w:val="18"/>
              </w:rPr>
              <w:t>Če izvajalec zamuja z izvedbo storitev, je o tem dolžan takoj pisno obvestiti naročnika in ga zaprositi za podaljšanje roka dokončanja. Če se naročnik s podaljšanjem roka strinja, mu pisno odobri podaljšanje roka za izvedbo.</w:t>
            </w:r>
          </w:p>
        </w:tc>
      </w:tr>
    </w:tbl>
    <w:p w14:paraId="601B61EF" w14:textId="0F030BE1" w:rsidR="00360CB6" w:rsidRDefault="00360CB6" w:rsidP="00360CB6">
      <w:pPr>
        <w:spacing w:before="225" w:after="225" w:line="240" w:lineRule="auto"/>
        <w:jc w:val="both"/>
      </w:pPr>
      <w:r>
        <w:rPr>
          <w:rFonts w:ascii="Arial" w:hAnsi="Arial" w:cs="Arial"/>
          <w:b/>
          <w:bCs/>
          <w:color w:val="000000"/>
          <w:sz w:val="18"/>
          <w:szCs w:val="18"/>
        </w:rPr>
        <w:lastRenderedPageBreak/>
        <w:t>V. OBVEZNOSTI NAROČNIKA</w:t>
      </w:r>
    </w:p>
    <w:p w14:paraId="1588F90D" w14:textId="2202B5B7" w:rsidR="00360CB6" w:rsidRDefault="00690A1F" w:rsidP="00360CB6">
      <w:pPr>
        <w:spacing w:after="0" w:line="240" w:lineRule="auto"/>
        <w:jc w:val="center"/>
      </w:pPr>
      <w:r>
        <w:rPr>
          <w:rFonts w:ascii="Arial" w:hAnsi="Arial" w:cs="Arial"/>
          <w:b/>
          <w:bCs/>
          <w:color w:val="000000"/>
          <w:sz w:val="18"/>
          <w:szCs w:val="18"/>
        </w:rPr>
        <w:t>9</w:t>
      </w:r>
      <w:r w:rsidR="00360CB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60CB6" w14:paraId="1373E7AF" w14:textId="77777777" w:rsidTr="002C6864">
        <w:tc>
          <w:tcPr>
            <w:tcW w:w="0" w:type="auto"/>
            <w:tcMar>
              <w:top w:w="0" w:type="auto"/>
              <w:bottom w:w="0" w:type="auto"/>
            </w:tcMar>
          </w:tcPr>
          <w:p w14:paraId="42C7186D" w14:textId="77777777" w:rsidR="00360CB6" w:rsidRDefault="00360CB6" w:rsidP="002C6864">
            <w:pPr>
              <w:spacing w:before="225" w:after="225"/>
              <w:jc w:val="both"/>
            </w:pPr>
            <w:r>
              <w:rPr>
                <w:rFonts w:ascii="Arial" w:hAnsi="Arial" w:cs="Arial"/>
                <w:color w:val="000000"/>
                <w:sz w:val="18"/>
                <w:szCs w:val="18"/>
              </w:rPr>
              <w:t>Naročnik se zavezuje poravnati pogodbeno ceno za pravilno izvedbo storitev na podlagi te pogodbe.</w:t>
            </w:r>
          </w:p>
          <w:p w14:paraId="6B00E9FB" w14:textId="77777777" w:rsidR="00360CB6" w:rsidRDefault="00360CB6" w:rsidP="002C6864">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p w14:paraId="1D1D40F7" w14:textId="77777777" w:rsidR="00360CB6" w:rsidRDefault="00360CB6" w:rsidP="002C6864">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14:paraId="06520419" w14:textId="77777777" w:rsidR="00360CB6" w:rsidRDefault="00360CB6" w:rsidP="002C6864">
            <w:pPr>
              <w:spacing w:before="225" w:after="225"/>
              <w:jc w:val="both"/>
            </w:pPr>
            <w:r>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tc>
      </w:tr>
    </w:tbl>
    <w:p w14:paraId="608BEBAE" w14:textId="5D01EB85" w:rsidR="00360CB6" w:rsidRDefault="00360CB6" w:rsidP="00360CB6">
      <w:pPr>
        <w:spacing w:before="225" w:after="225" w:line="240" w:lineRule="auto"/>
        <w:jc w:val="both"/>
      </w:pPr>
      <w:r>
        <w:rPr>
          <w:rFonts w:ascii="Arial" w:hAnsi="Arial" w:cs="Arial"/>
          <w:b/>
          <w:bCs/>
          <w:color w:val="000000"/>
          <w:sz w:val="18"/>
          <w:szCs w:val="18"/>
        </w:rPr>
        <w:t>VI. OBVEZNOSTI IZVAJALCA</w:t>
      </w:r>
    </w:p>
    <w:p w14:paraId="72DD5A82" w14:textId="1BF660D3" w:rsidR="00360CB6" w:rsidRDefault="00360CB6" w:rsidP="00360CB6">
      <w:pPr>
        <w:spacing w:after="0" w:line="240" w:lineRule="auto"/>
        <w:jc w:val="center"/>
      </w:pPr>
      <w:r>
        <w:rPr>
          <w:rFonts w:ascii="Arial" w:hAnsi="Arial" w:cs="Arial"/>
          <w:b/>
          <w:bCs/>
          <w:color w:val="000000"/>
          <w:sz w:val="18"/>
          <w:szCs w:val="18"/>
        </w:rPr>
        <w:t>1</w:t>
      </w:r>
      <w:r w:rsidR="00690A1F">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60CB6" w14:paraId="674B52F0" w14:textId="77777777" w:rsidTr="002C6864">
        <w:tc>
          <w:tcPr>
            <w:tcW w:w="0" w:type="auto"/>
            <w:tcMar>
              <w:top w:w="0" w:type="auto"/>
              <w:bottom w:w="0" w:type="auto"/>
            </w:tcMar>
          </w:tcPr>
          <w:p w14:paraId="30E62770" w14:textId="77777777" w:rsidR="00360CB6" w:rsidRDefault="00360CB6" w:rsidP="002C6864">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746"/>
            </w:tblGrid>
            <w:tr w:rsidR="00360CB6" w14:paraId="0B470E8B" w14:textId="77777777" w:rsidTr="002C6864">
              <w:tc>
                <w:tcPr>
                  <w:tcW w:w="0" w:type="auto"/>
                  <w:tcMar>
                    <w:top w:w="0" w:type="auto"/>
                    <w:bottom w:w="0" w:type="auto"/>
                  </w:tcMar>
                </w:tcPr>
                <w:p w14:paraId="0883B10F" w14:textId="77777777" w:rsidR="00360CB6" w:rsidRDefault="00360CB6" w:rsidP="004E3940">
                  <w:pPr>
                    <w:numPr>
                      <w:ilvl w:val="0"/>
                      <w:numId w:val="11"/>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3F2C36DC" w14:textId="77777777" w:rsidR="00360CB6" w:rsidRDefault="00360CB6" w:rsidP="004E3940">
                  <w:pPr>
                    <w:numPr>
                      <w:ilvl w:val="0"/>
                      <w:numId w:val="11"/>
                    </w:numPr>
                    <w:jc w:val="both"/>
                    <w:rPr>
                      <w:rFonts w:ascii="Arial" w:hAnsi="Arial" w:cs="Arial"/>
                      <w:color w:val="000000"/>
                      <w:sz w:val="18"/>
                      <w:szCs w:val="18"/>
                    </w:rPr>
                  </w:pPr>
                  <w:r>
                    <w:rPr>
                      <w:rFonts w:ascii="Arial" w:hAnsi="Arial" w:cs="Arial"/>
                      <w:color w:val="000000"/>
                      <w:sz w:val="18"/>
                      <w:szCs w:val="18"/>
                    </w:rPr>
                    <w:t>storitve izvedel v pogodbeno določenih rokih;</w:t>
                  </w:r>
                </w:p>
                <w:p w14:paraId="1E41686C" w14:textId="77777777" w:rsidR="00360CB6" w:rsidRDefault="00360CB6" w:rsidP="004E3940">
                  <w:pPr>
                    <w:numPr>
                      <w:ilvl w:val="0"/>
                      <w:numId w:val="11"/>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izvajanja storitve;</w:t>
                  </w:r>
                </w:p>
                <w:p w14:paraId="4E4FAA2F" w14:textId="77777777" w:rsidR="00360CB6" w:rsidRDefault="00360CB6" w:rsidP="004E3940">
                  <w:pPr>
                    <w:numPr>
                      <w:ilvl w:val="0"/>
                      <w:numId w:val="11"/>
                    </w:numPr>
                    <w:jc w:val="both"/>
                    <w:rPr>
                      <w:rFonts w:ascii="Arial" w:hAnsi="Arial" w:cs="Arial"/>
                      <w:color w:val="000000"/>
                      <w:sz w:val="18"/>
                      <w:szCs w:val="18"/>
                    </w:rPr>
                  </w:pPr>
                  <w:r>
                    <w:rPr>
                      <w:rFonts w:ascii="Arial" w:hAnsi="Arial" w:cs="Arial"/>
                      <w:color w:val="000000"/>
                      <w:sz w:val="18"/>
                      <w:szCs w:val="18"/>
                    </w:rPr>
                    <w:t>pravočasno opozoril naročnika na morebitne ovire pri izvajanju storitev;</w:t>
                  </w:r>
                </w:p>
                <w:p w14:paraId="6140BAB1" w14:textId="77777777" w:rsidR="00360CB6" w:rsidRDefault="00360CB6" w:rsidP="004E3940">
                  <w:pPr>
                    <w:numPr>
                      <w:ilvl w:val="0"/>
                      <w:numId w:val="11"/>
                    </w:numPr>
                    <w:jc w:val="both"/>
                    <w:rPr>
                      <w:rFonts w:ascii="Arial" w:hAnsi="Arial" w:cs="Arial"/>
                      <w:color w:val="000000"/>
                      <w:sz w:val="18"/>
                      <w:szCs w:val="18"/>
                    </w:rPr>
                  </w:pPr>
                  <w:r>
                    <w:rPr>
                      <w:rFonts w:ascii="Arial" w:hAnsi="Arial" w:cs="Arial"/>
                      <w:color w:val="000000"/>
                      <w:sz w:val="18"/>
                      <w:szCs w:val="18"/>
                    </w:rPr>
                    <w:t>ščitil interese naročnika.</w:t>
                  </w:r>
                </w:p>
              </w:tc>
            </w:tr>
          </w:tbl>
          <w:p w14:paraId="40058FBC" w14:textId="77777777" w:rsidR="00360CB6" w:rsidRDefault="00360CB6" w:rsidP="002C6864">
            <w:pPr>
              <w:spacing w:before="225" w:after="225"/>
              <w:jc w:val="both"/>
            </w:pPr>
            <w:r>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306803B4" w14:textId="77777777" w:rsidR="00360CB6" w:rsidRDefault="00360CB6" w:rsidP="002C6864">
            <w:pPr>
              <w:spacing w:before="225" w:after="225"/>
              <w:jc w:val="both"/>
            </w:pPr>
            <w:r>
              <w:rPr>
                <w:rFonts w:ascii="Arial" w:hAnsi="Arial" w:cs="Arial"/>
                <w:color w:val="000000"/>
                <w:sz w:val="18"/>
                <w:szCs w:val="18"/>
              </w:rPr>
              <w:t xml:space="preserve">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w:t>
            </w:r>
            <w:r>
              <w:rPr>
                <w:rFonts w:ascii="Arial" w:hAnsi="Arial" w:cs="Arial"/>
                <w:color w:val="000000"/>
                <w:sz w:val="18"/>
                <w:szCs w:val="18"/>
              </w:rPr>
              <w:lastRenderedPageBreak/>
              <w:t>na enak način, mora izvajalec navodilo izvršiti. Izvajalec navodila ni dolžan izvršiti, če bi s tem kršil kazenske predpise, dobre poslovne običaje ali tretjemu povzročil nezakrivljeno škodo.</w:t>
            </w:r>
          </w:p>
          <w:p w14:paraId="2162D327" w14:textId="77777777" w:rsidR="00360CB6" w:rsidRDefault="00360CB6" w:rsidP="002C6864">
            <w:pPr>
              <w:spacing w:before="225" w:after="225"/>
              <w:jc w:val="both"/>
            </w:pPr>
            <w:r>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tc>
      </w:tr>
    </w:tbl>
    <w:p w14:paraId="4FB99DE0" w14:textId="55ED34F9" w:rsidR="00360CB6" w:rsidRDefault="00360CB6" w:rsidP="00360CB6">
      <w:pPr>
        <w:spacing w:before="225" w:after="225" w:line="240" w:lineRule="auto"/>
        <w:jc w:val="both"/>
      </w:pPr>
      <w:r>
        <w:rPr>
          <w:rFonts w:ascii="Arial" w:hAnsi="Arial" w:cs="Arial"/>
          <w:b/>
          <w:bCs/>
          <w:color w:val="000000"/>
          <w:sz w:val="18"/>
          <w:szCs w:val="18"/>
        </w:rPr>
        <w:lastRenderedPageBreak/>
        <w:t>VII. SKRBNIKI POGODBE</w:t>
      </w:r>
    </w:p>
    <w:p w14:paraId="1EEA684E" w14:textId="5525FDA1" w:rsidR="00360CB6" w:rsidRDefault="00360CB6" w:rsidP="00360CB6">
      <w:pPr>
        <w:spacing w:after="0" w:line="240" w:lineRule="auto"/>
        <w:jc w:val="center"/>
      </w:pPr>
      <w:r>
        <w:rPr>
          <w:rFonts w:ascii="Arial" w:hAnsi="Arial" w:cs="Arial"/>
          <w:b/>
          <w:bCs/>
          <w:color w:val="000000"/>
          <w:sz w:val="18"/>
          <w:szCs w:val="18"/>
        </w:rPr>
        <w:t>1</w:t>
      </w:r>
      <w:r w:rsidR="00690A1F">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60CB6" w14:paraId="26A341BF" w14:textId="77777777" w:rsidTr="002C6864">
        <w:tc>
          <w:tcPr>
            <w:tcW w:w="0" w:type="auto"/>
            <w:tcMar>
              <w:top w:w="0" w:type="auto"/>
              <w:bottom w:w="0" w:type="auto"/>
            </w:tcMar>
          </w:tcPr>
          <w:p w14:paraId="21B02838" w14:textId="77777777" w:rsidR="00360CB6" w:rsidRDefault="00360CB6" w:rsidP="002C6864">
            <w:pPr>
              <w:spacing w:before="225" w:after="225"/>
              <w:jc w:val="both"/>
            </w:pPr>
            <w:r>
              <w:rPr>
                <w:rFonts w:ascii="Arial" w:hAnsi="Arial" w:cs="Arial"/>
                <w:color w:val="000000"/>
                <w:sz w:val="18"/>
                <w:szCs w:val="18"/>
              </w:rPr>
              <w:t>Skrbnik pogodbe s strani naročnika je ______________</w:t>
            </w:r>
          </w:p>
          <w:p w14:paraId="7E03A270" w14:textId="77777777" w:rsidR="00360CB6" w:rsidRDefault="00360CB6" w:rsidP="002C6864">
            <w:pPr>
              <w:spacing w:before="225" w:after="225"/>
              <w:jc w:val="both"/>
            </w:pPr>
            <w:r>
              <w:rPr>
                <w:rFonts w:ascii="Arial" w:hAnsi="Arial" w:cs="Arial"/>
                <w:color w:val="000000"/>
                <w:sz w:val="18"/>
                <w:szCs w:val="18"/>
              </w:rPr>
              <w:t>Predstavnik naročnika je pooblaščen, da zastopa naročnika v vseh vprašanjih, ki se nanašajo na izvedbo storitev, dogovorjenih s to pogodbo.</w:t>
            </w:r>
          </w:p>
          <w:p w14:paraId="6C7BA86F" w14:textId="77777777" w:rsidR="00360CB6" w:rsidRDefault="00360CB6" w:rsidP="002C6864">
            <w:pPr>
              <w:spacing w:before="225" w:after="225"/>
              <w:jc w:val="both"/>
            </w:pPr>
            <w:r>
              <w:rPr>
                <w:rFonts w:ascii="Arial" w:hAnsi="Arial" w:cs="Arial"/>
                <w:color w:val="000000"/>
                <w:sz w:val="18"/>
                <w:szCs w:val="18"/>
              </w:rPr>
              <w:t>Pooblaščeni predstavnik izvajalca je _______________</w:t>
            </w:r>
          </w:p>
          <w:p w14:paraId="5EF98D01" w14:textId="77777777" w:rsidR="00360CB6" w:rsidRDefault="00360CB6" w:rsidP="002C6864">
            <w:pPr>
              <w:spacing w:before="225" w:after="225"/>
              <w:jc w:val="both"/>
            </w:pPr>
            <w:r>
              <w:rPr>
                <w:rFonts w:ascii="Arial" w:hAnsi="Arial" w:cs="Arial"/>
                <w:color w:val="000000"/>
                <w:sz w:val="18"/>
                <w:szCs w:val="18"/>
              </w:rPr>
              <w:t>Pooblaščeni predstavnik izvajalca je pooblaščen, da zastopa izvajalca v vseh vprašanjih, ki se nanašajo izvajanje storitev po tej pogodbi.</w:t>
            </w:r>
          </w:p>
        </w:tc>
      </w:tr>
    </w:tbl>
    <w:p w14:paraId="601E02D1" w14:textId="24C63F7F" w:rsidR="00360CB6" w:rsidRDefault="00690A1F" w:rsidP="00360CB6">
      <w:pPr>
        <w:spacing w:before="225" w:after="225" w:line="240" w:lineRule="auto"/>
        <w:jc w:val="both"/>
      </w:pPr>
      <w:r>
        <w:rPr>
          <w:rFonts w:ascii="Arial" w:hAnsi="Arial" w:cs="Arial"/>
          <w:b/>
          <w:bCs/>
          <w:color w:val="000000"/>
          <w:sz w:val="18"/>
          <w:szCs w:val="18"/>
        </w:rPr>
        <w:t>VIII</w:t>
      </w:r>
      <w:r w:rsidR="00360CB6">
        <w:rPr>
          <w:rFonts w:ascii="Arial" w:hAnsi="Arial" w:cs="Arial"/>
          <w:b/>
          <w:bCs/>
          <w:color w:val="000000"/>
          <w:sz w:val="18"/>
          <w:szCs w:val="18"/>
        </w:rPr>
        <w:t>. POGODBENA KAZEN</w:t>
      </w:r>
    </w:p>
    <w:p w14:paraId="7A5F023C" w14:textId="6DB9639A" w:rsidR="00360CB6" w:rsidRDefault="00360CB6" w:rsidP="00360CB6">
      <w:pPr>
        <w:spacing w:after="0" w:line="240" w:lineRule="auto"/>
        <w:jc w:val="center"/>
      </w:pPr>
      <w:r>
        <w:rPr>
          <w:rFonts w:ascii="Arial" w:hAnsi="Arial" w:cs="Arial"/>
          <w:b/>
          <w:bCs/>
          <w:color w:val="000000"/>
          <w:sz w:val="18"/>
          <w:szCs w:val="18"/>
        </w:rPr>
        <w:t>1</w:t>
      </w:r>
      <w:r w:rsidR="00690A1F">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60CB6" w14:paraId="640C43DC" w14:textId="77777777" w:rsidTr="002C6864">
        <w:tc>
          <w:tcPr>
            <w:tcW w:w="0" w:type="auto"/>
            <w:tcMar>
              <w:top w:w="0" w:type="auto"/>
              <w:bottom w:w="0" w:type="auto"/>
            </w:tcMar>
          </w:tcPr>
          <w:p w14:paraId="29E5B0BC" w14:textId="77777777" w:rsidR="00360CB6" w:rsidRDefault="00360CB6" w:rsidP="002C6864">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ocenjene vrednosti celotne pogodbe z DDV, vendar skupaj ne več kot 10% celotne pogodbene vrednosti.</w:t>
            </w:r>
          </w:p>
          <w:p w14:paraId="6BB9D65D" w14:textId="77777777" w:rsidR="00360CB6" w:rsidRDefault="00360CB6" w:rsidP="002C6864">
            <w:pPr>
              <w:spacing w:before="225" w:after="225"/>
              <w:jc w:val="both"/>
            </w:pPr>
            <w:r>
              <w:rPr>
                <w:rFonts w:ascii="Arial" w:hAnsi="Arial" w:cs="Arial"/>
                <w:color w:val="000000"/>
                <w:sz w:val="18"/>
                <w:szCs w:val="18"/>
              </w:rPr>
              <w:t>Pogodbena kazen se obračuna pri plačilu za opravljeno storitev.</w:t>
            </w:r>
          </w:p>
          <w:p w14:paraId="5361A538" w14:textId="77777777" w:rsidR="00360CB6" w:rsidRDefault="00360CB6" w:rsidP="002C6864">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45944C0D" w14:textId="7C2F072C" w:rsidR="00360CB6" w:rsidRDefault="00690A1F" w:rsidP="00360CB6">
      <w:pPr>
        <w:spacing w:before="225" w:after="225" w:line="240" w:lineRule="auto"/>
        <w:jc w:val="both"/>
      </w:pPr>
      <w:r>
        <w:rPr>
          <w:rFonts w:ascii="Arial" w:hAnsi="Arial" w:cs="Arial"/>
          <w:b/>
          <w:bCs/>
          <w:color w:val="000000"/>
          <w:sz w:val="18"/>
          <w:szCs w:val="18"/>
        </w:rPr>
        <w:t>I</w:t>
      </w:r>
      <w:r w:rsidR="00360CB6">
        <w:rPr>
          <w:rFonts w:ascii="Arial" w:hAnsi="Arial" w:cs="Arial"/>
          <w:b/>
          <w:bCs/>
          <w:color w:val="000000"/>
          <w:sz w:val="18"/>
          <w:szCs w:val="18"/>
        </w:rPr>
        <w:t>X. ZAVAROVANJE POSLA</w:t>
      </w:r>
    </w:p>
    <w:p w14:paraId="65367599" w14:textId="4CCB2F52" w:rsidR="00360CB6" w:rsidRDefault="00360CB6" w:rsidP="00360CB6">
      <w:pPr>
        <w:spacing w:after="0" w:line="240" w:lineRule="auto"/>
        <w:jc w:val="center"/>
      </w:pPr>
      <w:r>
        <w:rPr>
          <w:rFonts w:ascii="Arial" w:hAnsi="Arial" w:cs="Arial"/>
          <w:b/>
          <w:bCs/>
          <w:color w:val="000000"/>
          <w:sz w:val="18"/>
          <w:szCs w:val="18"/>
        </w:rPr>
        <w:t>1</w:t>
      </w:r>
      <w:r w:rsidR="00690A1F">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60CB6" w14:paraId="31807074" w14:textId="77777777" w:rsidTr="002C6864">
        <w:tc>
          <w:tcPr>
            <w:tcW w:w="0" w:type="auto"/>
            <w:tcMar>
              <w:top w:w="0" w:type="auto"/>
              <w:bottom w:w="0" w:type="auto"/>
            </w:tcMar>
          </w:tcPr>
          <w:p w14:paraId="754A577B" w14:textId="77777777" w:rsidR="00360CB6" w:rsidRDefault="00360CB6" w:rsidP="002C6864">
            <w:pPr>
              <w:spacing w:before="225" w:after="225"/>
              <w:jc w:val="both"/>
            </w:pPr>
            <w:r>
              <w:rPr>
                <w:rFonts w:ascii="Arial" w:hAnsi="Arial" w:cs="Arial"/>
                <w:color w:val="000000"/>
                <w:sz w:val="18"/>
                <w:szCs w:val="18"/>
              </w:rPr>
              <w:t>ZAVAROVANJE ZA DOBRO IZVEDBO</w:t>
            </w:r>
          </w:p>
          <w:p w14:paraId="400AEEE9" w14:textId="77777777" w:rsidR="00360CB6" w:rsidRDefault="00360CB6" w:rsidP="002C6864">
            <w:pPr>
              <w:spacing w:before="225" w:after="225"/>
              <w:jc w:val="both"/>
            </w:pPr>
            <w:r>
              <w:rPr>
                <w:rFonts w:ascii="Arial" w:hAnsi="Arial" w:cs="Arial"/>
                <w:color w:val="000000"/>
                <w:sz w:val="18"/>
                <w:szCs w:val="18"/>
              </w:rPr>
              <w:t>Instrument zavarovanja: _____________</w:t>
            </w:r>
          </w:p>
          <w:p w14:paraId="7E7C49C4" w14:textId="77777777" w:rsidR="00360CB6" w:rsidRDefault="00360CB6" w:rsidP="002C6864">
            <w:pPr>
              <w:spacing w:before="225" w:after="225"/>
              <w:jc w:val="both"/>
            </w:pPr>
            <w:r>
              <w:rPr>
                <w:rFonts w:ascii="Arial" w:hAnsi="Arial" w:cs="Arial"/>
                <w:color w:val="000000"/>
                <w:sz w:val="18"/>
                <w:szCs w:val="18"/>
              </w:rPr>
              <w:t>Višina zavarovanja: _____________</w:t>
            </w:r>
          </w:p>
          <w:p w14:paraId="0126DE57" w14:textId="77777777" w:rsidR="00360CB6" w:rsidRDefault="00360CB6" w:rsidP="002C6864">
            <w:pPr>
              <w:spacing w:before="225" w:after="225"/>
              <w:jc w:val="both"/>
            </w:pPr>
            <w:r>
              <w:rPr>
                <w:rFonts w:ascii="Arial" w:hAnsi="Arial" w:cs="Arial"/>
                <w:color w:val="000000"/>
                <w:sz w:val="18"/>
                <w:szCs w:val="18"/>
              </w:rPr>
              <w:t>Čas veljavnosti: _____________</w:t>
            </w:r>
          </w:p>
          <w:p w14:paraId="4B2C6614" w14:textId="77777777" w:rsidR="00360CB6" w:rsidRDefault="00360CB6" w:rsidP="002C6864">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0154E922" w14:textId="77777777" w:rsidR="00360CB6" w:rsidRDefault="00360CB6" w:rsidP="002C6864">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2766E756" w14:textId="29E33C40" w:rsidR="00360CB6" w:rsidRDefault="00360CB6" w:rsidP="00360CB6">
      <w:pPr>
        <w:spacing w:before="225" w:after="225" w:line="240" w:lineRule="auto"/>
        <w:jc w:val="both"/>
      </w:pPr>
      <w:r>
        <w:rPr>
          <w:rFonts w:ascii="Arial" w:hAnsi="Arial" w:cs="Arial"/>
          <w:b/>
          <w:bCs/>
          <w:color w:val="000000"/>
          <w:sz w:val="18"/>
          <w:szCs w:val="18"/>
        </w:rPr>
        <w:lastRenderedPageBreak/>
        <w:t>X. ODSTOP OD POGODBE</w:t>
      </w:r>
    </w:p>
    <w:p w14:paraId="31C5A160" w14:textId="2E4F5416" w:rsidR="00360CB6" w:rsidRDefault="00360CB6" w:rsidP="00360CB6">
      <w:pPr>
        <w:spacing w:after="0" w:line="240" w:lineRule="auto"/>
        <w:jc w:val="center"/>
      </w:pPr>
      <w:r>
        <w:rPr>
          <w:rFonts w:ascii="Arial" w:hAnsi="Arial" w:cs="Arial"/>
          <w:b/>
          <w:bCs/>
          <w:color w:val="000000"/>
          <w:sz w:val="18"/>
          <w:szCs w:val="18"/>
        </w:rPr>
        <w:t>1</w:t>
      </w:r>
      <w:r w:rsidR="00690A1F">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60CB6" w14:paraId="46F1CF56" w14:textId="77777777" w:rsidTr="002C6864">
        <w:tc>
          <w:tcPr>
            <w:tcW w:w="0" w:type="auto"/>
            <w:tcMar>
              <w:top w:w="0" w:type="auto"/>
              <w:bottom w:w="0" w:type="auto"/>
            </w:tcMar>
          </w:tcPr>
          <w:p w14:paraId="05CCBAE1" w14:textId="77777777" w:rsidR="00360CB6" w:rsidRDefault="00360CB6" w:rsidP="002C6864">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1A2A0127" w14:textId="77777777" w:rsidR="00360CB6" w:rsidRDefault="00360CB6" w:rsidP="002C6864">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360CB6" w14:paraId="27D7E4B0" w14:textId="77777777" w:rsidTr="002C6864">
              <w:tc>
                <w:tcPr>
                  <w:tcW w:w="0" w:type="auto"/>
                  <w:tcMar>
                    <w:top w:w="0" w:type="auto"/>
                    <w:bottom w:w="0" w:type="auto"/>
                  </w:tcMar>
                </w:tcPr>
                <w:p w14:paraId="587AE1DD" w14:textId="77777777" w:rsidR="00360CB6" w:rsidRDefault="00360CB6" w:rsidP="004E3940">
                  <w:pPr>
                    <w:numPr>
                      <w:ilvl w:val="0"/>
                      <w:numId w:val="12"/>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7D37AF50" w14:textId="7283E490" w:rsidR="00360CB6" w:rsidRDefault="00360CB6" w:rsidP="004E3940">
                  <w:pPr>
                    <w:numPr>
                      <w:ilvl w:val="0"/>
                      <w:numId w:val="12"/>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ne prične z delom;</w:t>
                  </w:r>
                </w:p>
                <w:p w14:paraId="5C4D9848" w14:textId="77777777" w:rsidR="00360CB6" w:rsidRDefault="00360CB6" w:rsidP="004E3940">
                  <w:pPr>
                    <w:numPr>
                      <w:ilvl w:val="0"/>
                      <w:numId w:val="12"/>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11E48669" w14:textId="77777777" w:rsidR="00360CB6" w:rsidRDefault="00360CB6" w:rsidP="002C6864">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360CB6" w14:paraId="3788C611" w14:textId="77777777" w:rsidTr="002C6864">
              <w:tc>
                <w:tcPr>
                  <w:tcW w:w="0" w:type="auto"/>
                  <w:tcMar>
                    <w:top w:w="0" w:type="auto"/>
                    <w:bottom w:w="0" w:type="auto"/>
                  </w:tcMar>
                </w:tcPr>
                <w:p w14:paraId="0705171B" w14:textId="77777777" w:rsidR="00360CB6" w:rsidRDefault="00360CB6" w:rsidP="004E3940">
                  <w:pPr>
                    <w:numPr>
                      <w:ilvl w:val="0"/>
                      <w:numId w:val="13"/>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695419AF" w14:textId="77777777" w:rsidR="00360CB6" w:rsidRDefault="00360CB6" w:rsidP="004E3940">
                  <w:pPr>
                    <w:numPr>
                      <w:ilvl w:val="0"/>
                      <w:numId w:val="13"/>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5A6A353A" w14:textId="77777777" w:rsidR="00360CB6" w:rsidRDefault="00360CB6" w:rsidP="004E3940">
                  <w:pPr>
                    <w:numPr>
                      <w:ilvl w:val="0"/>
                      <w:numId w:val="13"/>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15234568" w14:textId="77777777" w:rsidR="00360CB6" w:rsidRDefault="00360CB6" w:rsidP="002C6864">
            <w:pPr>
              <w:spacing w:before="225" w:after="225"/>
              <w:jc w:val="both"/>
            </w:pPr>
            <w:r>
              <w:rPr>
                <w:rFonts w:ascii="Arial" w:hAnsi="Arial" w:cs="Arial"/>
                <w:color w:val="000000"/>
                <w:sz w:val="18"/>
                <w:szCs w:val="18"/>
              </w:rPr>
              <w:t>Odstop od pogodbe učinkuje z dnem, ko izvajalec prejme pisno izjavo naročnika o odstopu.</w:t>
            </w:r>
          </w:p>
          <w:p w14:paraId="052A6859" w14:textId="77777777" w:rsidR="00360CB6" w:rsidRDefault="00360CB6" w:rsidP="002C6864">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45ABE824" w14:textId="345993F4" w:rsidR="00360CB6" w:rsidRDefault="00360CB6" w:rsidP="00360CB6">
      <w:pPr>
        <w:spacing w:before="225" w:after="225" w:line="240" w:lineRule="auto"/>
        <w:jc w:val="both"/>
      </w:pPr>
      <w:r>
        <w:rPr>
          <w:rFonts w:ascii="Arial" w:hAnsi="Arial" w:cs="Arial"/>
          <w:b/>
          <w:bCs/>
          <w:color w:val="000000"/>
          <w:sz w:val="18"/>
          <w:szCs w:val="18"/>
        </w:rPr>
        <w:t>XI. SOCIALNA KLAVZULA IN RAZVEZNI POGOJ</w:t>
      </w:r>
    </w:p>
    <w:p w14:paraId="6EF57502" w14:textId="39375E0A" w:rsidR="00360CB6" w:rsidRDefault="00360CB6" w:rsidP="00360CB6">
      <w:pPr>
        <w:spacing w:after="0" w:line="240" w:lineRule="auto"/>
        <w:jc w:val="center"/>
      </w:pPr>
      <w:r>
        <w:rPr>
          <w:rFonts w:ascii="Arial" w:hAnsi="Arial" w:cs="Arial"/>
          <w:b/>
          <w:bCs/>
          <w:color w:val="000000"/>
          <w:sz w:val="18"/>
          <w:szCs w:val="18"/>
        </w:rPr>
        <w:t>1</w:t>
      </w:r>
      <w:r w:rsidR="00690A1F">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60CB6" w14:paraId="190D5A42" w14:textId="77777777" w:rsidTr="002C6864">
        <w:tc>
          <w:tcPr>
            <w:tcW w:w="0" w:type="auto"/>
            <w:tcMar>
              <w:top w:w="0" w:type="auto"/>
              <w:bottom w:w="0" w:type="auto"/>
            </w:tcMar>
          </w:tcPr>
          <w:p w14:paraId="5996B5F3" w14:textId="77777777" w:rsidR="00360CB6" w:rsidRDefault="00360CB6" w:rsidP="002C6864">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5CF1E99" w14:textId="77777777" w:rsidR="00360CB6" w:rsidRDefault="00360CB6" w:rsidP="002C6864">
            <w:pPr>
              <w:spacing w:before="225" w:after="225"/>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D57599" w14:textId="77777777" w:rsidR="00360CB6" w:rsidRDefault="00360CB6" w:rsidP="002C6864">
            <w:pPr>
              <w:spacing w:before="225" w:after="225"/>
              <w:jc w:val="both"/>
            </w:pPr>
            <w:r>
              <w:rPr>
                <w:rFonts w:ascii="Arial" w:hAnsi="Arial" w:cs="Arial"/>
                <w:color w:val="000000"/>
                <w:sz w:val="18"/>
                <w:szCs w:val="18"/>
              </w:rPr>
              <w:t xml:space="preserve">V primeru izpolnitve razveznega pogoja se šteje, da je pogodba razvezana z dnem sklenitve nove pogodbe o izvedbi javnega naročila, naročnik pa mora nov postopek oddaje javnega naročila začeti nemudoma, vendar </w:t>
            </w:r>
            <w:r>
              <w:rPr>
                <w:rFonts w:ascii="Arial" w:hAnsi="Arial" w:cs="Arial"/>
                <w:color w:val="000000"/>
                <w:sz w:val="18"/>
                <w:szCs w:val="18"/>
              </w:rPr>
              <w:lastRenderedPageBreak/>
              <w:t>najkasneje v 60 dneh od seznanitve s kršitvijo. Če naročnik v tem roku ne začne novega postopka javnega naročila, se šteje, da je pogodba razvezana šestdeseti dan od seznanitve s kršitvijo.</w:t>
            </w:r>
          </w:p>
        </w:tc>
      </w:tr>
    </w:tbl>
    <w:p w14:paraId="304C4A34" w14:textId="1C1F79A1" w:rsidR="00360CB6" w:rsidRDefault="00360CB6" w:rsidP="00360CB6">
      <w:pPr>
        <w:spacing w:before="225" w:after="225" w:line="240" w:lineRule="auto"/>
        <w:jc w:val="both"/>
      </w:pPr>
      <w:r>
        <w:rPr>
          <w:rFonts w:ascii="Arial" w:hAnsi="Arial" w:cs="Arial"/>
          <w:b/>
          <w:bCs/>
          <w:color w:val="000000"/>
          <w:sz w:val="18"/>
          <w:szCs w:val="18"/>
        </w:rPr>
        <w:lastRenderedPageBreak/>
        <w:t>XII. AVTORSKE PRAVICE</w:t>
      </w:r>
    </w:p>
    <w:p w14:paraId="79C77784" w14:textId="0A7EB469" w:rsidR="00360CB6" w:rsidRDefault="00360CB6" w:rsidP="00360CB6">
      <w:pPr>
        <w:spacing w:after="0" w:line="240" w:lineRule="auto"/>
        <w:jc w:val="center"/>
      </w:pPr>
      <w:r>
        <w:rPr>
          <w:rFonts w:ascii="Arial" w:hAnsi="Arial" w:cs="Arial"/>
          <w:b/>
          <w:bCs/>
          <w:color w:val="000000"/>
          <w:sz w:val="18"/>
          <w:szCs w:val="18"/>
        </w:rPr>
        <w:t>1</w:t>
      </w:r>
      <w:r w:rsidR="00690A1F">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60CB6" w14:paraId="7CA46CF7" w14:textId="77777777" w:rsidTr="002C6864">
        <w:tc>
          <w:tcPr>
            <w:tcW w:w="0" w:type="auto"/>
            <w:tcMar>
              <w:top w:w="0" w:type="auto"/>
              <w:bottom w:w="0" w:type="auto"/>
            </w:tcMar>
          </w:tcPr>
          <w:p w14:paraId="7440FFDB" w14:textId="77777777" w:rsidR="00360CB6" w:rsidRDefault="00360CB6" w:rsidP="002C6864">
            <w:pPr>
              <w:spacing w:before="225" w:after="225"/>
              <w:jc w:val="both"/>
            </w:pPr>
            <w:r>
              <w:rPr>
                <w:rFonts w:ascii="Arial" w:hAnsi="Arial" w:cs="Arial"/>
                <w:color w:val="000000"/>
                <w:sz w:val="18"/>
                <w:szCs w:val="18"/>
              </w:rPr>
              <w:t>Izvajalec jamči, da so vsi materiali in gradiva, izdelana za naročnika na podlagi te pogodbe, njegovo lastno avtorsko delo, prosto kakršnihkoli avtorskih pravic tretjih oseb, razen kadar gradiva posreduje naročnik. Izvajalec prevzema polno odškodninsko odgovornost zaradi škode, ki bi naročniku nastala zaradi avtorskih zahtevkov tretjih oseb v zvezi z izdelki po tej pogodbi.</w:t>
            </w:r>
          </w:p>
        </w:tc>
      </w:tr>
    </w:tbl>
    <w:p w14:paraId="4AF53C09" w14:textId="40F65092" w:rsidR="00360CB6" w:rsidRDefault="00360CB6" w:rsidP="00360CB6">
      <w:pPr>
        <w:spacing w:after="0" w:line="240" w:lineRule="auto"/>
        <w:jc w:val="center"/>
      </w:pPr>
      <w:r>
        <w:rPr>
          <w:rFonts w:ascii="Arial" w:hAnsi="Arial" w:cs="Arial"/>
          <w:b/>
          <w:bCs/>
          <w:color w:val="000000"/>
          <w:sz w:val="18"/>
          <w:szCs w:val="18"/>
        </w:rPr>
        <w:t>1</w:t>
      </w:r>
      <w:r w:rsidR="00690A1F">
        <w:rPr>
          <w:rFonts w:ascii="Arial" w:hAnsi="Arial" w:cs="Arial"/>
          <w:b/>
          <w:bCs/>
          <w:color w:val="000000"/>
          <w:sz w:val="18"/>
          <w:szCs w:val="18"/>
        </w:rPr>
        <w:t>7</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60CB6" w14:paraId="389D9015" w14:textId="77777777" w:rsidTr="002C6864">
        <w:tc>
          <w:tcPr>
            <w:tcW w:w="0" w:type="auto"/>
            <w:tcMar>
              <w:top w:w="0" w:type="auto"/>
              <w:bottom w:w="0" w:type="auto"/>
            </w:tcMar>
          </w:tcPr>
          <w:p w14:paraId="3D0D0C4C" w14:textId="77777777" w:rsidR="00360CB6" w:rsidRDefault="00360CB6" w:rsidP="002C6864">
            <w:pPr>
              <w:spacing w:before="225" w:after="225"/>
              <w:jc w:val="both"/>
            </w:pPr>
            <w:r>
              <w:rPr>
                <w:rFonts w:ascii="Arial" w:hAnsi="Arial" w:cs="Arial"/>
                <w:color w:val="000000"/>
                <w:sz w:val="18"/>
                <w:szCs w:val="18"/>
              </w:rPr>
              <w:t>Vse materialne avtorske pravice na nastalih gradivih ne glede na obliko (govorjena dela, pisana dela, fotografska dela, avdiovizualna dela, ipd.) preidejo v last naročniku s posredovanjem v objavo ali izročitvijo. Prenos materialnih avtorskih pravic vključuje prenos pravice do uporabe v telesni in netelesni obliki, spremenjeni obliki in uporabo primerkov avtorskega dela, kot jih določa zakon, ki ureja avtorske pravice.</w:t>
            </w:r>
          </w:p>
        </w:tc>
      </w:tr>
    </w:tbl>
    <w:p w14:paraId="0FAD529E" w14:textId="263620B3" w:rsidR="00360CB6" w:rsidRDefault="00360CB6" w:rsidP="00360CB6">
      <w:pPr>
        <w:spacing w:before="225" w:after="225" w:line="240" w:lineRule="auto"/>
        <w:jc w:val="both"/>
      </w:pPr>
      <w:r>
        <w:rPr>
          <w:rFonts w:ascii="Arial" w:hAnsi="Arial" w:cs="Arial"/>
          <w:b/>
          <w:bCs/>
          <w:color w:val="000000"/>
          <w:sz w:val="18"/>
          <w:szCs w:val="18"/>
        </w:rPr>
        <w:t>XI</w:t>
      </w:r>
      <w:r w:rsidR="00690A1F">
        <w:rPr>
          <w:rFonts w:ascii="Arial" w:hAnsi="Arial" w:cs="Arial"/>
          <w:b/>
          <w:bCs/>
          <w:color w:val="000000"/>
          <w:sz w:val="18"/>
          <w:szCs w:val="18"/>
        </w:rPr>
        <w:t>II</w:t>
      </w:r>
      <w:r>
        <w:rPr>
          <w:rFonts w:ascii="Arial" w:hAnsi="Arial" w:cs="Arial"/>
          <w:b/>
          <w:bCs/>
          <w:color w:val="000000"/>
          <w:sz w:val="18"/>
          <w:szCs w:val="18"/>
        </w:rPr>
        <w:t>. POSLOVNA SKRIVNOST</w:t>
      </w:r>
    </w:p>
    <w:p w14:paraId="07473AD6" w14:textId="138349E5" w:rsidR="00360CB6" w:rsidRDefault="00690A1F" w:rsidP="00360CB6">
      <w:pPr>
        <w:spacing w:after="0" w:line="240" w:lineRule="auto"/>
        <w:jc w:val="center"/>
      </w:pPr>
      <w:r>
        <w:rPr>
          <w:rFonts w:ascii="Arial" w:hAnsi="Arial" w:cs="Arial"/>
          <w:b/>
          <w:bCs/>
          <w:color w:val="000000"/>
          <w:sz w:val="18"/>
          <w:szCs w:val="18"/>
        </w:rPr>
        <w:t>18</w:t>
      </w:r>
      <w:r w:rsidR="00360CB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60CB6" w14:paraId="292ECD2B" w14:textId="77777777" w:rsidTr="002C6864">
        <w:tc>
          <w:tcPr>
            <w:tcW w:w="0" w:type="auto"/>
            <w:tcMar>
              <w:top w:w="0" w:type="auto"/>
              <w:bottom w:w="0" w:type="auto"/>
            </w:tcMar>
          </w:tcPr>
          <w:p w14:paraId="52A8E980" w14:textId="77777777" w:rsidR="00360CB6" w:rsidRDefault="00360CB6" w:rsidP="002C6864">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3512B176" w14:textId="77777777" w:rsidR="00360CB6" w:rsidRDefault="00360CB6" w:rsidP="002C6864">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0381A12C" w14:textId="2EB6821A" w:rsidR="00360CB6" w:rsidRDefault="00360CB6" w:rsidP="00360CB6">
      <w:pPr>
        <w:spacing w:before="225" w:after="225" w:line="240" w:lineRule="auto"/>
        <w:jc w:val="both"/>
      </w:pPr>
      <w:r>
        <w:rPr>
          <w:rFonts w:ascii="Arial" w:hAnsi="Arial" w:cs="Arial"/>
          <w:b/>
          <w:bCs/>
          <w:color w:val="000000"/>
          <w:sz w:val="18"/>
          <w:szCs w:val="18"/>
        </w:rPr>
        <w:t>X</w:t>
      </w:r>
      <w:r w:rsidR="00690A1F">
        <w:rPr>
          <w:rFonts w:ascii="Arial" w:hAnsi="Arial" w:cs="Arial"/>
          <w:b/>
          <w:bCs/>
          <w:color w:val="000000"/>
          <w:sz w:val="18"/>
          <w:szCs w:val="18"/>
        </w:rPr>
        <w:t>I</w:t>
      </w:r>
      <w:r>
        <w:rPr>
          <w:rFonts w:ascii="Arial" w:hAnsi="Arial" w:cs="Arial"/>
          <w:b/>
          <w:bCs/>
          <w:color w:val="000000"/>
          <w:sz w:val="18"/>
          <w:szCs w:val="18"/>
        </w:rPr>
        <w:t>V. REVIZIJSKA SLED</w:t>
      </w:r>
    </w:p>
    <w:p w14:paraId="1F10D174" w14:textId="2A298809" w:rsidR="00360CB6" w:rsidRDefault="00690A1F" w:rsidP="00360CB6">
      <w:pPr>
        <w:spacing w:after="0" w:line="240" w:lineRule="auto"/>
        <w:jc w:val="center"/>
      </w:pPr>
      <w:r>
        <w:rPr>
          <w:rFonts w:ascii="Arial" w:hAnsi="Arial" w:cs="Arial"/>
          <w:b/>
          <w:bCs/>
          <w:color w:val="000000"/>
          <w:sz w:val="18"/>
          <w:szCs w:val="18"/>
        </w:rPr>
        <w:t>19</w:t>
      </w:r>
      <w:r w:rsidR="00360CB6">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60CB6" w14:paraId="365E8E4E" w14:textId="77777777" w:rsidTr="002C6864">
        <w:tc>
          <w:tcPr>
            <w:tcW w:w="0" w:type="auto"/>
            <w:tcMar>
              <w:top w:w="0" w:type="auto"/>
              <w:bottom w:w="0" w:type="auto"/>
            </w:tcMar>
          </w:tcPr>
          <w:p w14:paraId="63401905" w14:textId="77777777" w:rsidR="00360CB6" w:rsidRDefault="00360CB6" w:rsidP="002C6864">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14:paraId="2D0CB267" w14:textId="77777777" w:rsidR="00360CB6" w:rsidRDefault="00360CB6" w:rsidP="002C6864">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5B24EE3C" w14:textId="77777777" w:rsidR="00360CB6" w:rsidRDefault="00360CB6" w:rsidP="002C6864">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32D46550" w14:textId="77777777" w:rsidR="00360CB6" w:rsidRDefault="00360CB6" w:rsidP="002C6864">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93F8F06" w14:textId="77777777" w:rsidR="00360CB6" w:rsidRDefault="00360CB6" w:rsidP="002C6864">
            <w:pPr>
              <w:spacing w:before="225" w:after="225"/>
              <w:jc w:val="both"/>
            </w:pPr>
            <w:r>
              <w:rPr>
                <w:rFonts w:ascii="Arial" w:hAnsi="Arial" w:cs="Arial"/>
                <w:color w:val="000000"/>
                <w:sz w:val="18"/>
                <w:szCs w:val="18"/>
              </w:rPr>
              <w:lastRenderedPageBreak/>
              <w:t>Informacije, ki jih revizijska sled vključuje, morajo biti takšne, da dokazujejo nespornost shranjene informacije. Njihov nastanek in hramba morata zagotavljati njihovo nespornost in uporabnost v vsem času hranjenja informacij.</w:t>
            </w:r>
          </w:p>
        </w:tc>
      </w:tr>
    </w:tbl>
    <w:p w14:paraId="648617DB" w14:textId="165496C4" w:rsidR="00360CB6" w:rsidRDefault="00360CB6" w:rsidP="00360CB6">
      <w:pPr>
        <w:spacing w:before="225" w:after="225" w:line="240" w:lineRule="auto"/>
        <w:jc w:val="both"/>
      </w:pPr>
      <w:r>
        <w:rPr>
          <w:rFonts w:ascii="Arial" w:hAnsi="Arial" w:cs="Arial"/>
          <w:b/>
          <w:bCs/>
          <w:color w:val="000000"/>
          <w:sz w:val="18"/>
          <w:szCs w:val="18"/>
        </w:rPr>
        <w:lastRenderedPageBreak/>
        <w:t>XV. PROTIKORUPCIJSKA KLAVZULA</w:t>
      </w:r>
    </w:p>
    <w:p w14:paraId="074E1E61" w14:textId="1EB60434" w:rsidR="00360CB6" w:rsidRDefault="00360CB6" w:rsidP="00360CB6">
      <w:pPr>
        <w:spacing w:after="0" w:line="240" w:lineRule="auto"/>
        <w:jc w:val="center"/>
      </w:pPr>
      <w:r>
        <w:rPr>
          <w:rFonts w:ascii="Arial" w:hAnsi="Arial" w:cs="Arial"/>
          <w:b/>
          <w:bCs/>
          <w:color w:val="000000"/>
          <w:sz w:val="18"/>
          <w:szCs w:val="18"/>
        </w:rPr>
        <w:t>2</w:t>
      </w:r>
      <w:r w:rsidR="00690A1F">
        <w:rPr>
          <w:rFonts w:ascii="Arial" w:hAnsi="Arial" w:cs="Arial"/>
          <w:b/>
          <w:bCs/>
          <w:color w:val="000000"/>
          <w:sz w:val="18"/>
          <w:szCs w:val="18"/>
        </w:rPr>
        <w:t>0</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60CB6" w14:paraId="631819E0" w14:textId="77777777" w:rsidTr="002C6864">
        <w:tc>
          <w:tcPr>
            <w:tcW w:w="0" w:type="auto"/>
            <w:tcMar>
              <w:top w:w="0" w:type="auto"/>
              <w:bottom w:w="0" w:type="auto"/>
            </w:tcMar>
          </w:tcPr>
          <w:p w14:paraId="5AF01F57" w14:textId="77777777" w:rsidR="00360CB6" w:rsidRDefault="00360CB6" w:rsidP="002C6864">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360CB6" w14:paraId="3C92B9A2" w14:textId="77777777" w:rsidTr="002C6864">
              <w:tc>
                <w:tcPr>
                  <w:tcW w:w="0" w:type="auto"/>
                  <w:tcMar>
                    <w:top w:w="0" w:type="auto"/>
                    <w:bottom w:w="0" w:type="auto"/>
                  </w:tcMar>
                </w:tcPr>
                <w:p w14:paraId="48EF3DF9" w14:textId="77777777" w:rsidR="00360CB6" w:rsidRDefault="00360CB6" w:rsidP="004E3940">
                  <w:pPr>
                    <w:numPr>
                      <w:ilvl w:val="0"/>
                      <w:numId w:val="14"/>
                    </w:numPr>
                    <w:jc w:val="both"/>
                    <w:rPr>
                      <w:rFonts w:ascii="Arial" w:hAnsi="Arial" w:cs="Arial"/>
                      <w:color w:val="000000"/>
                      <w:sz w:val="18"/>
                      <w:szCs w:val="18"/>
                    </w:rPr>
                  </w:pPr>
                  <w:r>
                    <w:rPr>
                      <w:rFonts w:ascii="Arial" w:hAnsi="Arial" w:cs="Arial"/>
                      <w:color w:val="000000"/>
                      <w:sz w:val="18"/>
                      <w:szCs w:val="18"/>
                    </w:rPr>
                    <w:t>pridobitev posla ali</w:t>
                  </w:r>
                </w:p>
                <w:p w14:paraId="1D294C7B" w14:textId="77777777" w:rsidR="00360CB6" w:rsidRDefault="00360CB6" w:rsidP="004E3940">
                  <w:pPr>
                    <w:numPr>
                      <w:ilvl w:val="0"/>
                      <w:numId w:val="14"/>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5467C80D" w14:textId="77777777" w:rsidR="00360CB6" w:rsidRDefault="00360CB6" w:rsidP="004E3940">
                  <w:pPr>
                    <w:numPr>
                      <w:ilvl w:val="0"/>
                      <w:numId w:val="14"/>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2C726B7F" w14:textId="77777777" w:rsidR="00360CB6" w:rsidRDefault="00360CB6" w:rsidP="004E3940">
                  <w:pPr>
                    <w:numPr>
                      <w:ilvl w:val="0"/>
                      <w:numId w:val="14"/>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63E8552A" w14:textId="77777777" w:rsidR="00360CB6" w:rsidRDefault="00360CB6" w:rsidP="002C6864">
            <w:pPr>
              <w:spacing w:before="225" w:after="225"/>
              <w:jc w:val="both"/>
            </w:pPr>
            <w:r>
              <w:rPr>
                <w:rFonts w:ascii="Arial" w:hAnsi="Arial" w:cs="Arial"/>
                <w:color w:val="000000"/>
                <w:sz w:val="18"/>
                <w:szCs w:val="18"/>
              </w:rPr>
              <w:t>je pogodba nična.</w:t>
            </w:r>
          </w:p>
        </w:tc>
      </w:tr>
    </w:tbl>
    <w:p w14:paraId="2EA59C9D" w14:textId="47CBF763" w:rsidR="00360CB6" w:rsidRDefault="00360CB6" w:rsidP="00360CB6">
      <w:pPr>
        <w:spacing w:before="225" w:after="225" w:line="240" w:lineRule="auto"/>
        <w:jc w:val="both"/>
      </w:pPr>
      <w:r>
        <w:rPr>
          <w:rFonts w:ascii="Arial" w:hAnsi="Arial" w:cs="Arial"/>
          <w:b/>
          <w:bCs/>
          <w:color w:val="000000"/>
          <w:sz w:val="18"/>
          <w:szCs w:val="18"/>
        </w:rPr>
        <w:t>XVI. REŠEVANJE SPOROV</w:t>
      </w:r>
    </w:p>
    <w:p w14:paraId="2275FEA4" w14:textId="4D74F55A" w:rsidR="00360CB6" w:rsidRDefault="00360CB6" w:rsidP="00360CB6">
      <w:pPr>
        <w:spacing w:after="0" w:line="240" w:lineRule="auto"/>
        <w:jc w:val="center"/>
      </w:pPr>
      <w:r>
        <w:rPr>
          <w:rFonts w:ascii="Arial" w:hAnsi="Arial" w:cs="Arial"/>
          <w:b/>
          <w:bCs/>
          <w:color w:val="000000"/>
          <w:sz w:val="18"/>
          <w:szCs w:val="18"/>
        </w:rPr>
        <w:t>2</w:t>
      </w:r>
      <w:r w:rsidR="00690A1F">
        <w:rPr>
          <w:rFonts w:ascii="Arial" w:hAnsi="Arial" w:cs="Arial"/>
          <w:b/>
          <w:bCs/>
          <w:color w:val="000000"/>
          <w:sz w:val="18"/>
          <w:szCs w:val="18"/>
        </w:rPr>
        <w:t>1</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60CB6" w14:paraId="2EE37186" w14:textId="77777777" w:rsidTr="002C6864">
        <w:tc>
          <w:tcPr>
            <w:tcW w:w="0" w:type="auto"/>
            <w:tcMar>
              <w:top w:w="0" w:type="auto"/>
              <w:bottom w:w="0" w:type="auto"/>
            </w:tcMar>
          </w:tcPr>
          <w:p w14:paraId="23B6979F" w14:textId="77777777" w:rsidR="00360CB6" w:rsidRDefault="00360CB6" w:rsidP="002C6864">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6686F573" w14:textId="1AF56506" w:rsidR="00360CB6" w:rsidRDefault="00360CB6" w:rsidP="00360CB6">
      <w:pPr>
        <w:spacing w:before="225" w:after="225" w:line="240" w:lineRule="auto"/>
        <w:jc w:val="both"/>
      </w:pPr>
      <w:r>
        <w:rPr>
          <w:rFonts w:ascii="Arial" w:hAnsi="Arial" w:cs="Arial"/>
          <w:b/>
          <w:bCs/>
          <w:color w:val="000000"/>
          <w:sz w:val="18"/>
          <w:szCs w:val="18"/>
        </w:rPr>
        <w:t>XVII. KONČNE DOLOČBE</w:t>
      </w:r>
    </w:p>
    <w:p w14:paraId="62831976" w14:textId="27CFE0C3" w:rsidR="00360CB6" w:rsidRDefault="00360CB6" w:rsidP="00360CB6">
      <w:pPr>
        <w:spacing w:after="0" w:line="240" w:lineRule="auto"/>
        <w:jc w:val="center"/>
      </w:pPr>
      <w:r>
        <w:rPr>
          <w:rFonts w:ascii="Arial" w:hAnsi="Arial" w:cs="Arial"/>
          <w:b/>
          <w:bCs/>
          <w:color w:val="000000"/>
          <w:sz w:val="18"/>
          <w:szCs w:val="18"/>
        </w:rPr>
        <w:t>2</w:t>
      </w:r>
      <w:r w:rsidR="00690A1F">
        <w:rPr>
          <w:rFonts w:ascii="Arial" w:hAnsi="Arial" w:cs="Arial"/>
          <w:b/>
          <w:bCs/>
          <w:color w:val="000000"/>
          <w:sz w:val="18"/>
          <w:szCs w:val="18"/>
        </w:rPr>
        <w:t>2</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60CB6" w14:paraId="3A2B238C" w14:textId="77777777" w:rsidTr="002C6864">
        <w:tc>
          <w:tcPr>
            <w:tcW w:w="0" w:type="auto"/>
            <w:tcMar>
              <w:top w:w="0" w:type="auto"/>
              <w:bottom w:w="0" w:type="auto"/>
            </w:tcMar>
          </w:tcPr>
          <w:p w14:paraId="5A74B828" w14:textId="77777777" w:rsidR="00360CB6" w:rsidRDefault="00360CB6" w:rsidP="002C6864">
            <w:pPr>
              <w:spacing w:before="225" w:after="225"/>
              <w:jc w:val="both"/>
            </w:pPr>
            <w:r>
              <w:rPr>
                <w:rFonts w:ascii="Arial" w:hAnsi="Arial" w:cs="Arial"/>
                <w:color w:val="000000"/>
                <w:sz w:val="18"/>
                <w:szCs w:val="18"/>
              </w:rPr>
              <w:t>Ta pogodba je sklenjena in prične veljati z dnem, ko jo podpiše zadnja pogodbena stranka in pod odložnim pogojem predložitve zavarovanja za dobro izvedbo, če je to zahtevano.</w:t>
            </w:r>
          </w:p>
          <w:p w14:paraId="4AC9ACC6" w14:textId="77777777" w:rsidR="00360CB6" w:rsidRDefault="00360CB6" w:rsidP="002C6864">
            <w:pPr>
              <w:spacing w:before="225" w:after="225"/>
              <w:jc w:val="both"/>
            </w:pPr>
            <w:r>
              <w:rPr>
                <w:rFonts w:ascii="Arial" w:hAnsi="Arial" w:cs="Arial"/>
                <w:color w:val="000000"/>
                <w:sz w:val="18"/>
                <w:szCs w:val="18"/>
              </w:rPr>
              <w:t>Pogodba se lahko spremeni ali dopolni s pisnim dodatkom, ki ga sprejmeta in podpišeta obe stranki.</w:t>
            </w:r>
          </w:p>
          <w:p w14:paraId="35F60464" w14:textId="77777777" w:rsidR="00360CB6" w:rsidRDefault="00360CB6" w:rsidP="002C6864">
            <w:pPr>
              <w:spacing w:before="225" w:after="225"/>
              <w:jc w:val="both"/>
            </w:pPr>
            <w:r>
              <w:rPr>
                <w:rFonts w:ascii="Arial" w:hAnsi="Arial" w:cs="Arial"/>
                <w:color w:val="000000"/>
                <w:sz w:val="18"/>
                <w:szCs w:val="18"/>
              </w:rPr>
              <w:t>Za razmerja, ki jih predmetna pogodba ne ureja, veljajo določbe zakona, ki ureja obligacijska razmerja.</w:t>
            </w:r>
          </w:p>
          <w:p w14:paraId="3A134FB6" w14:textId="77777777" w:rsidR="00360CB6" w:rsidRDefault="00360CB6" w:rsidP="002C6864">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11E5DBBA" w14:textId="77777777" w:rsidR="00360CB6" w:rsidRDefault="00360CB6" w:rsidP="002C6864">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23FF7572" w14:textId="0F9052F8" w:rsidR="00360CB6" w:rsidRDefault="00360CB6" w:rsidP="00360CB6">
      <w:pPr>
        <w:spacing w:after="0" w:line="240" w:lineRule="auto"/>
        <w:jc w:val="center"/>
      </w:pPr>
      <w:r>
        <w:rPr>
          <w:rFonts w:ascii="Arial" w:hAnsi="Arial" w:cs="Arial"/>
          <w:b/>
          <w:bCs/>
          <w:color w:val="000000"/>
          <w:sz w:val="18"/>
          <w:szCs w:val="18"/>
        </w:rPr>
        <w:t>2</w:t>
      </w:r>
      <w:r w:rsidR="00690A1F">
        <w:rPr>
          <w:rFonts w:ascii="Arial" w:hAnsi="Arial" w:cs="Arial"/>
          <w:b/>
          <w:bCs/>
          <w:color w:val="000000"/>
          <w:sz w:val="18"/>
          <w:szCs w:val="18"/>
        </w:rPr>
        <w:t>3</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60CB6" w14:paraId="0D7889E5" w14:textId="77777777" w:rsidTr="002C6864">
        <w:tc>
          <w:tcPr>
            <w:tcW w:w="0" w:type="auto"/>
            <w:tcMar>
              <w:top w:w="0" w:type="auto"/>
              <w:bottom w:w="0" w:type="auto"/>
            </w:tcMar>
          </w:tcPr>
          <w:p w14:paraId="1A496A1D" w14:textId="77777777" w:rsidR="00360CB6" w:rsidRDefault="00360CB6" w:rsidP="002C6864">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w:t>
            </w:r>
          </w:p>
        </w:tc>
      </w:tr>
    </w:tbl>
    <w:p w14:paraId="644EC1DF" w14:textId="77777777" w:rsidR="00360CB6" w:rsidRDefault="00360CB6" w:rsidP="00360CB6">
      <w:pPr>
        <w:spacing w:before="975" w:after="225" w:line="240" w:lineRule="auto"/>
        <w:jc w:val="both"/>
      </w:pPr>
      <w:r>
        <w:rPr>
          <w:rFonts w:ascii="Arial" w:hAnsi="Arial" w:cs="Arial"/>
          <w:color w:val="000000"/>
          <w:sz w:val="18"/>
          <w:szCs w:val="18"/>
        </w:rPr>
        <w:lastRenderedPageBreak/>
        <w:t>V/na ________________, dne ________________</w:t>
      </w:r>
    </w:p>
    <w:p w14:paraId="3C70843E" w14:textId="77777777" w:rsidR="00360CB6" w:rsidRDefault="00360CB6" w:rsidP="00360CB6">
      <w:pPr>
        <w:spacing w:line="240" w:lineRule="atLeast"/>
        <w:jc w:val="both"/>
        <w:rPr>
          <w:rFonts w:ascii="Arial" w:hAnsi="Arial" w:cs="Arial"/>
          <w:b/>
          <w:bCs/>
          <w:color w:val="000000"/>
          <w:sz w:val="18"/>
          <w:szCs w:val="18"/>
        </w:rPr>
      </w:pPr>
      <w:r>
        <w:rPr>
          <w:rFonts w:ascii="Arial" w:hAnsi="Arial" w:cs="Arial"/>
          <w:b/>
          <w:bCs/>
          <w:color w:val="000000"/>
          <w:sz w:val="18"/>
          <w:szCs w:val="18"/>
        </w:rPr>
        <w:br w:type="page"/>
      </w:r>
    </w:p>
    <w:p w14:paraId="66BDD5DB" w14:textId="77777777" w:rsidR="00097898" w:rsidRPr="00116091" w:rsidRDefault="00097898" w:rsidP="00097898">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 o obdelavi osebnih podatkov</w:t>
      </w:r>
    </w:p>
    <w:p w14:paraId="1BC2105F" w14:textId="77777777" w:rsidR="00097898" w:rsidRDefault="00097898" w:rsidP="00097898">
      <w:pPr>
        <w:spacing w:line="240" w:lineRule="atLeast"/>
        <w:jc w:val="both"/>
        <w:rPr>
          <w:rFonts w:ascii="Arial" w:hAnsi="Arial" w:cs="Arial"/>
          <w:b/>
          <w:bCs/>
          <w:color w:val="000000"/>
          <w:sz w:val="18"/>
          <w:szCs w:val="18"/>
        </w:rPr>
      </w:pPr>
    </w:p>
    <w:p w14:paraId="7EFACFDE" w14:textId="77777777" w:rsidR="00097898" w:rsidRPr="0065553A" w:rsidRDefault="00097898" w:rsidP="00097898">
      <w:pPr>
        <w:spacing w:line="240" w:lineRule="atLeast"/>
        <w:jc w:val="both"/>
        <w:rPr>
          <w:rFonts w:ascii="Arial" w:hAnsi="Arial" w:cs="Arial"/>
          <w:color w:val="000000"/>
          <w:sz w:val="18"/>
          <w:szCs w:val="18"/>
        </w:rPr>
      </w:pPr>
      <w:r w:rsidRPr="0065553A">
        <w:rPr>
          <w:rFonts w:ascii="Arial" w:hAnsi="Arial" w:cs="Arial"/>
          <w:color w:val="000000"/>
          <w:sz w:val="18"/>
          <w:szCs w:val="18"/>
        </w:rPr>
        <w:t>Na podlagi določb Uredbe (EU) 2016/679 Evropskega parlamenta in Sveta z dne 27. aprila 2016 o varstvu posameznikov pri obdelavi osebnih podatkov in o prostem pretoku takih podatkov ter o razveljavitvi Direktive 95/46/ES (Splošna uredba o varstvu podatkov) (UL L 119, 4.5.2016, str. 1–88, v nadaljevanju GDPR) sklepata</w:t>
      </w:r>
    </w:p>
    <w:p w14:paraId="77058329" w14:textId="77777777" w:rsidR="00097898" w:rsidRPr="0065553A" w:rsidRDefault="00097898" w:rsidP="00097898">
      <w:pPr>
        <w:spacing w:line="240" w:lineRule="atLeast"/>
        <w:jc w:val="both"/>
        <w:rPr>
          <w:rFonts w:ascii="Arial" w:hAnsi="Arial" w:cs="Arial"/>
          <w:i/>
          <w:color w:val="000000"/>
          <w:sz w:val="18"/>
          <w:szCs w:val="18"/>
        </w:rPr>
      </w:pPr>
    </w:p>
    <w:p w14:paraId="2985C47E" w14:textId="77777777" w:rsidR="00097898" w:rsidRPr="0065553A" w:rsidRDefault="00097898" w:rsidP="00097898">
      <w:pPr>
        <w:spacing w:line="240" w:lineRule="atLeast"/>
        <w:jc w:val="both"/>
        <w:rPr>
          <w:rFonts w:ascii="Arial" w:hAnsi="Arial" w:cs="Arial"/>
          <w:color w:val="000000"/>
          <w:sz w:val="18"/>
          <w:szCs w:val="18"/>
        </w:rPr>
      </w:pPr>
      <w:r w:rsidRPr="0065553A">
        <w:rPr>
          <w:rFonts w:ascii="Arial" w:hAnsi="Arial" w:cs="Arial"/>
          <w:color w:val="000000"/>
          <w:sz w:val="18"/>
          <w:szCs w:val="18"/>
        </w:rPr>
        <w:t xml:space="preserve">IME PODJETJA, NASLOV PODJETJA, ki jo zastopa_________________ (v nadaljevanju: </w:t>
      </w:r>
      <w:r w:rsidRPr="0065553A">
        <w:rPr>
          <w:rFonts w:ascii="Arial" w:hAnsi="Arial" w:cs="Arial"/>
          <w:b/>
          <w:color w:val="000000"/>
          <w:sz w:val="18"/>
          <w:szCs w:val="18"/>
        </w:rPr>
        <w:t>upravljavec osebnih podatkov ali upravljalec</w:t>
      </w:r>
      <w:r w:rsidRPr="0065553A">
        <w:rPr>
          <w:rFonts w:ascii="Arial" w:hAnsi="Arial" w:cs="Arial"/>
          <w:color w:val="000000"/>
          <w:sz w:val="18"/>
          <w:szCs w:val="18"/>
        </w:rPr>
        <w:t>)</w:t>
      </w:r>
    </w:p>
    <w:p w14:paraId="0BCFCE59" w14:textId="77777777" w:rsidR="00097898" w:rsidRPr="0065553A" w:rsidRDefault="00097898" w:rsidP="00097898">
      <w:pPr>
        <w:spacing w:line="240" w:lineRule="atLeast"/>
        <w:jc w:val="both"/>
        <w:rPr>
          <w:rFonts w:ascii="Arial" w:hAnsi="Arial" w:cs="Arial"/>
          <w:color w:val="000000"/>
          <w:sz w:val="18"/>
          <w:szCs w:val="18"/>
        </w:rPr>
      </w:pPr>
      <w:r w:rsidRPr="0065553A">
        <w:rPr>
          <w:rFonts w:ascii="Arial" w:hAnsi="Arial" w:cs="Arial"/>
          <w:color w:val="000000"/>
          <w:sz w:val="18"/>
          <w:szCs w:val="18"/>
        </w:rPr>
        <w:t>in</w:t>
      </w:r>
    </w:p>
    <w:p w14:paraId="3E2BE521" w14:textId="77777777" w:rsidR="00097898" w:rsidRPr="0065553A" w:rsidRDefault="00097898" w:rsidP="00097898">
      <w:pPr>
        <w:spacing w:line="240" w:lineRule="atLeast"/>
        <w:jc w:val="both"/>
        <w:rPr>
          <w:rFonts w:ascii="Arial" w:hAnsi="Arial" w:cs="Arial"/>
          <w:color w:val="000000"/>
          <w:sz w:val="18"/>
          <w:szCs w:val="18"/>
        </w:rPr>
      </w:pPr>
    </w:p>
    <w:p w14:paraId="3501F0B1" w14:textId="77777777" w:rsidR="00097898" w:rsidRPr="0065553A" w:rsidRDefault="00097898" w:rsidP="00097898">
      <w:pPr>
        <w:jc w:val="both"/>
        <w:rPr>
          <w:rFonts w:ascii="Arial" w:hAnsi="Arial" w:cs="Arial"/>
          <w:color w:val="000000"/>
          <w:sz w:val="18"/>
          <w:szCs w:val="18"/>
        </w:rPr>
      </w:pPr>
      <w:r w:rsidRPr="0065553A">
        <w:rPr>
          <w:rFonts w:ascii="Arial" w:hAnsi="Arial" w:cs="Arial"/>
          <w:sz w:val="18"/>
          <w:szCs w:val="18"/>
        </w:rPr>
        <w:t>NAZIV, naslov, davčna številka, ki jo zastopa ______________________ (v nadaljevanju</w:t>
      </w:r>
      <w:r w:rsidRPr="0065553A">
        <w:rPr>
          <w:rFonts w:ascii="Arial" w:hAnsi="Arial" w:cs="Arial"/>
          <w:color w:val="000000"/>
          <w:sz w:val="18"/>
          <w:szCs w:val="18"/>
        </w:rPr>
        <w:t xml:space="preserve"> </w:t>
      </w:r>
      <w:r w:rsidRPr="0065553A">
        <w:rPr>
          <w:rFonts w:ascii="Arial" w:hAnsi="Arial" w:cs="Arial"/>
          <w:b/>
          <w:color w:val="000000"/>
          <w:sz w:val="18"/>
          <w:szCs w:val="18"/>
        </w:rPr>
        <w:t>pogodbeni obdelovalec osebnih podatkov ali obdelovalec</w:t>
      </w:r>
      <w:r w:rsidRPr="0065553A">
        <w:rPr>
          <w:rFonts w:ascii="Arial" w:hAnsi="Arial" w:cs="Arial"/>
          <w:color w:val="000000"/>
          <w:sz w:val="18"/>
          <w:szCs w:val="18"/>
        </w:rPr>
        <w:t>)</w:t>
      </w:r>
    </w:p>
    <w:p w14:paraId="267B77A4" w14:textId="77777777" w:rsidR="00097898" w:rsidRPr="0065553A" w:rsidRDefault="00097898" w:rsidP="00097898">
      <w:pPr>
        <w:spacing w:line="240" w:lineRule="atLeast"/>
        <w:jc w:val="both"/>
        <w:rPr>
          <w:rFonts w:ascii="Arial" w:hAnsi="Arial" w:cs="Arial"/>
          <w:color w:val="000000"/>
          <w:sz w:val="18"/>
          <w:szCs w:val="18"/>
        </w:rPr>
      </w:pPr>
    </w:p>
    <w:p w14:paraId="69A9910A" w14:textId="77777777" w:rsidR="00097898" w:rsidRPr="0065553A" w:rsidRDefault="00097898" w:rsidP="00097898">
      <w:pPr>
        <w:spacing w:line="240" w:lineRule="atLeast"/>
        <w:jc w:val="both"/>
        <w:rPr>
          <w:rFonts w:ascii="Arial" w:hAnsi="Arial" w:cs="Arial"/>
          <w:color w:val="000000"/>
          <w:sz w:val="18"/>
          <w:szCs w:val="18"/>
        </w:rPr>
      </w:pPr>
      <w:r w:rsidRPr="0065553A">
        <w:rPr>
          <w:rFonts w:ascii="Arial" w:hAnsi="Arial" w:cs="Arial"/>
          <w:color w:val="000000"/>
          <w:sz w:val="18"/>
          <w:szCs w:val="18"/>
        </w:rPr>
        <w:t>skupaj v nadaljevanju pogodbeni stranki</w:t>
      </w:r>
    </w:p>
    <w:p w14:paraId="292E0AE5" w14:textId="77777777" w:rsidR="00097898" w:rsidRPr="0065553A" w:rsidRDefault="00097898" w:rsidP="00097898">
      <w:pPr>
        <w:spacing w:line="240" w:lineRule="atLeast"/>
        <w:jc w:val="both"/>
        <w:rPr>
          <w:rFonts w:ascii="Arial" w:hAnsi="Arial" w:cs="Arial"/>
          <w:color w:val="000000"/>
          <w:sz w:val="18"/>
          <w:szCs w:val="18"/>
        </w:rPr>
      </w:pPr>
    </w:p>
    <w:p w14:paraId="6664B9FF" w14:textId="77777777" w:rsidR="00097898" w:rsidRPr="0065553A" w:rsidRDefault="00097898" w:rsidP="00097898">
      <w:pPr>
        <w:spacing w:line="240" w:lineRule="atLeast"/>
        <w:jc w:val="both"/>
        <w:rPr>
          <w:rFonts w:ascii="Arial" w:hAnsi="Arial" w:cs="Arial"/>
          <w:color w:val="000000"/>
          <w:sz w:val="18"/>
          <w:szCs w:val="18"/>
        </w:rPr>
      </w:pPr>
      <w:r w:rsidRPr="0065553A">
        <w:rPr>
          <w:rFonts w:ascii="Arial" w:hAnsi="Arial" w:cs="Arial"/>
          <w:color w:val="000000"/>
          <w:sz w:val="18"/>
          <w:szCs w:val="18"/>
        </w:rPr>
        <w:t>naslednjo</w:t>
      </w:r>
      <w:r w:rsidRPr="0065553A">
        <w:rPr>
          <w:rFonts w:ascii="Arial" w:hAnsi="Arial" w:cs="Arial"/>
          <w:color w:val="1F497D"/>
          <w:sz w:val="18"/>
          <w:szCs w:val="18"/>
        </w:rPr>
        <w:t xml:space="preserve"> </w:t>
      </w:r>
    </w:p>
    <w:p w14:paraId="41405E6D" w14:textId="77777777" w:rsidR="00097898" w:rsidRPr="0065553A" w:rsidRDefault="00097898" w:rsidP="00097898">
      <w:pPr>
        <w:spacing w:line="240" w:lineRule="atLeast"/>
        <w:jc w:val="center"/>
        <w:rPr>
          <w:rFonts w:ascii="Arial" w:hAnsi="Arial" w:cs="Arial"/>
          <w:b/>
          <w:color w:val="000000"/>
          <w:sz w:val="18"/>
          <w:szCs w:val="18"/>
        </w:rPr>
      </w:pPr>
      <w:r w:rsidRPr="0065553A">
        <w:rPr>
          <w:rFonts w:ascii="Arial" w:hAnsi="Arial" w:cs="Arial"/>
          <w:b/>
          <w:color w:val="000000"/>
          <w:sz w:val="18"/>
          <w:szCs w:val="18"/>
        </w:rPr>
        <w:t>POGODBO O OBDELAVI OSEBNIH PODATKOV</w:t>
      </w:r>
    </w:p>
    <w:p w14:paraId="5D735FED" w14:textId="77777777" w:rsidR="00097898" w:rsidRPr="0065553A" w:rsidRDefault="00097898" w:rsidP="00097898">
      <w:pPr>
        <w:spacing w:line="240" w:lineRule="atLeast"/>
        <w:jc w:val="center"/>
        <w:rPr>
          <w:rFonts w:ascii="Arial" w:hAnsi="Arial" w:cs="Arial"/>
          <w:b/>
          <w:color w:val="000000"/>
          <w:sz w:val="18"/>
          <w:szCs w:val="18"/>
        </w:rPr>
      </w:pPr>
    </w:p>
    <w:p w14:paraId="2E33E941" w14:textId="77777777" w:rsidR="00097898" w:rsidRPr="0065553A" w:rsidRDefault="00097898" w:rsidP="00097898">
      <w:pPr>
        <w:pStyle w:val="Naslov1"/>
        <w:spacing w:before="0" w:line="240" w:lineRule="atLeast"/>
        <w:ind w:left="360"/>
        <w:jc w:val="center"/>
        <w:rPr>
          <w:rFonts w:ascii="Arial" w:hAnsi="Arial" w:cs="Arial"/>
          <w:color w:val="000000"/>
          <w:sz w:val="18"/>
          <w:szCs w:val="18"/>
        </w:rPr>
      </w:pPr>
      <w:r w:rsidRPr="0065553A">
        <w:rPr>
          <w:rFonts w:ascii="Arial" w:hAnsi="Arial" w:cs="Arial"/>
          <w:color w:val="000000"/>
          <w:sz w:val="18"/>
          <w:szCs w:val="18"/>
        </w:rPr>
        <w:t>I. UVODNA DOLOČILA</w:t>
      </w:r>
    </w:p>
    <w:p w14:paraId="18883A82" w14:textId="77777777" w:rsidR="00097898" w:rsidRPr="0065553A" w:rsidRDefault="00097898" w:rsidP="00097898">
      <w:pPr>
        <w:spacing w:line="240" w:lineRule="atLeast"/>
        <w:rPr>
          <w:rFonts w:ascii="Arial" w:hAnsi="Arial" w:cs="Arial"/>
          <w:sz w:val="18"/>
          <w:szCs w:val="18"/>
        </w:rPr>
      </w:pPr>
    </w:p>
    <w:p w14:paraId="3D39432D" w14:textId="77777777" w:rsidR="00097898" w:rsidRPr="0065553A" w:rsidRDefault="00097898" w:rsidP="004E3940">
      <w:pPr>
        <w:numPr>
          <w:ilvl w:val="0"/>
          <w:numId w:val="17"/>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58D2E6CB" w14:textId="77777777" w:rsidR="00097898" w:rsidRPr="0065553A" w:rsidRDefault="00097898" w:rsidP="00097898">
      <w:pPr>
        <w:spacing w:line="240" w:lineRule="atLeast"/>
        <w:jc w:val="both"/>
        <w:rPr>
          <w:rFonts w:ascii="Arial" w:hAnsi="Arial" w:cs="Arial"/>
          <w:color w:val="000000"/>
          <w:sz w:val="18"/>
          <w:szCs w:val="18"/>
        </w:rPr>
      </w:pPr>
      <w:r w:rsidRPr="0065553A">
        <w:rPr>
          <w:rFonts w:ascii="Arial" w:hAnsi="Arial" w:cs="Arial"/>
          <w:color w:val="000000"/>
          <w:sz w:val="18"/>
          <w:szCs w:val="18"/>
        </w:rPr>
        <w:t xml:space="preserve">Pogodbeni stranki uvodoma ugotavljata, da sta dne ___________ sklenili Pogodbo _____________ (v nadaljevanju: </w:t>
      </w:r>
      <w:r w:rsidRPr="0065553A">
        <w:rPr>
          <w:rFonts w:ascii="Arial" w:hAnsi="Arial" w:cs="Arial"/>
          <w:b/>
          <w:color w:val="000000"/>
          <w:sz w:val="18"/>
          <w:szCs w:val="18"/>
        </w:rPr>
        <w:t>krovna pogodba</w:t>
      </w:r>
      <w:r w:rsidRPr="0065553A">
        <w:rPr>
          <w:rFonts w:ascii="Arial" w:hAnsi="Arial" w:cs="Arial"/>
          <w:color w:val="000000"/>
          <w:sz w:val="18"/>
          <w:szCs w:val="18"/>
        </w:rPr>
        <w:t>), na podlagi katere obdelovalec osebnih podatkov za upravljavca osebnih podatkov opravlja storitve, kot izhaja iz te pogodbe in njenih prilog.</w:t>
      </w:r>
    </w:p>
    <w:p w14:paraId="2DECE498" w14:textId="77777777" w:rsidR="00097898" w:rsidRPr="0065553A" w:rsidRDefault="00097898" w:rsidP="00097898">
      <w:pPr>
        <w:spacing w:line="240" w:lineRule="atLeast"/>
        <w:jc w:val="both"/>
        <w:rPr>
          <w:rFonts w:ascii="Arial" w:hAnsi="Arial" w:cs="Arial"/>
          <w:color w:val="000000"/>
          <w:sz w:val="18"/>
          <w:szCs w:val="18"/>
        </w:rPr>
      </w:pPr>
    </w:p>
    <w:p w14:paraId="740A75CE" w14:textId="77777777" w:rsidR="00097898" w:rsidRPr="0065553A" w:rsidRDefault="00097898" w:rsidP="004E3940">
      <w:pPr>
        <w:numPr>
          <w:ilvl w:val="0"/>
          <w:numId w:val="17"/>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505650D4" w14:textId="77777777" w:rsidR="00097898" w:rsidRPr="0065553A" w:rsidRDefault="00097898" w:rsidP="00097898">
      <w:pPr>
        <w:spacing w:line="240" w:lineRule="atLeast"/>
        <w:jc w:val="both"/>
        <w:rPr>
          <w:rFonts w:ascii="Arial" w:hAnsi="Arial" w:cs="Arial"/>
          <w:bCs/>
          <w:color w:val="000000"/>
          <w:sz w:val="18"/>
          <w:szCs w:val="18"/>
        </w:rPr>
      </w:pPr>
      <w:r w:rsidRPr="0065553A">
        <w:rPr>
          <w:rFonts w:ascii="Arial" w:hAnsi="Arial" w:cs="Arial"/>
          <w:bCs/>
          <w:color w:val="000000"/>
          <w:sz w:val="18"/>
          <w:szCs w:val="18"/>
        </w:rPr>
        <w:t>Uporabljeni izrazi imajo enak pomen, kot je določen v 4. členu GDPR oziroma v drugih relevantnih predpisih s področja varstva osebnih podatkov v Republiki Sloveniji in sicer:</w:t>
      </w:r>
    </w:p>
    <w:p w14:paraId="1A67AB8F" w14:textId="77777777" w:rsidR="00097898" w:rsidRPr="0065553A" w:rsidRDefault="00097898" w:rsidP="00097898">
      <w:pPr>
        <w:spacing w:line="240" w:lineRule="atLeast"/>
        <w:jc w:val="both"/>
        <w:rPr>
          <w:rFonts w:ascii="Arial" w:hAnsi="Arial" w:cs="Arial"/>
          <w:bCs/>
          <w:color w:val="000000"/>
          <w:sz w:val="18"/>
          <w:szCs w:val="18"/>
        </w:rPr>
      </w:pPr>
      <w:r w:rsidRPr="0065553A">
        <w:rPr>
          <w:rFonts w:ascii="Arial" w:hAnsi="Arial" w:cs="Arial"/>
          <w:b/>
          <w:bCs/>
          <w:color w:val="000000"/>
          <w:sz w:val="18"/>
          <w:szCs w:val="18"/>
        </w:rPr>
        <w:t>Osebni podatek</w:t>
      </w:r>
      <w:r w:rsidRPr="0065553A">
        <w:rPr>
          <w:rFonts w:ascii="Arial" w:hAnsi="Arial" w:cs="Arial"/>
          <w:bCs/>
          <w:color w:val="000000"/>
          <w:sz w:val="18"/>
          <w:szCs w:val="18"/>
        </w:rPr>
        <w:t xml:space="preserve"> pomeni katero koli informacijo v zvezi z določenim ali določljivim posameznikom (v nadaljnjem besedilu: posameznik, na katerega se nanašajo osebni podatki); določljiv posameznik je tisti, ki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w:t>
      </w:r>
    </w:p>
    <w:p w14:paraId="162D5EEC" w14:textId="77777777" w:rsidR="00097898" w:rsidRPr="0065553A" w:rsidRDefault="00097898" w:rsidP="00097898">
      <w:pPr>
        <w:spacing w:line="240" w:lineRule="atLeast"/>
        <w:jc w:val="both"/>
        <w:rPr>
          <w:rFonts w:ascii="Arial" w:hAnsi="Arial" w:cs="Arial"/>
          <w:bCs/>
          <w:color w:val="000000"/>
          <w:sz w:val="18"/>
          <w:szCs w:val="18"/>
        </w:rPr>
      </w:pPr>
      <w:r w:rsidRPr="0065553A">
        <w:rPr>
          <w:rFonts w:ascii="Arial" w:hAnsi="Arial" w:cs="Arial"/>
          <w:b/>
          <w:bCs/>
          <w:color w:val="000000"/>
          <w:sz w:val="18"/>
          <w:szCs w:val="18"/>
        </w:rPr>
        <w:t>Obdelava osebnih podatkov</w:t>
      </w:r>
      <w:r w:rsidRPr="0065553A">
        <w:rPr>
          <w:rFonts w:ascii="Arial" w:hAnsi="Arial" w:cs="Arial"/>
          <w:bCs/>
          <w:color w:val="000000"/>
          <w:sz w:val="18"/>
          <w:szCs w:val="18"/>
        </w:rPr>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659F52A2" w14:textId="77777777" w:rsidR="00097898" w:rsidRPr="0065553A" w:rsidRDefault="00097898" w:rsidP="00097898">
      <w:pPr>
        <w:spacing w:line="240" w:lineRule="atLeast"/>
        <w:jc w:val="both"/>
        <w:rPr>
          <w:rFonts w:ascii="Arial" w:hAnsi="Arial" w:cs="Arial"/>
          <w:bCs/>
          <w:color w:val="000000"/>
          <w:sz w:val="18"/>
          <w:szCs w:val="18"/>
        </w:rPr>
      </w:pPr>
      <w:r w:rsidRPr="0065553A">
        <w:rPr>
          <w:rFonts w:ascii="Arial" w:hAnsi="Arial" w:cs="Arial"/>
          <w:b/>
          <w:bCs/>
          <w:color w:val="000000"/>
          <w:sz w:val="18"/>
          <w:szCs w:val="18"/>
        </w:rPr>
        <w:lastRenderedPageBreak/>
        <w:t>Zbirka osebnih podatkov</w:t>
      </w:r>
      <w:r w:rsidRPr="0065553A">
        <w:rPr>
          <w:rFonts w:ascii="Arial" w:hAnsi="Arial" w:cs="Arial"/>
          <w:bCs/>
          <w:color w:val="000000"/>
          <w:sz w:val="18"/>
          <w:szCs w:val="18"/>
        </w:rPr>
        <w:t xml:space="preserve"> je vsak strukturiran niz osebnih podatkov, ki so dostopni v skladu s posebnimi merili, niz pa je lahko centraliziran, decentraliziran ali razpršen na funkcionalni ali geografski podlagi.</w:t>
      </w:r>
    </w:p>
    <w:p w14:paraId="2C31F4F5" w14:textId="77777777" w:rsidR="00097898" w:rsidRPr="0065553A" w:rsidRDefault="00097898" w:rsidP="00097898">
      <w:pPr>
        <w:spacing w:line="240" w:lineRule="atLeast"/>
        <w:jc w:val="both"/>
        <w:rPr>
          <w:rFonts w:ascii="Arial" w:hAnsi="Arial" w:cs="Arial"/>
          <w:bCs/>
          <w:color w:val="000000"/>
          <w:sz w:val="18"/>
          <w:szCs w:val="18"/>
        </w:rPr>
      </w:pPr>
      <w:r w:rsidRPr="0065553A">
        <w:rPr>
          <w:rFonts w:ascii="Arial" w:hAnsi="Arial" w:cs="Arial"/>
          <w:b/>
          <w:bCs/>
          <w:color w:val="000000"/>
          <w:sz w:val="18"/>
          <w:szCs w:val="18"/>
        </w:rPr>
        <w:t>Upravljavec osebnih podatkov</w:t>
      </w:r>
      <w:r w:rsidRPr="0065553A">
        <w:rPr>
          <w:rFonts w:ascii="Arial" w:hAnsi="Arial" w:cs="Arial"/>
          <w:bCs/>
          <w:color w:val="000000"/>
          <w:sz w:val="18"/>
          <w:szCs w:val="18"/>
        </w:rPr>
        <w:t xml:space="preserve"> pomeni fizično ali pravno osebo, javni organ, agencijo ali drugo telo, ki samo ali skupaj z drugimi določa namene in sredstva obdelave; kadar namene in sredstva obdelave določa pravo Unije ali pravo države članice, se lahko upravljavec ali posebna merila za njegovo imenovanje določijo s pravom Unije ali pravom države članice.</w:t>
      </w:r>
    </w:p>
    <w:p w14:paraId="138F2842" w14:textId="77777777" w:rsidR="00097898" w:rsidRPr="0065553A" w:rsidRDefault="00097898" w:rsidP="00097898">
      <w:pPr>
        <w:spacing w:line="240" w:lineRule="atLeast"/>
        <w:jc w:val="both"/>
        <w:rPr>
          <w:rFonts w:ascii="Arial" w:hAnsi="Arial" w:cs="Arial"/>
          <w:bCs/>
          <w:color w:val="000000"/>
          <w:sz w:val="18"/>
          <w:szCs w:val="18"/>
        </w:rPr>
      </w:pPr>
      <w:r w:rsidRPr="0065553A">
        <w:rPr>
          <w:rFonts w:ascii="Arial" w:hAnsi="Arial" w:cs="Arial"/>
          <w:b/>
          <w:bCs/>
          <w:color w:val="000000"/>
          <w:sz w:val="18"/>
          <w:szCs w:val="18"/>
        </w:rPr>
        <w:t>Obdelovalec</w:t>
      </w:r>
      <w:r w:rsidRPr="0065553A">
        <w:rPr>
          <w:rFonts w:ascii="Arial" w:hAnsi="Arial" w:cs="Arial"/>
          <w:bCs/>
          <w:color w:val="000000"/>
          <w:sz w:val="18"/>
          <w:szCs w:val="18"/>
        </w:rPr>
        <w:t xml:space="preserve"> pomeni fizično ali pravno osebo, javni organ, agencijo ali drugo telo, ki obdeluje osebne podatke v imenu upravljavca.</w:t>
      </w:r>
    </w:p>
    <w:p w14:paraId="760829DD" w14:textId="77777777" w:rsidR="00097898" w:rsidRPr="0065553A" w:rsidRDefault="00097898" w:rsidP="00097898">
      <w:pPr>
        <w:spacing w:line="240" w:lineRule="atLeast"/>
        <w:jc w:val="both"/>
        <w:rPr>
          <w:rFonts w:ascii="Arial" w:hAnsi="Arial" w:cs="Arial"/>
          <w:bCs/>
          <w:color w:val="000000"/>
          <w:sz w:val="18"/>
          <w:szCs w:val="18"/>
        </w:rPr>
      </w:pPr>
      <w:r w:rsidRPr="0065553A">
        <w:rPr>
          <w:rFonts w:ascii="Arial" w:hAnsi="Arial" w:cs="Arial"/>
          <w:b/>
          <w:bCs/>
          <w:color w:val="000000"/>
          <w:sz w:val="18"/>
          <w:szCs w:val="18"/>
        </w:rPr>
        <w:t>Podobdelovalec</w:t>
      </w:r>
      <w:r w:rsidRPr="0065553A">
        <w:rPr>
          <w:rFonts w:ascii="Arial" w:hAnsi="Arial" w:cs="Arial"/>
          <w:bCs/>
          <w:color w:val="000000"/>
          <w:sz w:val="18"/>
          <w:szCs w:val="18"/>
        </w:rPr>
        <w:t xml:space="preserve"> je pravna ali fizična oseba, ki ji obdelovalec poveri določene naloge s področja obdelovanja osebnih podatkov.</w:t>
      </w:r>
    </w:p>
    <w:p w14:paraId="323B04D6" w14:textId="77777777" w:rsidR="00097898" w:rsidRPr="0065553A" w:rsidRDefault="00097898" w:rsidP="00097898">
      <w:pPr>
        <w:spacing w:line="240" w:lineRule="atLeast"/>
        <w:jc w:val="both"/>
        <w:rPr>
          <w:rFonts w:ascii="Arial" w:hAnsi="Arial" w:cs="Arial"/>
          <w:bCs/>
          <w:color w:val="000000"/>
          <w:sz w:val="18"/>
          <w:szCs w:val="18"/>
        </w:rPr>
      </w:pPr>
      <w:r w:rsidRPr="0065553A">
        <w:rPr>
          <w:rFonts w:ascii="Arial" w:hAnsi="Arial" w:cs="Arial"/>
          <w:b/>
          <w:bCs/>
          <w:color w:val="000000"/>
          <w:sz w:val="18"/>
          <w:szCs w:val="18"/>
        </w:rPr>
        <w:t>Uporabnik osebnih podatkov</w:t>
      </w:r>
      <w:r w:rsidRPr="0065553A">
        <w:rPr>
          <w:rFonts w:ascii="Arial" w:hAnsi="Arial" w:cs="Arial"/>
          <w:bCs/>
          <w:color w:val="000000"/>
          <w:sz w:val="18"/>
          <w:szCs w:val="18"/>
        </w:rPr>
        <w:t xml:space="preserve"> pomeni fizično ali pravno osebo, javni organ, agencijo ali drugo telo, ki so mu bili osebni podatki razkriti, ne glede na to, ali je tretja oseba ali ne. Vendar pa se javni organi, ki lahko prejmejo osebne podatke v okviru posamezne poizvedbe v skladu s pravom Unije ali pravom države članice, ne štejejo za uporabnike; obdelava teh podatkov s strani teh javnih organov poteka v skladu z veljavnimi pravili o varstvu podatkov glede na namene obdelave.</w:t>
      </w:r>
    </w:p>
    <w:p w14:paraId="1D3561D5" w14:textId="77777777" w:rsidR="00097898" w:rsidRPr="0065553A" w:rsidRDefault="00097898" w:rsidP="00097898">
      <w:pPr>
        <w:spacing w:line="240" w:lineRule="atLeast"/>
        <w:jc w:val="both"/>
        <w:rPr>
          <w:rFonts w:ascii="Arial" w:hAnsi="Arial" w:cs="Arial"/>
          <w:bCs/>
          <w:color w:val="000000"/>
          <w:sz w:val="18"/>
          <w:szCs w:val="18"/>
        </w:rPr>
      </w:pPr>
      <w:r w:rsidRPr="0065553A">
        <w:rPr>
          <w:rFonts w:ascii="Arial" w:hAnsi="Arial" w:cs="Arial"/>
          <w:b/>
          <w:bCs/>
          <w:color w:val="000000"/>
          <w:sz w:val="18"/>
          <w:szCs w:val="18"/>
        </w:rPr>
        <w:t>Evidenca dejavnosti obdelave osebnih podatkov</w:t>
      </w:r>
      <w:r w:rsidRPr="0065553A">
        <w:rPr>
          <w:rFonts w:ascii="Arial" w:hAnsi="Arial" w:cs="Arial"/>
          <w:bCs/>
          <w:color w:val="000000"/>
          <w:sz w:val="18"/>
          <w:szCs w:val="18"/>
        </w:rPr>
        <w:t xml:space="preserve"> je opis zbirk osebnih podatkov v skladu s 30. členom GDPR.</w:t>
      </w:r>
    </w:p>
    <w:p w14:paraId="23F6E4EC" w14:textId="77777777" w:rsidR="00097898" w:rsidRPr="0065553A" w:rsidRDefault="00097898" w:rsidP="00097898">
      <w:pPr>
        <w:spacing w:line="240" w:lineRule="atLeast"/>
        <w:jc w:val="both"/>
        <w:rPr>
          <w:rFonts w:ascii="Arial" w:hAnsi="Arial" w:cs="Arial"/>
          <w:bCs/>
          <w:color w:val="000000"/>
          <w:sz w:val="18"/>
          <w:szCs w:val="18"/>
        </w:rPr>
      </w:pPr>
      <w:r w:rsidRPr="0065553A">
        <w:rPr>
          <w:rFonts w:ascii="Arial" w:hAnsi="Arial" w:cs="Arial"/>
          <w:b/>
          <w:bCs/>
          <w:color w:val="000000"/>
          <w:sz w:val="18"/>
          <w:szCs w:val="18"/>
        </w:rPr>
        <w:t>Pravilnik o varovanju osebnih podatkov</w:t>
      </w:r>
      <w:r w:rsidRPr="0065553A">
        <w:rPr>
          <w:rFonts w:ascii="Arial" w:hAnsi="Arial" w:cs="Arial"/>
          <w:bCs/>
          <w:color w:val="000000"/>
          <w:sz w:val="18"/>
          <w:szCs w:val="18"/>
        </w:rPr>
        <w:t xml:space="preserve"> je notranji akt o varovanju osebnih podatkov upravljavca ali obdelovalca osebnih podatkov.</w:t>
      </w:r>
    </w:p>
    <w:p w14:paraId="51B90295" w14:textId="77777777" w:rsidR="00097898" w:rsidRPr="0065553A" w:rsidRDefault="00097898" w:rsidP="00097898">
      <w:pPr>
        <w:spacing w:line="240" w:lineRule="atLeast"/>
        <w:jc w:val="both"/>
        <w:rPr>
          <w:rFonts w:ascii="Arial" w:hAnsi="Arial" w:cs="Arial"/>
          <w:bCs/>
          <w:color w:val="000000"/>
          <w:sz w:val="18"/>
          <w:szCs w:val="18"/>
        </w:rPr>
      </w:pPr>
      <w:r w:rsidRPr="0065553A">
        <w:rPr>
          <w:rFonts w:ascii="Arial" w:hAnsi="Arial" w:cs="Arial"/>
          <w:b/>
          <w:bCs/>
          <w:color w:val="000000"/>
          <w:sz w:val="18"/>
          <w:szCs w:val="18"/>
        </w:rPr>
        <w:t>Privolitev posameznika</w:t>
      </w:r>
      <w:r w:rsidRPr="0065553A">
        <w:rPr>
          <w:rFonts w:ascii="Arial" w:hAnsi="Arial" w:cs="Arial"/>
          <w:bCs/>
          <w:color w:val="000000"/>
          <w:sz w:val="18"/>
          <w:szCs w:val="18"/>
        </w:rPr>
        <w:t xml:space="preserve"> pomeni vsako prostovoljno, izrecno, informirano in nedvoumno izjavo volje posameznika, na katerega se nanašajo osebni podatki, s katero z izjavo ali jasnim pritrdilnim dejanjem izrazi soglasje z obdelavo osebnih podatkov, ki se nanašajo nanj.</w:t>
      </w:r>
    </w:p>
    <w:p w14:paraId="41A4E798" w14:textId="77777777" w:rsidR="00097898" w:rsidRPr="0065553A" w:rsidRDefault="00097898" w:rsidP="00097898">
      <w:pPr>
        <w:spacing w:line="240" w:lineRule="atLeast"/>
        <w:jc w:val="both"/>
        <w:rPr>
          <w:rFonts w:ascii="Arial" w:hAnsi="Arial" w:cs="Arial"/>
          <w:bCs/>
          <w:color w:val="000000"/>
          <w:sz w:val="18"/>
          <w:szCs w:val="18"/>
        </w:rPr>
      </w:pPr>
      <w:r w:rsidRPr="0065553A">
        <w:rPr>
          <w:rFonts w:ascii="Arial" w:hAnsi="Arial" w:cs="Arial"/>
          <w:b/>
          <w:bCs/>
          <w:color w:val="000000"/>
          <w:sz w:val="18"/>
          <w:szCs w:val="18"/>
        </w:rPr>
        <w:t xml:space="preserve">Posebne kategorije osebnih podatkov </w:t>
      </w:r>
      <w:r w:rsidRPr="0065553A">
        <w:rPr>
          <w:rFonts w:ascii="Arial" w:hAnsi="Arial" w:cs="Arial"/>
          <w:bCs/>
          <w:color w:val="000000"/>
          <w:sz w:val="18"/>
          <w:szCs w:val="18"/>
        </w:rPr>
        <w:t>so kategorije podatkov, ki razkrivajo rasno ali etnično poreklo, politično mnenje, versko ali filozofsko prepričanje ali članstvo v sindikatu, genetski podatki, biometrični podatki za namene edinstvene identifikacije posameznika, podatki v zvezi z zdravjem ali podatki v zvezi s posameznikovim spolnim življenjem ali spolno usmerjenostjo.</w:t>
      </w:r>
    </w:p>
    <w:p w14:paraId="6E558769" w14:textId="77777777" w:rsidR="00097898" w:rsidRPr="0065553A" w:rsidRDefault="00097898" w:rsidP="00097898">
      <w:pPr>
        <w:spacing w:line="240" w:lineRule="atLeast"/>
        <w:jc w:val="both"/>
        <w:rPr>
          <w:rFonts w:ascii="Arial" w:hAnsi="Arial" w:cs="Arial"/>
          <w:bCs/>
          <w:color w:val="000000"/>
          <w:sz w:val="18"/>
          <w:szCs w:val="18"/>
        </w:rPr>
      </w:pPr>
    </w:p>
    <w:p w14:paraId="6238B523" w14:textId="77777777" w:rsidR="00097898" w:rsidRPr="0065553A" w:rsidRDefault="00097898" w:rsidP="004E3940">
      <w:pPr>
        <w:numPr>
          <w:ilvl w:val="0"/>
          <w:numId w:val="17"/>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3489F26E" w14:textId="77777777" w:rsidR="00097898" w:rsidRPr="0065553A" w:rsidRDefault="00097898" w:rsidP="00097898">
      <w:pPr>
        <w:pStyle w:val="Default"/>
        <w:spacing w:line="240" w:lineRule="atLeast"/>
        <w:jc w:val="both"/>
        <w:rPr>
          <w:rFonts w:ascii="Arial" w:hAnsi="Arial" w:cs="Arial"/>
          <w:bCs/>
          <w:sz w:val="18"/>
          <w:szCs w:val="18"/>
        </w:rPr>
      </w:pPr>
      <w:r w:rsidRPr="0065553A">
        <w:rPr>
          <w:rFonts w:ascii="Arial" w:hAnsi="Arial" w:cs="Arial"/>
          <w:bCs/>
          <w:sz w:val="18"/>
          <w:szCs w:val="18"/>
        </w:rPr>
        <w:t>Pogodbeni stranki se zavezujeta, da bosta pri izvajanju določil te pogodbe v celoti spoštovali določila veljavne zakonodaje s področja varstva osebnih podatkov, ne glede na to ali se bosta z osebnimi podatki seznanili pri neposrednem opravljanju storitev na lokaciji upravljavca ali obdelovalca, pri nadzoru izvajanja določil te pogodbe, preko pisne dokumentacije ali na kakršen koli drug način.</w:t>
      </w:r>
    </w:p>
    <w:p w14:paraId="2B264353" w14:textId="77777777" w:rsidR="00097898" w:rsidRPr="0065553A" w:rsidRDefault="00097898" w:rsidP="00097898">
      <w:pPr>
        <w:pStyle w:val="Default"/>
        <w:spacing w:line="240" w:lineRule="atLeast"/>
        <w:jc w:val="both"/>
        <w:rPr>
          <w:rFonts w:ascii="Arial" w:hAnsi="Arial" w:cs="Arial"/>
          <w:bCs/>
          <w:sz w:val="18"/>
          <w:szCs w:val="18"/>
        </w:rPr>
      </w:pPr>
    </w:p>
    <w:p w14:paraId="75F18710" w14:textId="77777777" w:rsidR="00097898" w:rsidRPr="0065553A" w:rsidRDefault="00097898" w:rsidP="00097898">
      <w:pPr>
        <w:pStyle w:val="Default"/>
        <w:spacing w:line="240" w:lineRule="atLeast"/>
        <w:jc w:val="both"/>
        <w:rPr>
          <w:rFonts w:ascii="Arial" w:hAnsi="Arial" w:cs="Arial"/>
          <w:bCs/>
          <w:sz w:val="18"/>
          <w:szCs w:val="18"/>
        </w:rPr>
      </w:pPr>
    </w:p>
    <w:p w14:paraId="4DD76EB1" w14:textId="77777777" w:rsidR="00097898" w:rsidRPr="0065553A" w:rsidRDefault="00097898" w:rsidP="00097898">
      <w:pPr>
        <w:pStyle w:val="Naslov1"/>
        <w:spacing w:before="0" w:line="240" w:lineRule="atLeast"/>
        <w:ind w:left="360"/>
        <w:jc w:val="center"/>
        <w:rPr>
          <w:rFonts w:ascii="Arial" w:hAnsi="Arial" w:cs="Arial"/>
          <w:color w:val="000000"/>
          <w:sz w:val="18"/>
          <w:szCs w:val="18"/>
        </w:rPr>
      </w:pPr>
      <w:r w:rsidRPr="0065553A">
        <w:rPr>
          <w:rFonts w:ascii="Arial" w:hAnsi="Arial" w:cs="Arial"/>
          <w:color w:val="000000"/>
          <w:sz w:val="18"/>
          <w:szCs w:val="18"/>
        </w:rPr>
        <w:t>II. PREDMET POGODBE</w:t>
      </w:r>
    </w:p>
    <w:p w14:paraId="5CBE5C22" w14:textId="77777777" w:rsidR="00097898" w:rsidRPr="0065553A" w:rsidRDefault="00097898" w:rsidP="00097898">
      <w:pPr>
        <w:spacing w:line="240" w:lineRule="atLeast"/>
        <w:rPr>
          <w:rFonts w:ascii="Arial" w:hAnsi="Arial" w:cs="Arial"/>
          <w:sz w:val="18"/>
          <w:szCs w:val="18"/>
        </w:rPr>
      </w:pPr>
    </w:p>
    <w:p w14:paraId="0DE16A68" w14:textId="77777777" w:rsidR="00097898" w:rsidRPr="0065553A" w:rsidRDefault="00097898" w:rsidP="004E3940">
      <w:pPr>
        <w:numPr>
          <w:ilvl w:val="0"/>
          <w:numId w:val="17"/>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1BBBDA65" w14:textId="77777777" w:rsidR="00097898" w:rsidRPr="0065553A" w:rsidRDefault="00097898" w:rsidP="00097898">
      <w:pPr>
        <w:jc w:val="both"/>
        <w:rPr>
          <w:rFonts w:ascii="Arial" w:hAnsi="Arial" w:cs="Arial"/>
          <w:bCs/>
          <w:color w:val="000000"/>
          <w:sz w:val="18"/>
          <w:szCs w:val="18"/>
        </w:rPr>
      </w:pPr>
      <w:r w:rsidRPr="0065553A">
        <w:rPr>
          <w:rFonts w:ascii="Arial" w:hAnsi="Arial" w:cs="Arial"/>
          <w:bCs/>
          <w:color w:val="000000"/>
          <w:sz w:val="18"/>
          <w:szCs w:val="18"/>
        </w:rPr>
        <w:t>(1) Predmet te pogodbe je ureditev pogodbene obdelave osebnih podatkov in določitev pravic in obveznosti, kot jih določa 28. člen GDPR.</w:t>
      </w:r>
    </w:p>
    <w:p w14:paraId="10B61A87" w14:textId="77777777" w:rsidR="00097898" w:rsidRPr="0065553A" w:rsidRDefault="00097898" w:rsidP="00097898">
      <w:pPr>
        <w:jc w:val="both"/>
        <w:rPr>
          <w:rFonts w:ascii="Arial" w:hAnsi="Arial" w:cs="Arial"/>
          <w:bCs/>
          <w:color w:val="000000"/>
          <w:sz w:val="18"/>
          <w:szCs w:val="18"/>
        </w:rPr>
      </w:pPr>
      <w:r w:rsidRPr="0065553A">
        <w:rPr>
          <w:rFonts w:ascii="Arial" w:hAnsi="Arial" w:cs="Arial"/>
          <w:bCs/>
          <w:color w:val="000000"/>
          <w:sz w:val="18"/>
          <w:szCs w:val="18"/>
        </w:rPr>
        <w:t>(2) Obdelovalec bo za upravljavca opravljal s to pogodbo dogovorjena opravila v zvezi z obdelavo osebnih podatkov.</w:t>
      </w:r>
    </w:p>
    <w:p w14:paraId="35246B9C" w14:textId="77777777" w:rsidR="00097898" w:rsidRPr="0065553A" w:rsidRDefault="00097898" w:rsidP="00097898">
      <w:pPr>
        <w:jc w:val="both"/>
        <w:rPr>
          <w:rFonts w:ascii="Arial" w:hAnsi="Arial" w:cs="Arial"/>
          <w:bCs/>
          <w:color w:val="000000"/>
          <w:sz w:val="18"/>
          <w:szCs w:val="18"/>
        </w:rPr>
      </w:pPr>
      <w:r w:rsidRPr="0065553A">
        <w:rPr>
          <w:rFonts w:ascii="Arial" w:hAnsi="Arial" w:cs="Arial"/>
          <w:bCs/>
          <w:color w:val="000000"/>
          <w:sz w:val="18"/>
          <w:szCs w:val="18"/>
        </w:rPr>
        <w:t>(3) Upravljavec zagotavlja, da za obdelavo osebnih podatkov iz določb te pogodbe, razpolaga z dopustno pravno podlago.</w:t>
      </w:r>
    </w:p>
    <w:p w14:paraId="51410CD9" w14:textId="77777777" w:rsidR="00097898" w:rsidRPr="0065553A" w:rsidRDefault="00097898" w:rsidP="00097898">
      <w:pPr>
        <w:jc w:val="both"/>
        <w:rPr>
          <w:rFonts w:ascii="Arial" w:hAnsi="Arial" w:cs="Arial"/>
          <w:sz w:val="18"/>
          <w:szCs w:val="18"/>
        </w:rPr>
      </w:pPr>
    </w:p>
    <w:p w14:paraId="4796BE1E" w14:textId="77777777" w:rsidR="00097898" w:rsidRPr="0065553A" w:rsidRDefault="00097898" w:rsidP="00097898">
      <w:pPr>
        <w:jc w:val="both"/>
        <w:rPr>
          <w:rFonts w:ascii="Arial" w:hAnsi="Arial" w:cs="Arial"/>
          <w:bCs/>
          <w:color w:val="000000"/>
          <w:sz w:val="18"/>
          <w:szCs w:val="18"/>
        </w:rPr>
      </w:pPr>
      <w:r w:rsidRPr="0065553A">
        <w:rPr>
          <w:rFonts w:ascii="Arial" w:hAnsi="Arial" w:cs="Arial"/>
          <w:bCs/>
          <w:color w:val="000000"/>
          <w:sz w:val="18"/>
          <w:szCs w:val="18"/>
        </w:rPr>
        <w:t>(4) Obdelovalec zagotavlja, da je registriran za opravljanje dejavnosti, ki jo izvaja.</w:t>
      </w:r>
    </w:p>
    <w:p w14:paraId="7D086434" w14:textId="77777777" w:rsidR="00097898" w:rsidRPr="0065553A" w:rsidRDefault="00097898" w:rsidP="00097898">
      <w:pPr>
        <w:spacing w:line="240" w:lineRule="atLeast"/>
        <w:jc w:val="both"/>
        <w:rPr>
          <w:rFonts w:ascii="Arial" w:hAnsi="Arial" w:cs="Arial"/>
          <w:color w:val="000000"/>
          <w:sz w:val="18"/>
          <w:szCs w:val="18"/>
        </w:rPr>
      </w:pPr>
    </w:p>
    <w:p w14:paraId="45F920E4" w14:textId="77777777" w:rsidR="00097898" w:rsidRPr="0065553A" w:rsidRDefault="00097898" w:rsidP="004E3940">
      <w:pPr>
        <w:numPr>
          <w:ilvl w:val="0"/>
          <w:numId w:val="17"/>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016FAA5E" w14:textId="77777777" w:rsidR="00097898" w:rsidRPr="0065553A" w:rsidRDefault="00097898" w:rsidP="00097898">
      <w:pPr>
        <w:jc w:val="both"/>
        <w:rPr>
          <w:rFonts w:ascii="Arial" w:hAnsi="Arial" w:cs="Arial"/>
          <w:sz w:val="18"/>
          <w:szCs w:val="18"/>
        </w:rPr>
      </w:pPr>
      <w:r w:rsidRPr="0065553A">
        <w:rPr>
          <w:rFonts w:ascii="Arial" w:hAnsi="Arial" w:cs="Arial"/>
          <w:sz w:val="18"/>
          <w:szCs w:val="18"/>
        </w:rPr>
        <w:t>(1) Vrste osebnih podatkov, ki jih obdelovalec obdeluje za namen izvajanja predmeta te pogodbe, in katere mu upravljavec izroča, in kategorije posameznikov, na katere se ti podatki nanašajo, so navedeni v tabeli 1, ki je sestavni del te pogodbe.</w:t>
      </w:r>
    </w:p>
    <w:p w14:paraId="33E77BF7" w14:textId="77777777" w:rsidR="00097898" w:rsidRPr="0065553A" w:rsidRDefault="00097898" w:rsidP="00097898">
      <w:pPr>
        <w:jc w:val="both"/>
        <w:rPr>
          <w:rFonts w:ascii="Arial" w:hAnsi="Arial" w:cs="Arial"/>
          <w:sz w:val="18"/>
          <w:szCs w:val="18"/>
        </w:rPr>
      </w:pPr>
      <w:r w:rsidRPr="0065553A">
        <w:rPr>
          <w:rFonts w:ascii="Arial" w:hAnsi="Arial" w:cs="Arial"/>
          <w:sz w:val="18"/>
          <w:szCs w:val="18"/>
        </w:rPr>
        <w:t>(2) Upravljavec v Prilogi 1 nedvoumno označi vsak osebni podatek, ki ga ne potrebuje, ne vzdržuje oziroma ne uporablja. Vsako spremembo mora upravljavec nemudoma sporočiti obdelovalcu z na novo izpolnjeno Prilogo 1.</w:t>
      </w:r>
    </w:p>
    <w:p w14:paraId="528B85D4" w14:textId="77777777" w:rsidR="00097898" w:rsidRPr="0065553A" w:rsidRDefault="00097898" w:rsidP="00097898">
      <w:pPr>
        <w:jc w:val="both"/>
        <w:rPr>
          <w:rFonts w:ascii="Arial" w:hAnsi="Arial" w:cs="Arial"/>
          <w:sz w:val="18"/>
          <w:szCs w:val="18"/>
        </w:rPr>
      </w:pPr>
      <w:r w:rsidRPr="0065553A">
        <w:rPr>
          <w:rFonts w:ascii="Arial" w:hAnsi="Arial" w:cs="Arial"/>
          <w:sz w:val="18"/>
          <w:szCs w:val="18"/>
        </w:rPr>
        <w:t xml:space="preserve"> </w:t>
      </w:r>
    </w:p>
    <w:p w14:paraId="4D99E5DA" w14:textId="77777777" w:rsidR="00097898" w:rsidRPr="0065553A" w:rsidRDefault="00097898" w:rsidP="004E3940">
      <w:pPr>
        <w:numPr>
          <w:ilvl w:val="0"/>
          <w:numId w:val="17"/>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2413B776" w14:textId="77777777" w:rsidR="00097898" w:rsidRPr="0065553A" w:rsidRDefault="00097898" w:rsidP="00097898">
      <w:pPr>
        <w:spacing w:line="240" w:lineRule="atLeast"/>
        <w:jc w:val="both"/>
        <w:rPr>
          <w:rFonts w:ascii="Arial" w:hAnsi="Arial" w:cs="Arial"/>
          <w:color w:val="000000"/>
          <w:sz w:val="18"/>
          <w:szCs w:val="18"/>
        </w:rPr>
      </w:pPr>
      <w:r w:rsidRPr="0065553A">
        <w:rPr>
          <w:rFonts w:ascii="Arial" w:hAnsi="Arial" w:cs="Arial"/>
          <w:color w:val="000000"/>
          <w:sz w:val="18"/>
          <w:szCs w:val="18"/>
        </w:rPr>
        <w:t>(1) Upravljavec pooblašča obdelovalca izključno za tista dejanja v zvezi s posamezno zbirko osebnih podatkov in za namene obdelave osebnih podatkov, ki so opredeljeni v tretjem stolpcu tabele 1, ki je sestavni del te pogodbe.</w:t>
      </w:r>
    </w:p>
    <w:p w14:paraId="2371E67C" w14:textId="77777777" w:rsidR="00097898" w:rsidRPr="0065553A" w:rsidRDefault="00097898" w:rsidP="00097898">
      <w:pPr>
        <w:pStyle w:val="CM22"/>
        <w:spacing w:after="0" w:line="240" w:lineRule="atLeast"/>
        <w:jc w:val="both"/>
        <w:rPr>
          <w:rFonts w:ascii="Arial" w:hAnsi="Arial" w:cs="Arial"/>
          <w:color w:val="000000"/>
          <w:sz w:val="18"/>
          <w:szCs w:val="18"/>
        </w:rPr>
      </w:pPr>
      <w:r w:rsidRPr="0065553A">
        <w:rPr>
          <w:rFonts w:ascii="Arial" w:hAnsi="Arial" w:cs="Arial"/>
          <w:color w:val="000000"/>
          <w:sz w:val="18"/>
          <w:szCs w:val="18"/>
        </w:rPr>
        <w:t>(2) Obdelovalec lahko omenjena dejanja izvaja za izpolnjevanje predmeta te pogodbe in po navodilih upravljavca ter jih ne sme izvajati za noben drug namen. Obdelovalec zlasti ne sme izvajati kakršne koli druge obdelave osebnih podatkov, ki ni opredeljena v tabeli 1, ki je sestavni del te pogodbe (npr. vnašanje, spreminjanje, popravljanje, dopolnjevanje, razkritje, posredovanje tretjim osebam, širjenje, uničenje, brisanje podatkov, itd.).</w:t>
      </w:r>
    </w:p>
    <w:p w14:paraId="63A3FADC" w14:textId="77777777" w:rsidR="00097898" w:rsidRPr="0065553A" w:rsidRDefault="00097898" w:rsidP="00097898">
      <w:pPr>
        <w:pStyle w:val="CM22"/>
        <w:spacing w:after="0" w:line="240" w:lineRule="atLeast"/>
        <w:jc w:val="both"/>
        <w:rPr>
          <w:rFonts w:ascii="Arial" w:hAnsi="Arial" w:cs="Arial"/>
          <w:color w:val="000000"/>
          <w:sz w:val="18"/>
          <w:szCs w:val="18"/>
        </w:rPr>
      </w:pPr>
    </w:p>
    <w:p w14:paraId="24DBC5A1" w14:textId="77777777" w:rsidR="00097898" w:rsidRPr="0065553A" w:rsidRDefault="00097898" w:rsidP="00097898">
      <w:pPr>
        <w:pStyle w:val="CM22"/>
        <w:spacing w:after="0" w:line="240" w:lineRule="atLeast"/>
        <w:jc w:val="both"/>
        <w:rPr>
          <w:rFonts w:ascii="Arial" w:hAnsi="Arial" w:cs="Arial"/>
          <w:color w:val="000000"/>
          <w:sz w:val="18"/>
          <w:szCs w:val="18"/>
        </w:rPr>
      </w:pPr>
      <w:r w:rsidRPr="0065553A">
        <w:rPr>
          <w:rFonts w:ascii="Arial" w:hAnsi="Arial" w:cs="Arial"/>
          <w:color w:val="000000"/>
          <w:sz w:val="18"/>
          <w:szCs w:val="18"/>
        </w:rPr>
        <w:t>(3) Obdelovalec obdeluje osebne podatke v imenu in za račun upravljavca osebnih podatkov.</w:t>
      </w:r>
    </w:p>
    <w:p w14:paraId="1E39870F" w14:textId="77777777" w:rsidR="00097898" w:rsidRPr="0065553A" w:rsidRDefault="00097898" w:rsidP="00097898">
      <w:pPr>
        <w:spacing w:line="240" w:lineRule="atLeast"/>
        <w:jc w:val="both"/>
        <w:rPr>
          <w:rFonts w:ascii="Arial" w:hAnsi="Arial" w:cs="Arial"/>
          <w:color w:val="000000"/>
          <w:sz w:val="18"/>
          <w:szCs w:val="18"/>
        </w:rPr>
      </w:pPr>
    </w:p>
    <w:p w14:paraId="1FFF0E90" w14:textId="77777777" w:rsidR="00097898" w:rsidRPr="0065553A" w:rsidRDefault="00097898" w:rsidP="004E3940">
      <w:pPr>
        <w:numPr>
          <w:ilvl w:val="0"/>
          <w:numId w:val="17"/>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16DE6210" w14:textId="77777777" w:rsidR="00097898" w:rsidRPr="0065553A" w:rsidRDefault="00097898" w:rsidP="00097898">
      <w:pPr>
        <w:spacing w:line="240" w:lineRule="atLeast"/>
        <w:jc w:val="both"/>
        <w:rPr>
          <w:rFonts w:ascii="Arial" w:hAnsi="Arial" w:cs="Arial"/>
          <w:color w:val="000000"/>
          <w:sz w:val="18"/>
          <w:szCs w:val="18"/>
        </w:rPr>
      </w:pPr>
      <w:r w:rsidRPr="0065553A">
        <w:rPr>
          <w:rFonts w:ascii="Arial" w:hAnsi="Arial" w:cs="Arial"/>
          <w:color w:val="000000"/>
          <w:sz w:val="18"/>
          <w:szCs w:val="18"/>
        </w:rPr>
        <w:t>Obdelovalec obdeluje osebne podatke sam, s svojimi kadrovskimi, tehničnimi in infrastrukturnimi viri, in jih ne sme predati morebitnim drugim obdelovalcem v podobdelavo.</w:t>
      </w:r>
    </w:p>
    <w:p w14:paraId="6C64B8AE" w14:textId="77777777" w:rsidR="00097898" w:rsidRPr="0065553A" w:rsidRDefault="00097898" w:rsidP="00097898">
      <w:pPr>
        <w:spacing w:line="240" w:lineRule="atLeast"/>
        <w:jc w:val="both"/>
        <w:rPr>
          <w:rFonts w:ascii="Arial" w:hAnsi="Arial" w:cs="Arial"/>
          <w:color w:val="000000"/>
          <w:sz w:val="18"/>
          <w:szCs w:val="18"/>
        </w:rPr>
      </w:pPr>
    </w:p>
    <w:p w14:paraId="6F0DE63E" w14:textId="77777777" w:rsidR="00097898" w:rsidRPr="0065553A" w:rsidRDefault="00097898" w:rsidP="004E3940">
      <w:pPr>
        <w:numPr>
          <w:ilvl w:val="0"/>
          <w:numId w:val="17"/>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0346BC42" w14:textId="77777777" w:rsidR="00097898" w:rsidRPr="0065553A" w:rsidRDefault="00097898" w:rsidP="00097898">
      <w:pPr>
        <w:pStyle w:val="Default"/>
        <w:spacing w:line="240" w:lineRule="atLeast"/>
        <w:jc w:val="both"/>
        <w:rPr>
          <w:rFonts w:ascii="Arial" w:hAnsi="Arial" w:cs="Arial"/>
          <w:sz w:val="18"/>
          <w:szCs w:val="18"/>
        </w:rPr>
      </w:pPr>
      <w:r w:rsidRPr="0065553A">
        <w:rPr>
          <w:rFonts w:ascii="Arial" w:hAnsi="Arial" w:cs="Arial"/>
          <w:sz w:val="18"/>
          <w:szCs w:val="18"/>
        </w:rPr>
        <w:t>Obdelovalec je dolžan izpolnjevati tudi obveznosti, ki so določene v krovni pogodbi, v delu, ki se nanaša na varstvo osebnih podatkov.</w:t>
      </w:r>
    </w:p>
    <w:p w14:paraId="4BB0DA76" w14:textId="77777777" w:rsidR="00097898" w:rsidRPr="0065553A" w:rsidRDefault="00097898" w:rsidP="00097898">
      <w:pPr>
        <w:pStyle w:val="Default"/>
        <w:spacing w:line="240" w:lineRule="atLeast"/>
        <w:jc w:val="both"/>
        <w:rPr>
          <w:rFonts w:ascii="Arial" w:hAnsi="Arial" w:cs="Arial"/>
          <w:sz w:val="18"/>
          <w:szCs w:val="18"/>
        </w:rPr>
      </w:pPr>
    </w:p>
    <w:p w14:paraId="5AB9BA55" w14:textId="77777777" w:rsidR="00097898" w:rsidRPr="0065553A" w:rsidRDefault="00097898" w:rsidP="004E3940">
      <w:pPr>
        <w:numPr>
          <w:ilvl w:val="0"/>
          <w:numId w:val="17"/>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222E3B14" w14:textId="77777777" w:rsidR="00097898" w:rsidRPr="0065553A" w:rsidRDefault="00097898" w:rsidP="00097898">
      <w:pPr>
        <w:pStyle w:val="Default"/>
        <w:spacing w:line="240" w:lineRule="atLeast"/>
        <w:jc w:val="both"/>
        <w:rPr>
          <w:rFonts w:ascii="Arial" w:hAnsi="Arial" w:cs="Arial"/>
          <w:sz w:val="18"/>
          <w:szCs w:val="18"/>
        </w:rPr>
      </w:pPr>
      <w:r w:rsidRPr="0065553A">
        <w:rPr>
          <w:rFonts w:ascii="Arial" w:hAnsi="Arial" w:cs="Arial"/>
          <w:sz w:val="18"/>
          <w:szCs w:val="18"/>
        </w:rPr>
        <w:t>(1) Obdelovalec ob upoštevanju narave in vrste obdelave osebnih podatkov pomaga upravljavcu pri izpolnjevanju upravljavčevih obveznosti, navedenih v členih od 32 do 36 Splošne uredbe, ob upoštevanju narave obdelave in informacij, ki so dostopne obdelovalcu. Prav tako mu bo ob upoštevanju narave obdelave in informacij, ki so mu dostopne, pomagal z ustreznimi tehničnimi in organizacijskimi ukrepi, kolikor je to mogoče, pri izpolnjevanju njegovih obveznosti reševanja zahtev po uresničevanju pravic posameznikov, na katere se nanašajo podatki, iz III. poglavja GDPR.</w:t>
      </w:r>
    </w:p>
    <w:p w14:paraId="629D2CD4" w14:textId="77777777" w:rsidR="00097898" w:rsidRPr="0065553A" w:rsidRDefault="00097898" w:rsidP="00097898">
      <w:pPr>
        <w:pStyle w:val="Default"/>
        <w:spacing w:line="240" w:lineRule="atLeast"/>
        <w:jc w:val="both"/>
        <w:rPr>
          <w:rFonts w:ascii="Arial" w:hAnsi="Arial" w:cs="Arial"/>
          <w:sz w:val="18"/>
          <w:szCs w:val="18"/>
        </w:rPr>
      </w:pPr>
    </w:p>
    <w:p w14:paraId="42CDB48E" w14:textId="77777777" w:rsidR="00097898" w:rsidRPr="0065553A" w:rsidRDefault="00097898" w:rsidP="00097898">
      <w:pPr>
        <w:pStyle w:val="Brezrazmikov"/>
        <w:jc w:val="both"/>
        <w:rPr>
          <w:rFonts w:ascii="Arial" w:hAnsi="Arial" w:cs="Arial"/>
          <w:color w:val="FF0000"/>
          <w:szCs w:val="18"/>
        </w:rPr>
      </w:pPr>
      <w:r w:rsidRPr="0065553A">
        <w:rPr>
          <w:rFonts w:ascii="Arial" w:hAnsi="Arial" w:cs="Arial"/>
          <w:szCs w:val="18"/>
        </w:rPr>
        <w:t>(2) Obdelovalec bo dal upravljavcu na voljo vse informacije, potrebne za dokazovanje izpolnjevanja obveznosti iz 28. člena Splošne uredbe, ter njemu ali revizorju, ki ga pooblasti upravljavec, omogočil izvajanje revizij in pregledov ter pri njih tudi sodeloval.</w:t>
      </w:r>
    </w:p>
    <w:p w14:paraId="689488DF" w14:textId="77777777" w:rsidR="00097898" w:rsidRPr="0065553A" w:rsidRDefault="00097898" w:rsidP="00097898">
      <w:pPr>
        <w:pStyle w:val="Default"/>
        <w:spacing w:line="240" w:lineRule="atLeast"/>
        <w:jc w:val="both"/>
        <w:rPr>
          <w:rFonts w:ascii="Arial" w:hAnsi="Arial" w:cs="Arial"/>
          <w:sz w:val="18"/>
          <w:szCs w:val="18"/>
        </w:rPr>
      </w:pPr>
    </w:p>
    <w:p w14:paraId="2553B253" w14:textId="77777777" w:rsidR="00097898" w:rsidRPr="0065553A" w:rsidRDefault="00097898" w:rsidP="00097898">
      <w:pPr>
        <w:pStyle w:val="Default"/>
        <w:spacing w:line="240" w:lineRule="atLeast"/>
        <w:jc w:val="center"/>
        <w:rPr>
          <w:rFonts w:ascii="Arial" w:hAnsi="Arial" w:cs="Arial"/>
          <w:sz w:val="18"/>
          <w:szCs w:val="18"/>
        </w:rPr>
      </w:pPr>
    </w:p>
    <w:p w14:paraId="16ECCF6E" w14:textId="77777777" w:rsidR="00097898" w:rsidRPr="0065553A" w:rsidRDefault="00097898" w:rsidP="00097898">
      <w:pPr>
        <w:pStyle w:val="Naslov1"/>
        <w:spacing w:before="0" w:line="240" w:lineRule="atLeast"/>
        <w:ind w:left="360"/>
        <w:jc w:val="center"/>
        <w:rPr>
          <w:rFonts w:ascii="Arial" w:hAnsi="Arial" w:cs="Arial"/>
          <w:color w:val="000000"/>
          <w:sz w:val="18"/>
          <w:szCs w:val="18"/>
        </w:rPr>
      </w:pPr>
      <w:r w:rsidRPr="0065553A">
        <w:rPr>
          <w:rFonts w:ascii="Arial" w:hAnsi="Arial" w:cs="Arial"/>
          <w:color w:val="000000"/>
          <w:sz w:val="18"/>
          <w:szCs w:val="18"/>
        </w:rPr>
        <w:t xml:space="preserve">III. OBVEZNOSTI OBDELOVALCA V ZVEZI S POSTOPKI IN UKREPI </w:t>
      </w:r>
    </w:p>
    <w:p w14:paraId="15DE680F" w14:textId="77777777" w:rsidR="00097898" w:rsidRPr="0065553A" w:rsidRDefault="00097898" w:rsidP="00097898">
      <w:pPr>
        <w:pStyle w:val="Naslov1"/>
        <w:spacing w:before="0" w:line="240" w:lineRule="atLeast"/>
        <w:ind w:left="1080"/>
        <w:jc w:val="center"/>
        <w:rPr>
          <w:rFonts w:ascii="Arial" w:hAnsi="Arial" w:cs="Arial"/>
          <w:color w:val="000000"/>
          <w:sz w:val="18"/>
          <w:szCs w:val="18"/>
        </w:rPr>
      </w:pPr>
      <w:r w:rsidRPr="0065553A">
        <w:rPr>
          <w:rFonts w:ascii="Arial" w:hAnsi="Arial" w:cs="Arial"/>
          <w:color w:val="000000"/>
          <w:sz w:val="18"/>
          <w:szCs w:val="18"/>
        </w:rPr>
        <w:t>ZA VAROVANJE OSEBNIH PODATKOV</w:t>
      </w:r>
    </w:p>
    <w:p w14:paraId="104ACAAA" w14:textId="77777777" w:rsidR="00097898" w:rsidRPr="0065553A" w:rsidRDefault="00097898" w:rsidP="00097898">
      <w:pPr>
        <w:spacing w:line="240" w:lineRule="atLeast"/>
        <w:rPr>
          <w:rFonts w:ascii="Arial" w:hAnsi="Arial" w:cs="Arial"/>
          <w:sz w:val="18"/>
          <w:szCs w:val="18"/>
        </w:rPr>
      </w:pPr>
    </w:p>
    <w:p w14:paraId="204D8C9D" w14:textId="77777777" w:rsidR="00097898" w:rsidRPr="0065553A" w:rsidRDefault="00097898" w:rsidP="004E3940">
      <w:pPr>
        <w:numPr>
          <w:ilvl w:val="0"/>
          <w:numId w:val="17"/>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5A1826FE" w14:textId="77777777" w:rsidR="00097898" w:rsidRPr="0065553A" w:rsidRDefault="00097898" w:rsidP="00097898">
      <w:pPr>
        <w:jc w:val="both"/>
        <w:rPr>
          <w:rFonts w:ascii="Arial" w:hAnsi="Arial" w:cs="Arial"/>
          <w:snapToGrid w:val="0"/>
          <w:color w:val="000000"/>
          <w:sz w:val="18"/>
          <w:szCs w:val="18"/>
        </w:rPr>
      </w:pPr>
      <w:r w:rsidRPr="0065553A">
        <w:rPr>
          <w:rFonts w:ascii="Arial" w:hAnsi="Arial" w:cs="Arial"/>
          <w:snapToGrid w:val="0"/>
          <w:color w:val="000000"/>
          <w:sz w:val="18"/>
          <w:szCs w:val="18"/>
        </w:rPr>
        <w:lastRenderedPageBreak/>
        <w:t>(1) Obdelovalec se zavezuje, da bo s prejetimi osebnimi podatki ravnal v skladu z določili GDPR, predvsem, da osebnih podatkov ne bo uporabil za drugačen namen, kot je določen v 4. in 5. členu te pogodbe.</w:t>
      </w:r>
    </w:p>
    <w:p w14:paraId="6B9CD4CF" w14:textId="77777777" w:rsidR="00097898" w:rsidRPr="0065553A" w:rsidRDefault="00097898" w:rsidP="00097898">
      <w:pPr>
        <w:jc w:val="both"/>
        <w:rPr>
          <w:rFonts w:ascii="Arial" w:hAnsi="Arial" w:cs="Arial"/>
          <w:sz w:val="18"/>
          <w:szCs w:val="18"/>
        </w:rPr>
      </w:pPr>
    </w:p>
    <w:p w14:paraId="7A9CF0AC" w14:textId="77777777" w:rsidR="00097898" w:rsidRPr="0065553A" w:rsidRDefault="00097898" w:rsidP="00097898">
      <w:pPr>
        <w:jc w:val="both"/>
        <w:rPr>
          <w:rFonts w:ascii="Arial" w:hAnsi="Arial" w:cs="Arial"/>
          <w:snapToGrid w:val="0"/>
          <w:color w:val="000000"/>
          <w:sz w:val="18"/>
          <w:szCs w:val="18"/>
        </w:rPr>
      </w:pPr>
      <w:r w:rsidRPr="0065553A">
        <w:rPr>
          <w:rFonts w:ascii="Arial" w:hAnsi="Arial" w:cs="Arial"/>
          <w:snapToGrid w:val="0"/>
          <w:color w:val="000000"/>
          <w:sz w:val="18"/>
          <w:szCs w:val="18"/>
        </w:rPr>
        <w:t xml:space="preserve">(2) Obdelovalec mora pri izvrševanju določil te pogodbe v zvezi z osebnimi podatki, navedenimi v tej pogodbi in v zvezi z njihovo obdelavo iz te pogodbe z ustreznimi organizacijskimi in tehničnimi postopki in ukrepi zagotoviti tako varovanje osebnih podatkov, da preprečuje njihovo slučajno ali namerno nepooblaščeno uničevanje, razkritje, dostop ali drugo nepooblaščeno obdelavo. </w:t>
      </w:r>
    </w:p>
    <w:p w14:paraId="71C9F0D7" w14:textId="77777777" w:rsidR="00097898" w:rsidRPr="0065553A" w:rsidRDefault="00097898" w:rsidP="00097898">
      <w:pPr>
        <w:jc w:val="both"/>
        <w:rPr>
          <w:rFonts w:ascii="Arial" w:hAnsi="Arial" w:cs="Arial"/>
          <w:snapToGrid w:val="0"/>
          <w:color w:val="000000"/>
          <w:sz w:val="18"/>
          <w:szCs w:val="18"/>
        </w:rPr>
      </w:pPr>
      <w:r w:rsidRPr="0065553A">
        <w:rPr>
          <w:rFonts w:ascii="Arial" w:hAnsi="Arial" w:cs="Arial"/>
          <w:snapToGrid w:val="0"/>
          <w:color w:val="000000"/>
          <w:sz w:val="18"/>
          <w:szCs w:val="18"/>
        </w:rPr>
        <w:t xml:space="preserve">(3) Ukrepi iz prejšnjega odstavka morajo biti primerni glede na stanje najnovejšega tehnološkega razvoja na tem področju, stroškov izvajanja, na naravo, obseg, okoliščine in namene obdelave ter resnost in verjetnost tveganj za človekove pravice in temeljne svoboščine posameznikov, ki nastajajo pri obdelavi. Upoštevaje te okoliščine, to zlasti vključuje: </w:t>
      </w:r>
    </w:p>
    <w:p w14:paraId="6B2959C5" w14:textId="77777777" w:rsidR="00097898" w:rsidRPr="0065553A" w:rsidRDefault="00097898" w:rsidP="004E3940">
      <w:pPr>
        <w:pStyle w:val="Odstavekseznama"/>
        <w:numPr>
          <w:ilvl w:val="0"/>
          <w:numId w:val="19"/>
        </w:numPr>
        <w:spacing w:after="0" w:line="240" w:lineRule="atLeast"/>
        <w:jc w:val="both"/>
        <w:rPr>
          <w:rFonts w:ascii="Arial" w:hAnsi="Arial" w:cs="Arial"/>
          <w:color w:val="000000"/>
          <w:sz w:val="18"/>
          <w:szCs w:val="18"/>
        </w:rPr>
      </w:pPr>
      <w:r w:rsidRPr="0065553A">
        <w:rPr>
          <w:rFonts w:ascii="Arial" w:hAnsi="Arial" w:cs="Arial"/>
          <w:color w:val="000000"/>
          <w:sz w:val="18"/>
          <w:szCs w:val="18"/>
        </w:rPr>
        <w:t>psevdonimizacijo in šifriranje osebnih podatkov;</w:t>
      </w:r>
    </w:p>
    <w:p w14:paraId="2C65C989" w14:textId="77777777" w:rsidR="00097898" w:rsidRPr="0065553A" w:rsidRDefault="00097898" w:rsidP="004E3940">
      <w:pPr>
        <w:pStyle w:val="Odstavekseznama"/>
        <w:numPr>
          <w:ilvl w:val="0"/>
          <w:numId w:val="19"/>
        </w:numPr>
        <w:spacing w:after="0" w:line="240" w:lineRule="atLeast"/>
        <w:jc w:val="both"/>
        <w:rPr>
          <w:rFonts w:ascii="Arial" w:hAnsi="Arial" w:cs="Arial"/>
          <w:color w:val="000000"/>
          <w:sz w:val="18"/>
          <w:szCs w:val="18"/>
        </w:rPr>
      </w:pPr>
      <w:r w:rsidRPr="0065553A">
        <w:rPr>
          <w:rFonts w:ascii="Arial" w:hAnsi="Arial" w:cs="Arial"/>
          <w:color w:val="000000"/>
          <w:sz w:val="18"/>
          <w:szCs w:val="18"/>
        </w:rPr>
        <w:t>ukrepe za zagotovitev stalne zaupnosti, celovitosti, dostopnosti in odpornosti sistemov in storitev za obdelavo;</w:t>
      </w:r>
    </w:p>
    <w:p w14:paraId="57F1670F" w14:textId="77777777" w:rsidR="00097898" w:rsidRPr="0065553A" w:rsidRDefault="00097898" w:rsidP="004E3940">
      <w:pPr>
        <w:pStyle w:val="Odstavekseznama"/>
        <w:numPr>
          <w:ilvl w:val="0"/>
          <w:numId w:val="19"/>
        </w:numPr>
        <w:spacing w:after="0" w:line="240" w:lineRule="atLeast"/>
        <w:jc w:val="both"/>
        <w:rPr>
          <w:rFonts w:ascii="Arial" w:hAnsi="Arial" w:cs="Arial"/>
          <w:color w:val="000000"/>
          <w:sz w:val="18"/>
          <w:szCs w:val="18"/>
        </w:rPr>
      </w:pPr>
      <w:r w:rsidRPr="0065553A">
        <w:rPr>
          <w:rFonts w:ascii="Arial" w:hAnsi="Arial" w:cs="Arial"/>
          <w:color w:val="000000"/>
          <w:sz w:val="18"/>
          <w:szCs w:val="18"/>
        </w:rPr>
        <w:t>ukrepe za zmožnost pravočasne povrnitve razpoložljivosti osebnih podatkov v primeru varnostnega incidenta;</w:t>
      </w:r>
    </w:p>
    <w:p w14:paraId="630B7F91" w14:textId="77777777" w:rsidR="00097898" w:rsidRPr="0065553A" w:rsidRDefault="00097898" w:rsidP="004E3940">
      <w:pPr>
        <w:pStyle w:val="Odstavekseznama"/>
        <w:numPr>
          <w:ilvl w:val="0"/>
          <w:numId w:val="19"/>
        </w:numPr>
        <w:spacing w:after="0" w:line="240" w:lineRule="atLeast"/>
        <w:jc w:val="both"/>
        <w:rPr>
          <w:rFonts w:ascii="Arial" w:hAnsi="Arial" w:cs="Arial"/>
          <w:color w:val="000000"/>
          <w:sz w:val="18"/>
          <w:szCs w:val="18"/>
        </w:rPr>
      </w:pPr>
      <w:r w:rsidRPr="0065553A">
        <w:rPr>
          <w:rFonts w:ascii="Arial" w:hAnsi="Arial" w:cs="Arial"/>
          <w:color w:val="000000"/>
          <w:sz w:val="18"/>
          <w:szCs w:val="18"/>
        </w:rPr>
        <w:t>postopke rednega testiranja, ocenjevanja in vrednotenja učinkovitosti tehničnih in organizacijskih ukrepov teh ukrepov;</w:t>
      </w:r>
    </w:p>
    <w:p w14:paraId="4B29C4B4" w14:textId="77777777" w:rsidR="00097898" w:rsidRPr="0065553A" w:rsidRDefault="00097898" w:rsidP="004E3940">
      <w:pPr>
        <w:pStyle w:val="Odstavekseznama"/>
        <w:numPr>
          <w:ilvl w:val="0"/>
          <w:numId w:val="19"/>
        </w:numPr>
        <w:tabs>
          <w:tab w:val="left" w:pos="-1080"/>
          <w:tab w:val="left" w:pos="-720"/>
          <w:tab w:val="left" w:pos="0"/>
          <w:tab w:val="left" w:pos="714"/>
          <w:tab w:val="left" w:pos="1440"/>
        </w:tabs>
        <w:suppressAutoHyphens/>
        <w:spacing w:after="0" w:line="260" w:lineRule="exact"/>
        <w:jc w:val="both"/>
        <w:rPr>
          <w:rFonts w:ascii="Arial" w:hAnsi="Arial" w:cs="Arial"/>
          <w:snapToGrid w:val="0"/>
          <w:color w:val="000000"/>
          <w:sz w:val="18"/>
          <w:szCs w:val="18"/>
        </w:rPr>
      </w:pPr>
      <w:r w:rsidRPr="0065553A">
        <w:rPr>
          <w:rFonts w:ascii="Arial" w:hAnsi="Arial" w:cs="Arial"/>
          <w:color w:val="000000"/>
          <w:sz w:val="18"/>
          <w:szCs w:val="18"/>
        </w:rPr>
        <w:t xml:space="preserve">v primeru dosegljivosti osebnih podatkov preko telekomunikacijskega sredstva ali </w:t>
      </w:r>
      <w:r w:rsidRPr="0065553A">
        <w:rPr>
          <w:rFonts w:ascii="Arial" w:hAnsi="Arial" w:cs="Arial"/>
          <w:snapToGrid w:val="0"/>
          <w:color w:val="000000"/>
          <w:sz w:val="18"/>
          <w:szCs w:val="18"/>
        </w:rPr>
        <w:t>omrežja, morajo strojna, sistemska in aplikativno programska oprema zagotavljati, da je obdelava osebnih podatkov v zbirkah osebnih podatkov v mejah pooblastil uporabnika takšnega sredstva oziroma omrežja;</w:t>
      </w:r>
    </w:p>
    <w:p w14:paraId="1C6BFDDE" w14:textId="77777777" w:rsidR="00097898" w:rsidRPr="0065553A" w:rsidRDefault="00097898" w:rsidP="004E3940">
      <w:pPr>
        <w:pStyle w:val="Odstavekseznama"/>
        <w:numPr>
          <w:ilvl w:val="0"/>
          <w:numId w:val="19"/>
        </w:numPr>
        <w:tabs>
          <w:tab w:val="left" w:pos="-1080"/>
          <w:tab w:val="left" w:pos="-720"/>
          <w:tab w:val="left" w:pos="0"/>
          <w:tab w:val="left" w:pos="714"/>
          <w:tab w:val="left" w:pos="1440"/>
        </w:tabs>
        <w:suppressAutoHyphens/>
        <w:spacing w:after="0" w:line="260" w:lineRule="exact"/>
        <w:jc w:val="both"/>
        <w:rPr>
          <w:rFonts w:ascii="Arial" w:hAnsi="Arial" w:cs="Arial"/>
          <w:snapToGrid w:val="0"/>
          <w:color w:val="000000"/>
          <w:sz w:val="18"/>
          <w:szCs w:val="18"/>
        </w:rPr>
      </w:pPr>
      <w:r w:rsidRPr="0065553A">
        <w:rPr>
          <w:rFonts w:ascii="Arial" w:hAnsi="Arial" w:cs="Arial"/>
          <w:snapToGrid w:val="0"/>
          <w:color w:val="000000"/>
          <w:sz w:val="18"/>
          <w:szCs w:val="18"/>
        </w:rPr>
        <w:t>ukrepe, ki omogočajo poznejše ugotavljanje, kdaj so bile posamezne vrste osebnih podatkov vnesene v zbirko osebnih podatkov, uporabljene ali drugače obdelane in kdo je to storil, in sicer za obdobje 5 let od zaključka leta, v katerem je potekala obdelava, razen če za obdelave posameznih vrst osebnih podatkov drug zakon ne določa drugače.</w:t>
      </w:r>
    </w:p>
    <w:p w14:paraId="75F6E445" w14:textId="77777777" w:rsidR="00097898" w:rsidRPr="0065553A" w:rsidRDefault="00097898" w:rsidP="00097898">
      <w:pPr>
        <w:tabs>
          <w:tab w:val="left" w:pos="-1080"/>
          <w:tab w:val="left" w:pos="-720"/>
          <w:tab w:val="left" w:pos="0"/>
          <w:tab w:val="left" w:pos="714"/>
          <w:tab w:val="left" w:pos="1440"/>
        </w:tabs>
        <w:suppressAutoHyphens/>
        <w:spacing w:line="260" w:lineRule="exact"/>
        <w:jc w:val="both"/>
        <w:rPr>
          <w:rFonts w:ascii="Arial" w:hAnsi="Arial" w:cs="Arial"/>
          <w:snapToGrid w:val="0"/>
          <w:color w:val="000000"/>
          <w:sz w:val="18"/>
          <w:szCs w:val="18"/>
        </w:rPr>
      </w:pPr>
    </w:p>
    <w:p w14:paraId="1BA014DE" w14:textId="77777777" w:rsidR="00097898" w:rsidRPr="0065553A" w:rsidRDefault="00097898" w:rsidP="00097898">
      <w:pPr>
        <w:tabs>
          <w:tab w:val="left" w:pos="-1080"/>
          <w:tab w:val="left" w:pos="-720"/>
          <w:tab w:val="left" w:pos="0"/>
          <w:tab w:val="left" w:pos="714"/>
          <w:tab w:val="left" w:pos="1440"/>
        </w:tabs>
        <w:suppressAutoHyphens/>
        <w:spacing w:line="260" w:lineRule="exact"/>
        <w:jc w:val="both"/>
        <w:rPr>
          <w:rFonts w:ascii="Arial" w:hAnsi="Arial" w:cs="Arial"/>
          <w:snapToGrid w:val="0"/>
          <w:color w:val="000000"/>
          <w:sz w:val="18"/>
          <w:szCs w:val="18"/>
        </w:rPr>
      </w:pPr>
      <w:r w:rsidRPr="0065553A">
        <w:rPr>
          <w:rFonts w:ascii="Arial" w:hAnsi="Arial" w:cs="Arial"/>
          <w:snapToGrid w:val="0"/>
          <w:color w:val="000000"/>
          <w:sz w:val="18"/>
          <w:szCs w:val="18"/>
        </w:rPr>
        <w:t>(4) Obdelovalec, njegovi zaposleni morajo o aktivnostih, ki so povezane z odkrivanjem ali nepooblaščenim uničenjem zaupnih podatkov, zlonamerni ali nepooblaščeni uporabi, prilaščanju, spreminjanju ali poškodovanju takoj obvestiti pooblaščeno osebo upravljavca, kot tudi obdelovalca, sami pa poskušajo takšno aktivnost preprečiti.</w:t>
      </w:r>
    </w:p>
    <w:p w14:paraId="674D4E68" w14:textId="77777777" w:rsidR="00097898" w:rsidRPr="0065553A" w:rsidRDefault="00097898" w:rsidP="00097898">
      <w:pPr>
        <w:tabs>
          <w:tab w:val="left" w:pos="-1080"/>
          <w:tab w:val="left" w:pos="-720"/>
          <w:tab w:val="left" w:pos="0"/>
          <w:tab w:val="left" w:pos="714"/>
          <w:tab w:val="left" w:pos="1440"/>
        </w:tabs>
        <w:suppressAutoHyphens/>
        <w:spacing w:line="260" w:lineRule="exact"/>
        <w:jc w:val="both"/>
        <w:rPr>
          <w:rFonts w:ascii="Arial" w:hAnsi="Arial" w:cs="Arial"/>
          <w:snapToGrid w:val="0"/>
          <w:color w:val="000000"/>
          <w:sz w:val="18"/>
          <w:szCs w:val="18"/>
        </w:rPr>
      </w:pPr>
      <w:r w:rsidRPr="0065553A">
        <w:rPr>
          <w:rFonts w:ascii="Arial" w:hAnsi="Arial" w:cs="Arial"/>
          <w:snapToGrid w:val="0"/>
          <w:color w:val="000000"/>
          <w:sz w:val="18"/>
          <w:szCs w:val="18"/>
        </w:rPr>
        <w:t>(5) Obdelovalec, njegovi zaposleni morajo pravočasno obvesti upravljavca, če meni, da je določeno navodilo iz pogodbe ali dogovora ali na njuni podlagi v nasprotju z določbami GDPR.</w:t>
      </w:r>
    </w:p>
    <w:p w14:paraId="1BC5C9BE" w14:textId="77777777" w:rsidR="00097898" w:rsidRPr="0065553A" w:rsidRDefault="00097898" w:rsidP="00097898">
      <w:pPr>
        <w:spacing w:line="240" w:lineRule="atLeast"/>
        <w:jc w:val="both"/>
        <w:rPr>
          <w:rFonts w:ascii="Arial" w:hAnsi="Arial" w:cs="Arial"/>
          <w:color w:val="000000"/>
          <w:sz w:val="18"/>
          <w:szCs w:val="18"/>
        </w:rPr>
      </w:pPr>
    </w:p>
    <w:p w14:paraId="0DD94F53" w14:textId="77777777" w:rsidR="00097898" w:rsidRPr="0065553A" w:rsidRDefault="00097898" w:rsidP="004E3940">
      <w:pPr>
        <w:numPr>
          <w:ilvl w:val="0"/>
          <w:numId w:val="17"/>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64C4D9B3" w14:textId="77777777" w:rsidR="00097898" w:rsidRPr="0065553A" w:rsidRDefault="00097898" w:rsidP="00097898">
      <w:pPr>
        <w:pStyle w:val="Preformatted"/>
        <w:tabs>
          <w:tab w:val="clear" w:pos="9590"/>
        </w:tabs>
        <w:spacing w:line="240" w:lineRule="atLeast"/>
        <w:jc w:val="both"/>
        <w:rPr>
          <w:rFonts w:ascii="Arial" w:hAnsi="Arial" w:cs="Arial"/>
          <w:color w:val="000000"/>
          <w:sz w:val="18"/>
          <w:szCs w:val="18"/>
        </w:rPr>
      </w:pPr>
    </w:p>
    <w:p w14:paraId="6EE08ADB" w14:textId="77777777" w:rsidR="00097898" w:rsidRPr="0065553A" w:rsidRDefault="00097898" w:rsidP="00097898">
      <w:pPr>
        <w:pStyle w:val="Preformatted"/>
        <w:tabs>
          <w:tab w:val="clear" w:pos="9590"/>
        </w:tabs>
        <w:spacing w:line="240" w:lineRule="atLeast"/>
        <w:jc w:val="both"/>
        <w:rPr>
          <w:rFonts w:ascii="Arial" w:hAnsi="Arial" w:cs="Arial"/>
          <w:color w:val="000000"/>
          <w:sz w:val="18"/>
          <w:szCs w:val="18"/>
        </w:rPr>
      </w:pPr>
      <w:r w:rsidRPr="0065553A">
        <w:rPr>
          <w:rFonts w:ascii="Arial" w:hAnsi="Arial" w:cs="Arial"/>
          <w:color w:val="000000"/>
          <w:sz w:val="18"/>
          <w:szCs w:val="18"/>
        </w:rPr>
        <w:t xml:space="preserve">(1) Postopki in ukrepi za varovanje osebnih podatkov, ki jih mora zagotoviti obdelovalec po 32. členu GDPR, so podrobneje opredeljeni v </w:t>
      </w:r>
      <w:r>
        <w:rPr>
          <w:rFonts w:ascii="Arial" w:hAnsi="Arial" w:cs="Arial"/>
          <w:color w:val="000000"/>
          <w:sz w:val="18"/>
          <w:szCs w:val="18"/>
        </w:rPr>
        <w:t>Prilogi 1</w:t>
      </w:r>
      <w:r w:rsidRPr="0065553A">
        <w:rPr>
          <w:rFonts w:ascii="Arial" w:hAnsi="Arial" w:cs="Arial"/>
          <w:color w:val="000000"/>
          <w:sz w:val="18"/>
          <w:szCs w:val="18"/>
        </w:rPr>
        <w:t xml:space="preserve"> k tej pogodbi.</w:t>
      </w:r>
    </w:p>
    <w:p w14:paraId="373BE3CD" w14:textId="77777777" w:rsidR="00097898" w:rsidRDefault="00097898" w:rsidP="00097898">
      <w:pPr>
        <w:pStyle w:val="Preformatted"/>
        <w:spacing w:line="240" w:lineRule="atLeast"/>
        <w:jc w:val="both"/>
        <w:rPr>
          <w:rFonts w:ascii="Arial" w:hAnsi="Arial" w:cs="Arial"/>
          <w:color w:val="000000"/>
          <w:sz w:val="18"/>
          <w:szCs w:val="18"/>
        </w:rPr>
      </w:pPr>
    </w:p>
    <w:p w14:paraId="0F9F0D36" w14:textId="77777777" w:rsidR="00097898" w:rsidRPr="0065553A" w:rsidRDefault="00097898" w:rsidP="00097898">
      <w:pPr>
        <w:pStyle w:val="Preformatted"/>
        <w:spacing w:line="240" w:lineRule="atLeast"/>
        <w:jc w:val="both"/>
        <w:rPr>
          <w:rFonts w:ascii="Arial" w:hAnsi="Arial" w:cs="Arial"/>
          <w:color w:val="000000"/>
          <w:sz w:val="18"/>
          <w:szCs w:val="18"/>
        </w:rPr>
      </w:pPr>
      <w:r w:rsidRPr="0065553A">
        <w:rPr>
          <w:rFonts w:ascii="Arial" w:hAnsi="Arial" w:cs="Arial"/>
          <w:color w:val="000000"/>
          <w:sz w:val="18"/>
          <w:szCs w:val="18"/>
        </w:rPr>
        <w:t>(2) Upravljavec osebnih podatkov nadzoruje izvajanje teh postopkov in ukrepov pri obdelovalcu.</w:t>
      </w:r>
    </w:p>
    <w:p w14:paraId="63CA8D02" w14:textId="77777777" w:rsidR="00097898" w:rsidRPr="0065553A" w:rsidRDefault="00097898" w:rsidP="00097898">
      <w:pPr>
        <w:pStyle w:val="Preformatted"/>
        <w:spacing w:line="240" w:lineRule="atLeast"/>
        <w:jc w:val="both"/>
        <w:rPr>
          <w:rFonts w:ascii="Arial" w:hAnsi="Arial" w:cs="Arial"/>
          <w:color w:val="000000"/>
          <w:sz w:val="18"/>
          <w:szCs w:val="18"/>
        </w:rPr>
      </w:pPr>
    </w:p>
    <w:p w14:paraId="6C906F00" w14:textId="77777777" w:rsidR="00097898" w:rsidRPr="0065553A" w:rsidRDefault="00097898" w:rsidP="00097898">
      <w:pPr>
        <w:pStyle w:val="Preformatted"/>
        <w:spacing w:line="240" w:lineRule="atLeast"/>
        <w:jc w:val="both"/>
        <w:rPr>
          <w:rFonts w:ascii="Arial" w:hAnsi="Arial" w:cs="Arial"/>
          <w:color w:val="000000"/>
          <w:sz w:val="18"/>
          <w:szCs w:val="18"/>
        </w:rPr>
      </w:pPr>
    </w:p>
    <w:p w14:paraId="7BFF34B4" w14:textId="77777777" w:rsidR="00097898" w:rsidRPr="0065553A" w:rsidRDefault="00097898" w:rsidP="00097898">
      <w:pPr>
        <w:pStyle w:val="Naslov2"/>
        <w:spacing w:before="0" w:line="240" w:lineRule="atLeast"/>
        <w:ind w:left="576" w:hanging="576"/>
        <w:rPr>
          <w:rFonts w:ascii="Arial" w:hAnsi="Arial" w:cs="Arial"/>
          <w:i/>
          <w:iCs/>
          <w:snapToGrid w:val="0"/>
          <w:color w:val="000000"/>
          <w:sz w:val="18"/>
          <w:szCs w:val="18"/>
        </w:rPr>
      </w:pPr>
      <w:r w:rsidRPr="0065553A">
        <w:rPr>
          <w:rFonts w:ascii="Arial" w:hAnsi="Arial" w:cs="Arial"/>
          <w:snapToGrid w:val="0"/>
          <w:color w:val="000000"/>
          <w:sz w:val="18"/>
          <w:szCs w:val="18"/>
        </w:rPr>
        <w:t xml:space="preserve">Varovanje prostorov in strojne opreme </w:t>
      </w:r>
    </w:p>
    <w:p w14:paraId="0895D834" w14:textId="77777777" w:rsidR="00097898" w:rsidRPr="0065553A" w:rsidRDefault="00097898" w:rsidP="004E3940">
      <w:pPr>
        <w:numPr>
          <w:ilvl w:val="0"/>
          <w:numId w:val="17"/>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7793EB46" w14:textId="77777777" w:rsidR="00097898" w:rsidRPr="0065553A" w:rsidRDefault="00097898" w:rsidP="00097898">
      <w:pPr>
        <w:pStyle w:val="Preformatted"/>
        <w:spacing w:line="240" w:lineRule="atLeast"/>
        <w:jc w:val="both"/>
        <w:rPr>
          <w:rFonts w:ascii="Arial" w:hAnsi="Arial" w:cs="Arial"/>
          <w:sz w:val="18"/>
          <w:szCs w:val="18"/>
        </w:rPr>
      </w:pPr>
    </w:p>
    <w:p w14:paraId="00B5D8F7" w14:textId="77777777" w:rsidR="00097898" w:rsidRPr="0065553A" w:rsidRDefault="00097898" w:rsidP="00097898">
      <w:pPr>
        <w:pStyle w:val="Preformatted"/>
        <w:spacing w:line="240" w:lineRule="atLeast"/>
        <w:jc w:val="both"/>
        <w:rPr>
          <w:rFonts w:ascii="Arial" w:hAnsi="Arial" w:cs="Arial"/>
          <w:sz w:val="18"/>
          <w:szCs w:val="18"/>
        </w:rPr>
      </w:pPr>
      <w:r w:rsidRPr="0065553A">
        <w:rPr>
          <w:rFonts w:ascii="Arial" w:hAnsi="Arial" w:cs="Arial"/>
          <w:sz w:val="18"/>
          <w:szCs w:val="18"/>
        </w:rPr>
        <w:t>(1) Prostori, v katerih se nahajajo zbirke osebnih podatkov in strojna, računalniška ter programska oprema, ki omogoča dostop do teh podatkov, morajo biti varovani z organizacijskimi ter fizičnimi in tehničnimi ukrepi, ki onemogočajo nepooblaščenim osebam dostop do podatkov.</w:t>
      </w:r>
    </w:p>
    <w:p w14:paraId="5B512B02" w14:textId="77777777" w:rsidR="00097898" w:rsidRPr="0065553A" w:rsidRDefault="00097898" w:rsidP="00097898">
      <w:pPr>
        <w:pStyle w:val="Preformatted"/>
        <w:spacing w:line="240" w:lineRule="atLeast"/>
        <w:jc w:val="both"/>
        <w:rPr>
          <w:rFonts w:ascii="Arial" w:hAnsi="Arial" w:cs="Arial"/>
          <w:sz w:val="18"/>
          <w:szCs w:val="18"/>
        </w:rPr>
      </w:pPr>
    </w:p>
    <w:p w14:paraId="53EBDD2B" w14:textId="77777777" w:rsidR="00097898" w:rsidRPr="0065553A" w:rsidRDefault="00097898" w:rsidP="00097898">
      <w:pPr>
        <w:pStyle w:val="Preformatted"/>
        <w:spacing w:line="240" w:lineRule="atLeast"/>
        <w:jc w:val="both"/>
        <w:rPr>
          <w:rFonts w:ascii="Arial" w:hAnsi="Arial" w:cs="Arial"/>
          <w:sz w:val="18"/>
          <w:szCs w:val="18"/>
        </w:rPr>
      </w:pPr>
      <w:r w:rsidRPr="0065553A">
        <w:rPr>
          <w:rFonts w:ascii="Arial" w:hAnsi="Arial" w:cs="Arial"/>
          <w:sz w:val="18"/>
          <w:szCs w:val="18"/>
        </w:rPr>
        <w:t>(2) Prostori obdelovalca, v katerih se obdelujejo osebni podatki upravljavca morajo biti fizično varovani, npr. z zaklepanjem, s kontrolo vstopa z vstopno kartico, z videonadzorom vstopa, z alarmom gibanja po prostorih, s fizičnim varovanjem varnostnika itd.</w:t>
      </w:r>
    </w:p>
    <w:p w14:paraId="1A90A014" w14:textId="77777777" w:rsidR="00097898" w:rsidRPr="0065553A" w:rsidRDefault="00097898" w:rsidP="00097898">
      <w:pPr>
        <w:pStyle w:val="Preformatted"/>
        <w:spacing w:line="240" w:lineRule="atLeast"/>
        <w:jc w:val="both"/>
        <w:rPr>
          <w:rFonts w:ascii="Arial" w:hAnsi="Arial" w:cs="Arial"/>
          <w:sz w:val="18"/>
          <w:szCs w:val="18"/>
        </w:rPr>
      </w:pPr>
    </w:p>
    <w:p w14:paraId="3959D07F" w14:textId="77777777" w:rsidR="00097898" w:rsidRPr="0065553A" w:rsidRDefault="00097898" w:rsidP="00097898">
      <w:pPr>
        <w:pStyle w:val="Preformatted"/>
        <w:spacing w:line="240" w:lineRule="atLeast"/>
        <w:jc w:val="both"/>
        <w:rPr>
          <w:rFonts w:ascii="Arial" w:hAnsi="Arial" w:cs="Arial"/>
          <w:sz w:val="18"/>
          <w:szCs w:val="18"/>
        </w:rPr>
      </w:pPr>
      <w:r w:rsidRPr="0065553A">
        <w:rPr>
          <w:rFonts w:ascii="Arial" w:hAnsi="Arial" w:cs="Arial"/>
          <w:sz w:val="18"/>
          <w:szCs w:val="18"/>
        </w:rPr>
        <w:t>(3) Dostop v varovane prostore je dovoljen le tistim zaposlenim, katerih pravica do vstopa v posamezni prostor izhaja iz sistemizacije delovnih mest oz. drugega notranjega akta obdelovalca.</w:t>
      </w:r>
    </w:p>
    <w:p w14:paraId="45A05893" w14:textId="77777777" w:rsidR="00097898" w:rsidRPr="0065553A" w:rsidRDefault="00097898" w:rsidP="00097898">
      <w:pPr>
        <w:pStyle w:val="Preformatted"/>
        <w:spacing w:line="240" w:lineRule="atLeast"/>
        <w:jc w:val="both"/>
        <w:rPr>
          <w:rFonts w:ascii="Arial" w:hAnsi="Arial" w:cs="Arial"/>
          <w:b/>
          <w:sz w:val="18"/>
          <w:szCs w:val="18"/>
        </w:rPr>
      </w:pPr>
    </w:p>
    <w:p w14:paraId="3372E156" w14:textId="77777777" w:rsidR="00097898" w:rsidRPr="0065553A" w:rsidRDefault="00097898" w:rsidP="00097898">
      <w:pPr>
        <w:pStyle w:val="Preformatted"/>
        <w:spacing w:line="240" w:lineRule="atLeast"/>
        <w:jc w:val="both"/>
        <w:rPr>
          <w:rFonts w:ascii="Arial" w:hAnsi="Arial" w:cs="Arial"/>
          <w:b/>
          <w:sz w:val="18"/>
          <w:szCs w:val="18"/>
        </w:rPr>
      </w:pPr>
    </w:p>
    <w:p w14:paraId="593B633A" w14:textId="77777777" w:rsidR="00097898" w:rsidRPr="0065553A" w:rsidRDefault="00097898" w:rsidP="00097898">
      <w:pPr>
        <w:pStyle w:val="Naslov2"/>
        <w:spacing w:before="0" w:line="240" w:lineRule="atLeast"/>
        <w:ind w:left="576" w:hanging="576"/>
        <w:jc w:val="both"/>
        <w:rPr>
          <w:rFonts w:ascii="Arial" w:hAnsi="Arial" w:cs="Arial"/>
          <w:i/>
          <w:iCs/>
          <w:snapToGrid w:val="0"/>
          <w:color w:val="000000"/>
          <w:sz w:val="18"/>
          <w:szCs w:val="18"/>
        </w:rPr>
      </w:pPr>
      <w:r w:rsidRPr="0065553A">
        <w:rPr>
          <w:rFonts w:ascii="Arial" w:hAnsi="Arial" w:cs="Arial"/>
          <w:snapToGrid w:val="0"/>
          <w:color w:val="000000"/>
          <w:sz w:val="18"/>
          <w:szCs w:val="18"/>
        </w:rPr>
        <w:t>Varovanje sistemske in aplikativne programske opreme</w:t>
      </w:r>
    </w:p>
    <w:p w14:paraId="565A90BE" w14:textId="77777777" w:rsidR="00097898" w:rsidRPr="0065553A" w:rsidRDefault="00097898" w:rsidP="00097898">
      <w:pPr>
        <w:spacing w:line="240" w:lineRule="atLeast"/>
        <w:rPr>
          <w:rFonts w:ascii="Arial" w:hAnsi="Arial" w:cs="Arial"/>
          <w:sz w:val="18"/>
          <w:szCs w:val="18"/>
        </w:rPr>
      </w:pPr>
    </w:p>
    <w:p w14:paraId="6B6FBFB5" w14:textId="77777777" w:rsidR="00097898" w:rsidRPr="0065553A" w:rsidRDefault="00097898" w:rsidP="004E3940">
      <w:pPr>
        <w:numPr>
          <w:ilvl w:val="0"/>
          <w:numId w:val="17"/>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391A782B" w14:textId="77777777" w:rsidR="00097898" w:rsidRPr="0065553A" w:rsidRDefault="00097898" w:rsidP="00097898">
      <w:pPr>
        <w:pStyle w:val="Preformatted"/>
        <w:spacing w:line="240" w:lineRule="atLeast"/>
        <w:jc w:val="both"/>
        <w:rPr>
          <w:rFonts w:ascii="Arial" w:hAnsi="Arial" w:cs="Arial"/>
          <w:color w:val="000000"/>
          <w:sz w:val="18"/>
          <w:szCs w:val="18"/>
        </w:rPr>
      </w:pPr>
    </w:p>
    <w:p w14:paraId="4780D560" w14:textId="77777777" w:rsidR="00097898" w:rsidRPr="0065553A" w:rsidRDefault="00097898" w:rsidP="00097898">
      <w:pPr>
        <w:pStyle w:val="Preformatted"/>
        <w:spacing w:line="240" w:lineRule="atLeast"/>
        <w:jc w:val="both"/>
        <w:rPr>
          <w:rFonts w:ascii="Arial" w:hAnsi="Arial" w:cs="Arial"/>
          <w:bCs/>
          <w:color w:val="000000"/>
          <w:sz w:val="18"/>
          <w:szCs w:val="18"/>
        </w:rPr>
      </w:pPr>
      <w:r w:rsidRPr="0065553A">
        <w:rPr>
          <w:rFonts w:ascii="Arial" w:hAnsi="Arial" w:cs="Arial"/>
          <w:color w:val="000000"/>
          <w:sz w:val="18"/>
          <w:szCs w:val="18"/>
        </w:rPr>
        <w:t xml:space="preserve">(1) Dostop do sistemske in aplikativne strojne in programske opreme mora biti varovan </w:t>
      </w:r>
      <w:r w:rsidRPr="0065553A">
        <w:rPr>
          <w:rFonts w:ascii="Arial" w:hAnsi="Arial" w:cs="Arial"/>
          <w:bCs/>
          <w:color w:val="000000"/>
          <w:sz w:val="18"/>
          <w:szCs w:val="18"/>
        </w:rPr>
        <w:t>s sistemom gesel za avtorizacijo in</w:t>
      </w:r>
      <w:r w:rsidRPr="0065553A">
        <w:rPr>
          <w:rFonts w:ascii="Arial" w:hAnsi="Arial" w:cs="Arial"/>
          <w:color w:val="000000"/>
          <w:sz w:val="18"/>
          <w:szCs w:val="18"/>
        </w:rPr>
        <w:t xml:space="preserve"> </w:t>
      </w:r>
      <w:r w:rsidRPr="0065553A">
        <w:rPr>
          <w:rFonts w:ascii="Arial" w:hAnsi="Arial" w:cs="Arial"/>
          <w:bCs/>
          <w:color w:val="000000"/>
          <w:sz w:val="18"/>
          <w:szCs w:val="18"/>
        </w:rPr>
        <w:t>identifikacijo uporabnikov (posebej na ravni sistemske programske opreme in aplikativne programske opreme)</w:t>
      </w:r>
      <w:r w:rsidRPr="0065553A">
        <w:rPr>
          <w:rFonts w:ascii="Arial" w:hAnsi="Arial" w:cs="Arial"/>
          <w:color w:val="000000"/>
          <w:sz w:val="18"/>
          <w:szCs w:val="18"/>
        </w:rPr>
        <w:t>, ki omogoča dostop samo določenim pooblaščenim delavcem in delavcem, ki za obdelovalca opravljajo servisiranje računalniške in programske opreme.</w:t>
      </w:r>
    </w:p>
    <w:p w14:paraId="34868FDA" w14:textId="77777777" w:rsidR="00097898" w:rsidRPr="0065553A" w:rsidRDefault="00097898" w:rsidP="00097898">
      <w:pPr>
        <w:pStyle w:val="Preformatted"/>
        <w:spacing w:line="240" w:lineRule="atLeast"/>
        <w:jc w:val="both"/>
        <w:rPr>
          <w:rFonts w:ascii="Arial" w:hAnsi="Arial" w:cs="Arial"/>
          <w:bCs/>
          <w:color w:val="000000"/>
          <w:sz w:val="18"/>
          <w:szCs w:val="18"/>
        </w:rPr>
      </w:pPr>
    </w:p>
    <w:p w14:paraId="29497F14" w14:textId="77777777" w:rsidR="00097898" w:rsidRPr="0065553A" w:rsidRDefault="00097898" w:rsidP="00097898">
      <w:pPr>
        <w:pStyle w:val="Preformatted"/>
        <w:spacing w:line="240" w:lineRule="atLeast"/>
        <w:jc w:val="both"/>
        <w:rPr>
          <w:rFonts w:ascii="Arial" w:hAnsi="Arial" w:cs="Arial"/>
          <w:color w:val="000000"/>
          <w:sz w:val="18"/>
          <w:szCs w:val="18"/>
        </w:rPr>
      </w:pPr>
      <w:r w:rsidRPr="0065553A">
        <w:rPr>
          <w:rFonts w:ascii="Arial" w:hAnsi="Arial" w:cs="Arial"/>
          <w:color w:val="000000"/>
          <w:sz w:val="18"/>
          <w:szCs w:val="18"/>
        </w:rPr>
        <w:t>(2) Program oziroma aplikacija mora biti sestavljen tako, da je obdelava podatkov ponovljiva, ter da ob prekinitvi obdelave ne pride do izgube, uničenja ali sprememb podatkov.</w:t>
      </w:r>
    </w:p>
    <w:p w14:paraId="039CF6CA" w14:textId="77777777" w:rsidR="00097898" w:rsidRPr="0065553A" w:rsidRDefault="00097898" w:rsidP="00097898">
      <w:pPr>
        <w:pStyle w:val="Preformatted"/>
        <w:spacing w:line="240" w:lineRule="atLeast"/>
        <w:jc w:val="both"/>
        <w:rPr>
          <w:rFonts w:ascii="Arial" w:hAnsi="Arial" w:cs="Arial"/>
          <w:color w:val="000000"/>
          <w:sz w:val="18"/>
          <w:szCs w:val="18"/>
        </w:rPr>
      </w:pPr>
    </w:p>
    <w:p w14:paraId="37B452AA" w14:textId="77777777" w:rsidR="00097898" w:rsidRPr="0065553A" w:rsidRDefault="00097898" w:rsidP="00097898">
      <w:pPr>
        <w:pStyle w:val="Preformatted"/>
        <w:spacing w:line="240" w:lineRule="atLeast"/>
        <w:jc w:val="both"/>
        <w:rPr>
          <w:rFonts w:ascii="Arial" w:hAnsi="Arial" w:cs="Arial"/>
          <w:color w:val="000000"/>
          <w:sz w:val="18"/>
          <w:szCs w:val="18"/>
        </w:rPr>
      </w:pPr>
      <w:r w:rsidRPr="0065553A">
        <w:rPr>
          <w:rFonts w:ascii="Arial" w:hAnsi="Arial" w:cs="Arial"/>
          <w:color w:val="000000"/>
          <w:sz w:val="18"/>
          <w:szCs w:val="18"/>
        </w:rPr>
        <w:t>(3) Vsak nov program ali spremembo pri obstoječih programih je potrebno pred redno uporabo testirati na testnem vzorcu. Razvojni programi in testne podatkovne zbirke morajo biti ločene od produkcijskega okolja.</w:t>
      </w:r>
    </w:p>
    <w:p w14:paraId="1BD40ED7" w14:textId="77777777" w:rsidR="00097898" w:rsidRPr="0065553A" w:rsidRDefault="00097898" w:rsidP="00097898">
      <w:pPr>
        <w:pStyle w:val="Preformatted"/>
        <w:spacing w:line="240" w:lineRule="atLeast"/>
        <w:jc w:val="both"/>
        <w:rPr>
          <w:rFonts w:ascii="Arial" w:hAnsi="Arial" w:cs="Arial"/>
          <w:color w:val="000000"/>
          <w:sz w:val="18"/>
          <w:szCs w:val="18"/>
        </w:rPr>
      </w:pPr>
    </w:p>
    <w:p w14:paraId="314A01BB" w14:textId="77777777" w:rsidR="00097898" w:rsidRPr="0065553A" w:rsidRDefault="00097898" w:rsidP="00097898">
      <w:pPr>
        <w:pStyle w:val="Preformatted"/>
        <w:spacing w:line="240" w:lineRule="atLeast"/>
        <w:jc w:val="both"/>
        <w:rPr>
          <w:rFonts w:ascii="Arial" w:hAnsi="Arial" w:cs="Arial"/>
          <w:color w:val="000000"/>
          <w:sz w:val="18"/>
          <w:szCs w:val="18"/>
        </w:rPr>
      </w:pPr>
    </w:p>
    <w:p w14:paraId="7F31428A" w14:textId="77777777" w:rsidR="00097898" w:rsidRPr="0065553A" w:rsidRDefault="00097898" w:rsidP="00097898">
      <w:pPr>
        <w:pStyle w:val="Naslov2"/>
        <w:spacing w:before="0" w:line="240" w:lineRule="atLeast"/>
        <w:ind w:left="576" w:hanging="576"/>
        <w:rPr>
          <w:rFonts w:ascii="Arial" w:hAnsi="Arial" w:cs="Arial"/>
          <w:i/>
          <w:iCs/>
          <w:snapToGrid w:val="0"/>
          <w:color w:val="000000"/>
          <w:sz w:val="18"/>
          <w:szCs w:val="18"/>
        </w:rPr>
      </w:pPr>
      <w:r w:rsidRPr="0065553A">
        <w:rPr>
          <w:rFonts w:ascii="Arial" w:hAnsi="Arial" w:cs="Arial"/>
          <w:snapToGrid w:val="0"/>
          <w:color w:val="000000"/>
          <w:sz w:val="18"/>
          <w:szCs w:val="18"/>
        </w:rPr>
        <w:t xml:space="preserve">Varovanje podatkovnih nosilcev </w:t>
      </w:r>
    </w:p>
    <w:p w14:paraId="1FD29FA5" w14:textId="77777777" w:rsidR="00097898" w:rsidRPr="0065553A" w:rsidRDefault="00097898" w:rsidP="004E3940">
      <w:pPr>
        <w:numPr>
          <w:ilvl w:val="0"/>
          <w:numId w:val="17"/>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6E434BFD" w14:textId="77777777" w:rsidR="00097898" w:rsidRPr="0065553A" w:rsidRDefault="00097898" w:rsidP="00097898">
      <w:pPr>
        <w:pStyle w:val="Preformatted"/>
        <w:spacing w:line="240" w:lineRule="atLeast"/>
        <w:jc w:val="both"/>
        <w:rPr>
          <w:rFonts w:ascii="Arial" w:hAnsi="Arial" w:cs="Arial"/>
          <w:color w:val="000000"/>
          <w:sz w:val="18"/>
          <w:szCs w:val="18"/>
        </w:rPr>
      </w:pPr>
    </w:p>
    <w:p w14:paraId="26C71AF4" w14:textId="77777777" w:rsidR="00097898" w:rsidRPr="0065553A" w:rsidRDefault="00097898" w:rsidP="00097898">
      <w:pPr>
        <w:pStyle w:val="Preformatted"/>
        <w:spacing w:line="240" w:lineRule="atLeast"/>
        <w:jc w:val="both"/>
        <w:rPr>
          <w:rFonts w:ascii="Arial" w:hAnsi="Arial" w:cs="Arial"/>
          <w:color w:val="000000"/>
          <w:sz w:val="18"/>
          <w:szCs w:val="18"/>
        </w:rPr>
      </w:pPr>
      <w:r w:rsidRPr="0065553A">
        <w:rPr>
          <w:rFonts w:ascii="Arial" w:hAnsi="Arial" w:cs="Arial"/>
          <w:color w:val="000000"/>
          <w:sz w:val="18"/>
          <w:szCs w:val="18"/>
        </w:rPr>
        <w:t>Nosilci osebnih podatkov morajo biti hranjeni v varovanih prostorih, izven varovanih prostorov (hodniki, skupni prostori ipd.) pa morajo biti vedno zaklenjeni v ognjevarni in protivlomno zaščiteni omari.</w:t>
      </w:r>
    </w:p>
    <w:p w14:paraId="3F61C7CD" w14:textId="77777777" w:rsidR="00097898" w:rsidRPr="0065553A" w:rsidRDefault="00097898" w:rsidP="00097898">
      <w:pPr>
        <w:pStyle w:val="Preformatted"/>
        <w:spacing w:line="240" w:lineRule="atLeast"/>
        <w:jc w:val="both"/>
        <w:rPr>
          <w:rFonts w:ascii="Arial" w:hAnsi="Arial" w:cs="Arial"/>
          <w:color w:val="000000"/>
          <w:sz w:val="18"/>
          <w:szCs w:val="18"/>
        </w:rPr>
      </w:pPr>
    </w:p>
    <w:p w14:paraId="253AD00D" w14:textId="77777777" w:rsidR="00097898" w:rsidRPr="0065553A" w:rsidRDefault="00097898" w:rsidP="00097898">
      <w:pPr>
        <w:pStyle w:val="Preformatted"/>
        <w:spacing w:line="240" w:lineRule="atLeast"/>
        <w:jc w:val="both"/>
        <w:rPr>
          <w:rFonts w:ascii="Arial" w:hAnsi="Arial" w:cs="Arial"/>
          <w:color w:val="000000"/>
          <w:sz w:val="18"/>
          <w:szCs w:val="18"/>
        </w:rPr>
      </w:pPr>
    </w:p>
    <w:p w14:paraId="5C4C4EA0" w14:textId="77777777" w:rsidR="00097898" w:rsidRPr="0065553A" w:rsidRDefault="00097898" w:rsidP="00097898">
      <w:pPr>
        <w:pStyle w:val="Naslov2"/>
        <w:spacing w:before="0" w:line="240" w:lineRule="atLeast"/>
        <w:ind w:left="576" w:hanging="576"/>
        <w:rPr>
          <w:rFonts w:ascii="Arial" w:hAnsi="Arial" w:cs="Arial"/>
          <w:i/>
          <w:iCs/>
          <w:snapToGrid w:val="0"/>
          <w:color w:val="000000"/>
          <w:sz w:val="18"/>
          <w:szCs w:val="18"/>
        </w:rPr>
      </w:pPr>
      <w:r w:rsidRPr="0065553A">
        <w:rPr>
          <w:rFonts w:ascii="Arial" w:hAnsi="Arial" w:cs="Arial"/>
          <w:snapToGrid w:val="0"/>
          <w:color w:val="000000"/>
          <w:sz w:val="18"/>
          <w:szCs w:val="18"/>
        </w:rPr>
        <w:t xml:space="preserve">Varovanje pri prenosu po telekomunikacijskih omrežjih </w:t>
      </w:r>
    </w:p>
    <w:p w14:paraId="76712A09" w14:textId="77777777" w:rsidR="00097898" w:rsidRPr="0065553A" w:rsidRDefault="00097898" w:rsidP="004E3940">
      <w:pPr>
        <w:numPr>
          <w:ilvl w:val="0"/>
          <w:numId w:val="17"/>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6E669A45" w14:textId="77777777" w:rsidR="00097898" w:rsidRPr="0065553A" w:rsidRDefault="00097898" w:rsidP="00097898">
      <w:pPr>
        <w:pStyle w:val="Preformatted"/>
        <w:spacing w:line="240" w:lineRule="atLeast"/>
        <w:jc w:val="both"/>
        <w:rPr>
          <w:rFonts w:ascii="Arial" w:hAnsi="Arial" w:cs="Arial"/>
          <w:bCs/>
          <w:color w:val="000000"/>
          <w:sz w:val="18"/>
          <w:szCs w:val="18"/>
        </w:rPr>
      </w:pPr>
    </w:p>
    <w:p w14:paraId="713944C5" w14:textId="77777777" w:rsidR="00097898" w:rsidRPr="0065553A" w:rsidRDefault="00097898" w:rsidP="00097898">
      <w:pPr>
        <w:pStyle w:val="Preformatted"/>
        <w:spacing w:line="240" w:lineRule="atLeast"/>
        <w:jc w:val="both"/>
        <w:rPr>
          <w:rFonts w:ascii="Arial" w:hAnsi="Arial" w:cs="Arial"/>
          <w:bCs/>
          <w:color w:val="000000"/>
          <w:sz w:val="18"/>
          <w:szCs w:val="18"/>
        </w:rPr>
      </w:pPr>
      <w:r w:rsidRPr="0065553A">
        <w:rPr>
          <w:rFonts w:ascii="Arial" w:hAnsi="Arial" w:cs="Arial"/>
          <w:bCs/>
          <w:color w:val="000000"/>
          <w:sz w:val="18"/>
          <w:szCs w:val="18"/>
        </w:rPr>
        <w:t>(1) Osebni podatki morajo biti pri prenosu po telekomunikacijskih sredstvih in omrežjih ustrezno zaščiteni.</w:t>
      </w:r>
    </w:p>
    <w:p w14:paraId="3D103593" w14:textId="77777777" w:rsidR="00097898" w:rsidRPr="0065553A" w:rsidRDefault="00097898" w:rsidP="00097898">
      <w:pPr>
        <w:pStyle w:val="Preformatted"/>
        <w:spacing w:line="240" w:lineRule="atLeast"/>
        <w:jc w:val="both"/>
        <w:rPr>
          <w:rFonts w:ascii="Arial" w:hAnsi="Arial" w:cs="Arial"/>
          <w:bCs/>
          <w:color w:val="000000"/>
          <w:sz w:val="18"/>
          <w:szCs w:val="18"/>
        </w:rPr>
      </w:pPr>
    </w:p>
    <w:p w14:paraId="31E4138E" w14:textId="77777777" w:rsidR="00097898" w:rsidRPr="0065553A" w:rsidRDefault="00097898" w:rsidP="00097898">
      <w:pPr>
        <w:pStyle w:val="Preformatted"/>
        <w:spacing w:line="240" w:lineRule="atLeast"/>
        <w:jc w:val="both"/>
        <w:rPr>
          <w:rFonts w:ascii="Arial" w:hAnsi="Arial" w:cs="Arial"/>
          <w:bCs/>
          <w:color w:val="000000"/>
          <w:sz w:val="18"/>
          <w:szCs w:val="18"/>
        </w:rPr>
      </w:pPr>
      <w:r w:rsidRPr="0065553A">
        <w:rPr>
          <w:rFonts w:ascii="Arial" w:hAnsi="Arial" w:cs="Arial"/>
          <w:bCs/>
          <w:color w:val="000000"/>
          <w:sz w:val="18"/>
          <w:szCs w:val="18"/>
        </w:rPr>
        <w:t xml:space="preserve">(2) Posebne kategorije osebnih podatkov morajo biti pri prenosu po telekomunikacijskih sredstvih in omrežjih zaščitene z uporabo kriptografskih metod in elektronskega podpisa tako, da je zagotovljena njihova nečitljivost oziroma neprepoznavnost, v kolikor upravljalec in obdelovalec lahko to tehnično zagotovita. </w:t>
      </w:r>
    </w:p>
    <w:p w14:paraId="15CF0F8C" w14:textId="77777777" w:rsidR="00097898" w:rsidRPr="0065553A" w:rsidRDefault="00097898" w:rsidP="00097898">
      <w:pPr>
        <w:pStyle w:val="Preformatted"/>
        <w:spacing w:line="240" w:lineRule="atLeast"/>
        <w:rPr>
          <w:rFonts w:ascii="Arial" w:hAnsi="Arial" w:cs="Arial"/>
          <w:bCs/>
          <w:color w:val="000000"/>
          <w:sz w:val="18"/>
          <w:szCs w:val="18"/>
        </w:rPr>
      </w:pPr>
    </w:p>
    <w:p w14:paraId="439422FC" w14:textId="77777777" w:rsidR="00097898" w:rsidRPr="0065553A" w:rsidRDefault="00097898" w:rsidP="00097898">
      <w:pPr>
        <w:pStyle w:val="Naslov2"/>
        <w:spacing w:before="0" w:line="240" w:lineRule="atLeast"/>
        <w:ind w:left="576" w:hanging="576"/>
        <w:rPr>
          <w:rFonts w:ascii="Arial" w:hAnsi="Arial" w:cs="Arial"/>
          <w:i/>
          <w:iCs/>
          <w:snapToGrid w:val="0"/>
          <w:color w:val="000000"/>
          <w:sz w:val="18"/>
          <w:szCs w:val="18"/>
        </w:rPr>
      </w:pPr>
      <w:r w:rsidRPr="0065553A">
        <w:rPr>
          <w:rFonts w:ascii="Arial" w:hAnsi="Arial" w:cs="Arial"/>
          <w:snapToGrid w:val="0"/>
          <w:color w:val="000000"/>
          <w:sz w:val="18"/>
          <w:szCs w:val="18"/>
        </w:rPr>
        <w:t xml:space="preserve">Organizacija delovnega procesa </w:t>
      </w:r>
    </w:p>
    <w:p w14:paraId="250EEF12" w14:textId="77777777" w:rsidR="00097898" w:rsidRPr="0065553A" w:rsidRDefault="00097898" w:rsidP="004E3940">
      <w:pPr>
        <w:numPr>
          <w:ilvl w:val="0"/>
          <w:numId w:val="17"/>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48F650FE" w14:textId="77777777" w:rsidR="00097898" w:rsidRPr="0065553A" w:rsidRDefault="00097898" w:rsidP="00097898">
      <w:pPr>
        <w:pStyle w:val="Preformatted"/>
        <w:spacing w:line="240" w:lineRule="atLeast"/>
        <w:jc w:val="both"/>
        <w:rPr>
          <w:rFonts w:ascii="Arial" w:hAnsi="Arial" w:cs="Arial"/>
          <w:color w:val="000000"/>
          <w:sz w:val="18"/>
          <w:szCs w:val="18"/>
        </w:rPr>
      </w:pPr>
    </w:p>
    <w:p w14:paraId="2C8DF6BE" w14:textId="77777777" w:rsidR="00097898" w:rsidRPr="0065553A" w:rsidRDefault="00097898" w:rsidP="00097898">
      <w:pPr>
        <w:pStyle w:val="Preformatted"/>
        <w:spacing w:line="240" w:lineRule="atLeast"/>
        <w:jc w:val="both"/>
        <w:rPr>
          <w:rFonts w:ascii="Arial" w:hAnsi="Arial" w:cs="Arial"/>
          <w:color w:val="000000"/>
          <w:sz w:val="18"/>
          <w:szCs w:val="18"/>
        </w:rPr>
      </w:pPr>
      <w:r w:rsidRPr="0065553A">
        <w:rPr>
          <w:rFonts w:ascii="Arial" w:hAnsi="Arial" w:cs="Arial"/>
          <w:color w:val="000000"/>
          <w:sz w:val="18"/>
          <w:szCs w:val="18"/>
        </w:rPr>
        <w:t xml:space="preserve">Pri obdelovalcu lahko osebne podatke obdelujejo le osebe, ki imajo v aktu o sistemizaciji delovnih mest oziroma drugem notranjem aktu določeno, da lahko obdelujejo osebne podatke, oziroma ki imajo pisno pooblastilo uprave oz. vodstva obdelovalca, ter so ustrezno strokovno usposobljene. </w:t>
      </w:r>
    </w:p>
    <w:p w14:paraId="5D3FA206" w14:textId="77777777" w:rsidR="00097898" w:rsidRPr="0065553A" w:rsidRDefault="00097898" w:rsidP="00097898">
      <w:pPr>
        <w:pStyle w:val="Preformatted"/>
        <w:spacing w:line="240" w:lineRule="atLeast"/>
        <w:rPr>
          <w:rFonts w:ascii="Arial" w:hAnsi="Arial" w:cs="Arial"/>
          <w:color w:val="000000"/>
          <w:sz w:val="18"/>
          <w:szCs w:val="18"/>
        </w:rPr>
      </w:pPr>
    </w:p>
    <w:p w14:paraId="6D37B990" w14:textId="77777777" w:rsidR="00097898" w:rsidRPr="0065553A" w:rsidRDefault="00097898" w:rsidP="00097898">
      <w:pPr>
        <w:pStyle w:val="Naslov2"/>
        <w:spacing w:before="0" w:line="240" w:lineRule="atLeast"/>
        <w:ind w:left="576" w:hanging="576"/>
        <w:rPr>
          <w:rFonts w:ascii="Arial" w:hAnsi="Arial" w:cs="Arial"/>
          <w:i/>
          <w:iCs/>
          <w:snapToGrid w:val="0"/>
          <w:color w:val="000000"/>
          <w:sz w:val="18"/>
          <w:szCs w:val="18"/>
        </w:rPr>
      </w:pPr>
      <w:r w:rsidRPr="0065553A">
        <w:rPr>
          <w:rFonts w:ascii="Arial" w:hAnsi="Arial" w:cs="Arial"/>
          <w:snapToGrid w:val="0"/>
          <w:color w:val="000000"/>
          <w:sz w:val="18"/>
          <w:szCs w:val="18"/>
        </w:rPr>
        <w:t xml:space="preserve">Integriteta, zaupnost in dostopnost osebnih podatkov in sledljivost operacij </w:t>
      </w:r>
    </w:p>
    <w:p w14:paraId="0DD6AD0C" w14:textId="77777777" w:rsidR="00097898" w:rsidRPr="0065553A" w:rsidRDefault="00097898" w:rsidP="00097898">
      <w:pPr>
        <w:spacing w:line="240" w:lineRule="atLeast"/>
        <w:jc w:val="both"/>
        <w:rPr>
          <w:rFonts w:ascii="Arial" w:hAnsi="Arial" w:cs="Arial"/>
          <w:color w:val="000000"/>
          <w:sz w:val="18"/>
          <w:szCs w:val="18"/>
        </w:rPr>
      </w:pPr>
    </w:p>
    <w:p w14:paraId="7FB94FD7" w14:textId="77777777" w:rsidR="00097898" w:rsidRPr="0065553A" w:rsidRDefault="00097898" w:rsidP="004E3940">
      <w:pPr>
        <w:numPr>
          <w:ilvl w:val="0"/>
          <w:numId w:val="17"/>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0338EAF0" w14:textId="77777777" w:rsidR="00097898" w:rsidRPr="0065553A" w:rsidRDefault="00097898" w:rsidP="00097898">
      <w:pPr>
        <w:pStyle w:val="Preformatted"/>
        <w:spacing w:line="240" w:lineRule="atLeast"/>
        <w:jc w:val="both"/>
        <w:rPr>
          <w:rFonts w:ascii="Arial" w:hAnsi="Arial" w:cs="Arial"/>
          <w:color w:val="000000"/>
          <w:sz w:val="18"/>
          <w:szCs w:val="18"/>
        </w:rPr>
      </w:pPr>
      <w:r w:rsidRPr="0065553A">
        <w:rPr>
          <w:rFonts w:ascii="Arial" w:hAnsi="Arial" w:cs="Arial"/>
          <w:color w:val="000000"/>
          <w:sz w:val="18"/>
          <w:szCs w:val="18"/>
        </w:rPr>
        <w:lastRenderedPageBreak/>
        <w:t>(1) Obdelovalec mora zagotoviti integriteto osebnih podatkov, ki jih obdeluje. Ukrepi zagotavljanja integritete podatkov so podrobneje opisani v II. točki seznama 1 Priloge 2, ki je priloga k tej pogodbi.</w:t>
      </w:r>
    </w:p>
    <w:p w14:paraId="3999A82B" w14:textId="77777777" w:rsidR="00097898" w:rsidRPr="0065553A" w:rsidRDefault="00097898" w:rsidP="00097898">
      <w:pPr>
        <w:pStyle w:val="Preformatted"/>
        <w:spacing w:line="240" w:lineRule="atLeast"/>
        <w:jc w:val="both"/>
        <w:rPr>
          <w:rFonts w:ascii="Arial" w:hAnsi="Arial" w:cs="Arial"/>
          <w:color w:val="000000"/>
          <w:sz w:val="18"/>
          <w:szCs w:val="18"/>
        </w:rPr>
      </w:pPr>
      <w:r w:rsidRPr="0065553A">
        <w:rPr>
          <w:rFonts w:ascii="Arial" w:hAnsi="Arial" w:cs="Arial"/>
          <w:color w:val="000000"/>
          <w:sz w:val="18"/>
          <w:szCs w:val="18"/>
        </w:rPr>
        <w:t xml:space="preserve">(2) Obdelovalec mora zagotoviti zaupnost osebnih podatkov, ki jih obdeluje. Ukrepi in postopki zagotavljanja zaupnosti podatkov so podrobneje opisani </w:t>
      </w:r>
      <w:r>
        <w:rPr>
          <w:rFonts w:ascii="Arial" w:hAnsi="Arial" w:cs="Arial"/>
          <w:color w:val="000000"/>
          <w:sz w:val="18"/>
          <w:szCs w:val="18"/>
        </w:rPr>
        <w:t>v Prilogi 1</w:t>
      </w:r>
      <w:r w:rsidRPr="0065553A">
        <w:rPr>
          <w:rFonts w:ascii="Arial" w:hAnsi="Arial" w:cs="Arial"/>
          <w:color w:val="000000"/>
          <w:sz w:val="18"/>
          <w:szCs w:val="18"/>
        </w:rPr>
        <w:t>, ki je priloga k tej pogodbi.</w:t>
      </w:r>
    </w:p>
    <w:p w14:paraId="56D54F31" w14:textId="77777777" w:rsidR="00097898" w:rsidRPr="0065553A" w:rsidRDefault="00097898" w:rsidP="00097898">
      <w:pPr>
        <w:pStyle w:val="Preformatted"/>
        <w:spacing w:line="240" w:lineRule="atLeast"/>
        <w:jc w:val="both"/>
        <w:rPr>
          <w:rFonts w:ascii="Arial" w:hAnsi="Arial" w:cs="Arial"/>
          <w:color w:val="000000"/>
          <w:sz w:val="18"/>
          <w:szCs w:val="18"/>
        </w:rPr>
      </w:pPr>
      <w:r w:rsidRPr="0065553A">
        <w:rPr>
          <w:rFonts w:ascii="Arial" w:hAnsi="Arial" w:cs="Arial"/>
          <w:color w:val="000000"/>
          <w:sz w:val="18"/>
          <w:szCs w:val="18"/>
        </w:rPr>
        <w:t xml:space="preserve"> </w:t>
      </w:r>
    </w:p>
    <w:p w14:paraId="504BE5EA" w14:textId="77777777" w:rsidR="00097898" w:rsidRPr="0065553A" w:rsidRDefault="00097898" w:rsidP="004E3940">
      <w:pPr>
        <w:numPr>
          <w:ilvl w:val="0"/>
          <w:numId w:val="17"/>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0AC0170E" w14:textId="77777777" w:rsidR="00097898" w:rsidRPr="0065553A" w:rsidRDefault="00097898" w:rsidP="00097898">
      <w:pPr>
        <w:pStyle w:val="Preformatted"/>
        <w:spacing w:line="240" w:lineRule="atLeast"/>
        <w:jc w:val="both"/>
        <w:rPr>
          <w:rFonts w:ascii="Arial" w:hAnsi="Arial" w:cs="Arial"/>
          <w:color w:val="000000"/>
          <w:sz w:val="18"/>
          <w:szCs w:val="18"/>
        </w:rPr>
      </w:pPr>
      <w:r w:rsidRPr="0065553A">
        <w:rPr>
          <w:rFonts w:ascii="Arial" w:hAnsi="Arial" w:cs="Arial"/>
          <w:color w:val="000000"/>
          <w:sz w:val="18"/>
          <w:szCs w:val="18"/>
        </w:rPr>
        <w:t xml:space="preserve">Obdelovalec mora zagotoviti dostopnost osebnih podatkov, ki jih obdeluje. Ukrepi in postopki zagotavljanja dostopnosti podatkov so podrobneje opisani v </w:t>
      </w:r>
      <w:r>
        <w:rPr>
          <w:rFonts w:ascii="Arial" w:hAnsi="Arial" w:cs="Arial"/>
          <w:color w:val="000000"/>
          <w:sz w:val="18"/>
          <w:szCs w:val="18"/>
        </w:rPr>
        <w:t>Prilogi 1</w:t>
      </w:r>
      <w:r w:rsidRPr="0065553A">
        <w:rPr>
          <w:rFonts w:ascii="Arial" w:hAnsi="Arial" w:cs="Arial"/>
          <w:color w:val="000000"/>
          <w:sz w:val="18"/>
          <w:szCs w:val="18"/>
        </w:rPr>
        <w:t>, ki je priloga k tej pogodbi.</w:t>
      </w:r>
    </w:p>
    <w:p w14:paraId="06412DC9" w14:textId="77777777" w:rsidR="00097898" w:rsidRPr="0065553A" w:rsidRDefault="00097898" w:rsidP="00097898">
      <w:pPr>
        <w:spacing w:line="240" w:lineRule="atLeast"/>
        <w:jc w:val="both"/>
        <w:rPr>
          <w:rFonts w:ascii="Arial" w:hAnsi="Arial" w:cs="Arial"/>
          <w:color w:val="000000"/>
          <w:sz w:val="18"/>
          <w:szCs w:val="18"/>
        </w:rPr>
      </w:pPr>
    </w:p>
    <w:p w14:paraId="0D862641" w14:textId="77777777" w:rsidR="00097898" w:rsidRPr="0065553A" w:rsidRDefault="00097898" w:rsidP="004E3940">
      <w:pPr>
        <w:numPr>
          <w:ilvl w:val="0"/>
          <w:numId w:val="17"/>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6E7641DC" w14:textId="77777777" w:rsidR="00097898" w:rsidRPr="0065553A" w:rsidRDefault="00097898" w:rsidP="00097898">
      <w:pPr>
        <w:pStyle w:val="Preformatted"/>
        <w:spacing w:line="240" w:lineRule="atLeast"/>
        <w:jc w:val="both"/>
        <w:rPr>
          <w:rFonts w:ascii="Arial" w:hAnsi="Arial" w:cs="Arial"/>
          <w:color w:val="000000"/>
          <w:sz w:val="18"/>
          <w:szCs w:val="18"/>
        </w:rPr>
      </w:pPr>
      <w:r w:rsidRPr="0065553A">
        <w:rPr>
          <w:rFonts w:ascii="Arial" w:hAnsi="Arial" w:cs="Arial"/>
          <w:color w:val="000000"/>
          <w:sz w:val="18"/>
          <w:szCs w:val="18"/>
        </w:rPr>
        <w:t>Obdelovalec mora zagotoviti sledljivost operacij pri obdelovanju osebnih podatkov in vseh operacij, izvedenih na osebnih podatkih, tako da je omogočeno poznejše ugotavljanje, kdaj so bili posamezni osebni podatki uporabljeni ali vneseni v zbirko osebnih podatkov in kdo je to storil, in sicer za obdobje, ko je mogoče zakonsko varstvo pravice posameznika zaradi nedopustnega posredovanja osebnih podatkov.</w:t>
      </w:r>
    </w:p>
    <w:p w14:paraId="49C9823E" w14:textId="77777777" w:rsidR="00097898" w:rsidRPr="0065553A" w:rsidRDefault="00097898" w:rsidP="00097898">
      <w:pPr>
        <w:pStyle w:val="Default"/>
        <w:spacing w:line="240" w:lineRule="atLeast"/>
        <w:rPr>
          <w:rFonts w:ascii="Arial" w:hAnsi="Arial" w:cs="Arial"/>
          <w:b/>
          <w:bCs/>
          <w:sz w:val="18"/>
          <w:szCs w:val="18"/>
        </w:rPr>
      </w:pPr>
    </w:p>
    <w:p w14:paraId="52965EF6" w14:textId="77777777" w:rsidR="00097898" w:rsidRPr="0065553A" w:rsidRDefault="00097898" w:rsidP="00097898">
      <w:pPr>
        <w:pStyle w:val="Default"/>
        <w:spacing w:line="240" w:lineRule="atLeast"/>
        <w:rPr>
          <w:rFonts w:ascii="Arial" w:hAnsi="Arial" w:cs="Arial"/>
          <w:b/>
          <w:bCs/>
          <w:sz w:val="18"/>
          <w:szCs w:val="18"/>
        </w:rPr>
      </w:pPr>
    </w:p>
    <w:p w14:paraId="6DC5E66B" w14:textId="77777777" w:rsidR="00097898" w:rsidRPr="0065553A" w:rsidRDefault="00097898" w:rsidP="00097898">
      <w:pPr>
        <w:pStyle w:val="Naslov1"/>
        <w:spacing w:before="0" w:line="240" w:lineRule="atLeast"/>
        <w:ind w:left="360"/>
        <w:jc w:val="center"/>
        <w:rPr>
          <w:rFonts w:ascii="Arial" w:hAnsi="Arial" w:cs="Arial"/>
          <w:color w:val="000000"/>
          <w:sz w:val="18"/>
          <w:szCs w:val="18"/>
        </w:rPr>
      </w:pPr>
      <w:r w:rsidRPr="0065553A">
        <w:rPr>
          <w:rFonts w:ascii="Arial" w:hAnsi="Arial" w:cs="Arial"/>
          <w:color w:val="000000"/>
          <w:sz w:val="18"/>
          <w:szCs w:val="18"/>
        </w:rPr>
        <w:t>IV. OBVEZNOSTI IN POOBLASTILA UPRAVLJAVCA</w:t>
      </w:r>
    </w:p>
    <w:p w14:paraId="5C259C04" w14:textId="77777777" w:rsidR="00097898" w:rsidRPr="0065553A" w:rsidRDefault="00097898" w:rsidP="00097898">
      <w:pPr>
        <w:rPr>
          <w:rFonts w:ascii="Arial" w:hAnsi="Arial" w:cs="Arial"/>
          <w:sz w:val="18"/>
          <w:szCs w:val="18"/>
        </w:rPr>
      </w:pPr>
    </w:p>
    <w:p w14:paraId="29DF3D1E" w14:textId="77777777" w:rsidR="00097898" w:rsidRPr="0065553A" w:rsidRDefault="00097898" w:rsidP="004E3940">
      <w:pPr>
        <w:numPr>
          <w:ilvl w:val="0"/>
          <w:numId w:val="17"/>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74385E72" w14:textId="77777777" w:rsidR="00097898" w:rsidRPr="0065553A" w:rsidRDefault="00097898" w:rsidP="00097898">
      <w:pPr>
        <w:pStyle w:val="Default"/>
        <w:spacing w:line="240" w:lineRule="atLeast"/>
        <w:jc w:val="both"/>
        <w:rPr>
          <w:rFonts w:ascii="Arial" w:hAnsi="Arial" w:cs="Arial"/>
          <w:bCs/>
          <w:sz w:val="18"/>
          <w:szCs w:val="18"/>
        </w:rPr>
      </w:pPr>
      <w:r w:rsidRPr="0065553A">
        <w:rPr>
          <w:rFonts w:ascii="Arial" w:hAnsi="Arial" w:cs="Arial"/>
          <w:bCs/>
          <w:sz w:val="18"/>
          <w:szCs w:val="18"/>
        </w:rPr>
        <w:t>Upravljavec zbirk osebnih podatkov oz. oseba, ki jo ta pooblasti, lahko na lastno zahtevo nadzoruje izvajanje določil iz posameznih členov te pogodbe, obdelovalec pa mu mora to omogočiti in z njim sodelovati.</w:t>
      </w:r>
    </w:p>
    <w:p w14:paraId="318C1E3F" w14:textId="77777777" w:rsidR="00097898" w:rsidRPr="0065553A" w:rsidRDefault="00097898" w:rsidP="00097898">
      <w:pPr>
        <w:pStyle w:val="Default"/>
        <w:spacing w:line="240" w:lineRule="atLeast"/>
        <w:jc w:val="both"/>
        <w:rPr>
          <w:rFonts w:ascii="Arial" w:hAnsi="Arial" w:cs="Arial"/>
          <w:bCs/>
          <w:sz w:val="18"/>
          <w:szCs w:val="18"/>
        </w:rPr>
      </w:pPr>
    </w:p>
    <w:p w14:paraId="677120D7" w14:textId="77777777" w:rsidR="00097898" w:rsidRPr="0065553A" w:rsidRDefault="00097898" w:rsidP="004E3940">
      <w:pPr>
        <w:numPr>
          <w:ilvl w:val="0"/>
          <w:numId w:val="17"/>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7A05BCA8" w14:textId="77777777" w:rsidR="00097898" w:rsidRPr="0065553A" w:rsidRDefault="00097898" w:rsidP="00097898">
      <w:pPr>
        <w:pStyle w:val="Default"/>
        <w:spacing w:line="240" w:lineRule="atLeast"/>
        <w:jc w:val="both"/>
        <w:rPr>
          <w:rFonts w:ascii="Arial" w:hAnsi="Arial" w:cs="Arial"/>
          <w:bCs/>
          <w:sz w:val="18"/>
          <w:szCs w:val="18"/>
        </w:rPr>
      </w:pPr>
      <w:r w:rsidRPr="0065553A">
        <w:rPr>
          <w:rFonts w:ascii="Arial" w:hAnsi="Arial" w:cs="Arial"/>
          <w:bCs/>
          <w:color w:val="auto"/>
          <w:sz w:val="18"/>
          <w:szCs w:val="18"/>
        </w:rPr>
        <w:t xml:space="preserve">(1) Za skrbnika pogodbe s strani upravljavca se imenuje </w:t>
      </w:r>
      <w:r w:rsidRPr="0065553A">
        <w:rPr>
          <w:rFonts w:ascii="Arial" w:hAnsi="Arial" w:cs="Arial"/>
          <w:bCs/>
          <w:sz w:val="18"/>
          <w:szCs w:val="18"/>
        </w:rPr>
        <w:t>zakoniti zastopnik upravljavca ali oseba, ki jo on določi________________________________________, e-naslov:_________________________, tel.:_________________.</w:t>
      </w:r>
    </w:p>
    <w:p w14:paraId="49237018" w14:textId="77777777" w:rsidR="00097898" w:rsidRPr="0065553A" w:rsidRDefault="00097898" w:rsidP="00097898">
      <w:pPr>
        <w:pStyle w:val="Default"/>
        <w:spacing w:line="240" w:lineRule="atLeast"/>
        <w:jc w:val="both"/>
        <w:rPr>
          <w:rFonts w:ascii="Arial" w:hAnsi="Arial" w:cs="Arial"/>
          <w:color w:val="auto"/>
          <w:sz w:val="18"/>
          <w:szCs w:val="18"/>
        </w:rPr>
      </w:pPr>
    </w:p>
    <w:p w14:paraId="6F901452" w14:textId="77777777" w:rsidR="00097898" w:rsidRPr="0065553A" w:rsidRDefault="00097898" w:rsidP="00097898">
      <w:pPr>
        <w:pStyle w:val="Default"/>
        <w:spacing w:line="240" w:lineRule="atLeast"/>
        <w:jc w:val="both"/>
        <w:rPr>
          <w:rFonts w:ascii="Arial" w:hAnsi="Arial" w:cs="Arial"/>
          <w:bCs/>
          <w:sz w:val="18"/>
          <w:szCs w:val="18"/>
        </w:rPr>
      </w:pPr>
      <w:r w:rsidRPr="0065553A">
        <w:rPr>
          <w:rFonts w:ascii="Arial" w:hAnsi="Arial" w:cs="Arial"/>
          <w:bCs/>
          <w:sz w:val="18"/>
          <w:szCs w:val="18"/>
        </w:rPr>
        <w:t>(2) Za skrbnika te pogodbe s strani obdelovalca se imenuje zakoniti zastopnik obdelovalca ali oseba, ki jo on določi_____________________________________, e-naslov:________________________, tel.:_________________.</w:t>
      </w:r>
    </w:p>
    <w:p w14:paraId="05687232" w14:textId="77777777" w:rsidR="00097898" w:rsidRPr="0065553A" w:rsidRDefault="00097898" w:rsidP="00097898">
      <w:pPr>
        <w:pStyle w:val="Default"/>
        <w:spacing w:line="240" w:lineRule="atLeast"/>
        <w:jc w:val="both"/>
        <w:rPr>
          <w:rFonts w:ascii="Arial" w:hAnsi="Arial" w:cs="Arial"/>
          <w:bCs/>
          <w:sz w:val="18"/>
          <w:szCs w:val="18"/>
        </w:rPr>
      </w:pPr>
    </w:p>
    <w:p w14:paraId="12F1AAEE" w14:textId="77777777" w:rsidR="00097898" w:rsidRPr="0065553A" w:rsidRDefault="00097898" w:rsidP="00097898">
      <w:pPr>
        <w:pStyle w:val="Default"/>
        <w:spacing w:line="240" w:lineRule="atLeast"/>
        <w:jc w:val="both"/>
        <w:rPr>
          <w:rFonts w:ascii="Arial" w:hAnsi="Arial" w:cs="Arial"/>
          <w:color w:val="auto"/>
          <w:sz w:val="18"/>
          <w:szCs w:val="18"/>
        </w:rPr>
      </w:pPr>
      <w:r w:rsidRPr="0065553A">
        <w:rPr>
          <w:rFonts w:ascii="Arial" w:hAnsi="Arial" w:cs="Arial"/>
          <w:color w:val="auto"/>
          <w:sz w:val="18"/>
          <w:szCs w:val="18"/>
        </w:rPr>
        <w:t>V primeru, da se v času izvajanja te pogodbe spremeni skrbnik pogodbe pri kateri koli pogodbeni stranki, mora le-ta o tem pisno obvestiti drugo pogodbeno stranko. Sprememba skrbnika pogodbe začne veljati z dnem prejetega obvestila.</w:t>
      </w:r>
    </w:p>
    <w:p w14:paraId="5C3719DE" w14:textId="77777777" w:rsidR="00097898" w:rsidRPr="0065553A" w:rsidRDefault="00097898" w:rsidP="00097898">
      <w:pPr>
        <w:pStyle w:val="Default"/>
        <w:spacing w:line="240" w:lineRule="atLeast"/>
        <w:jc w:val="both"/>
        <w:rPr>
          <w:rFonts w:ascii="Arial" w:hAnsi="Arial" w:cs="Arial"/>
          <w:color w:val="auto"/>
          <w:sz w:val="18"/>
          <w:szCs w:val="18"/>
        </w:rPr>
      </w:pPr>
    </w:p>
    <w:p w14:paraId="48E83656" w14:textId="77777777" w:rsidR="00097898" w:rsidRPr="0065553A" w:rsidRDefault="00097898" w:rsidP="00097898">
      <w:pPr>
        <w:pStyle w:val="Naslov1"/>
        <w:spacing w:before="0" w:line="240" w:lineRule="atLeast"/>
        <w:ind w:left="360"/>
        <w:jc w:val="center"/>
        <w:rPr>
          <w:rFonts w:ascii="Arial" w:hAnsi="Arial" w:cs="Arial"/>
          <w:color w:val="000000"/>
          <w:sz w:val="18"/>
          <w:szCs w:val="18"/>
        </w:rPr>
      </w:pPr>
      <w:r w:rsidRPr="0065553A">
        <w:rPr>
          <w:rFonts w:ascii="Arial" w:hAnsi="Arial" w:cs="Arial"/>
          <w:color w:val="000000"/>
          <w:sz w:val="18"/>
          <w:szCs w:val="18"/>
        </w:rPr>
        <w:t>V. ODŠKODNINSKA ODGOVORNOST</w:t>
      </w:r>
    </w:p>
    <w:p w14:paraId="0F794F2C" w14:textId="77777777" w:rsidR="00097898" w:rsidRPr="0065553A" w:rsidRDefault="00097898" w:rsidP="00097898">
      <w:pPr>
        <w:spacing w:line="240" w:lineRule="atLeast"/>
        <w:jc w:val="both"/>
        <w:rPr>
          <w:rFonts w:ascii="Arial" w:hAnsi="Arial" w:cs="Arial"/>
          <w:color w:val="000000"/>
          <w:sz w:val="18"/>
          <w:szCs w:val="18"/>
        </w:rPr>
      </w:pPr>
    </w:p>
    <w:p w14:paraId="3BDEFADD" w14:textId="77777777" w:rsidR="00097898" w:rsidRPr="0065553A" w:rsidRDefault="00097898" w:rsidP="004E3940">
      <w:pPr>
        <w:numPr>
          <w:ilvl w:val="0"/>
          <w:numId w:val="17"/>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744ACCBE" w14:textId="77777777" w:rsidR="00097898" w:rsidRPr="0065553A" w:rsidRDefault="00097898" w:rsidP="00097898">
      <w:pPr>
        <w:pStyle w:val="Default"/>
        <w:spacing w:line="240" w:lineRule="atLeast"/>
        <w:jc w:val="both"/>
        <w:rPr>
          <w:rFonts w:ascii="Arial" w:hAnsi="Arial" w:cs="Arial"/>
          <w:sz w:val="18"/>
          <w:szCs w:val="18"/>
        </w:rPr>
      </w:pPr>
    </w:p>
    <w:p w14:paraId="749D9AC4" w14:textId="77777777" w:rsidR="00097898" w:rsidRPr="0065553A" w:rsidRDefault="00097898" w:rsidP="00097898">
      <w:pPr>
        <w:pStyle w:val="Default"/>
        <w:spacing w:line="240" w:lineRule="atLeast"/>
        <w:jc w:val="both"/>
        <w:rPr>
          <w:rFonts w:ascii="Arial" w:hAnsi="Arial" w:cs="Arial"/>
          <w:sz w:val="18"/>
          <w:szCs w:val="18"/>
        </w:rPr>
      </w:pPr>
      <w:r w:rsidRPr="0065553A">
        <w:rPr>
          <w:rFonts w:ascii="Arial" w:hAnsi="Arial" w:cs="Arial"/>
          <w:sz w:val="18"/>
          <w:szCs w:val="18"/>
        </w:rPr>
        <w:t>(1) Obdelovalec je dolžan pri izpolnjevanju predmeta te pogodbe ter krovne pogodbe v delu, ki se nanaša na varstvo osebnih podatkov, ravnati s skrbnostjo dobrega strokovnjaka.</w:t>
      </w:r>
    </w:p>
    <w:p w14:paraId="5D475A3F" w14:textId="77777777" w:rsidR="00097898" w:rsidRPr="0065553A" w:rsidRDefault="00097898" w:rsidP="00097898">
      <w:pPr>
        <w:pStyle w:val="Default"/>
        <w:spacing w:line="240" w:lineRule="atLeast"/>
        <w:jc w:val="both"/>
        <w:rPr>
          <w:rFonts w:ascii="Arial" w:hAnsi="Arial" w:cs="Arial"/>
          <w:sz w:val="18"/>
          <w:szCs w:val="18"/>
        </w:rPr>
      </w:pPr>
    </w:p>
    <w:p w14:paraId="155E0545" w14:textId="77777777" w:rsidR="00097898" w:rsidRPr="0065553A" w:rsidRDefault="00097898" w:rsidP="00097898">
      <w:pPr>
        <w:pStyle w:val="Default"/>
        <w:spacing w:line="240" w:lineRule="atLeast"/>
        <w:jc w:val="both"/>
        <w:rPr>
          <w:rFonts w:ascii="Arial" w:hAnsi="Arial" w:cs="Arial"/>
          <w:sz w:val="18"/>
          <w:szCs w:val="18"/>
        </w:rPr>
      </w:pPr>
      <w:r w:rsidRPr="0065553A">
        <w:rPr>
          <w:rFonts w:ascii="Arial" w:hAnsi="Arial" w:cs="Arial"/>
          <w:sz w:val="18"/>
          <w:szCs w:val="18"/>
        </w:rPr>
        <w:t xml:space="preserve">(2) Če obdelovalec ne ravna v skladu z določili te pogodbe in zato obstaja nevarnost uničenja, spremembe, izgube ali nepooblaščene obdelave osebnih podatkov in upravljavec to ugotovi, obdelovalca na to opozori in le ta mora nemudoma odpraviti vse nepravilnosti in o tem nemudoma oziroma najkasneje v roku 2 dni obvestiti upravljavca. </w:t>
      </w:r>
    </w:p>
    <w:p w14:paraId="52FCEE80" w14:textId="77777777" w:rsidR="00097898" w:rsidRPr="0065553A" w:rsidRDefault="00097898" w:rsidP="00097898">
      <w:pPr>
        <w:pStyle w:val="Default"/>
        <w:spacing w:line="240" w:lineRule="atLeast"/>
        <w:jc w:val="both"/>
        <w:rPr>
          <w:rFonts w:ascii="Arial" w:hAnsi="Arial" w:cs="Arial"/>
          <w:sz w:val="18"/>
          <w:szCs w:val="18"/>
        </w:rPr>
      </w:pPr>
    </w:p>
    <w:p w14:paraId="4C567473" w14:textId="77777777" w:rsidR="00097898" w:rsidRPr="0065553A" w:rsidRDefault="00097898" w:rsidP="00097898">
      <w:pPr>
        <w:pStyle w:val="Default"/>
        <w:spacing w:line="240" w:lineRule="atLeast"/>
        <w:jc w:val="both"/>
        <w:rPr>
          <w:rFonts w:ascii="Arial" w:hAnsi="Arial" w:cs="Arial"/>
          <w:sz w:val="18"/>
          <w:szCs w:val="18"/>
        </w:rPr>
      </w:pPr>
      <w:r w:rsidRPr="0065553A">
        <w:rPr>
          <w:rFonts w:ascii="Arial" w:hAnsi="Arial" w:cs="Arial"/>
          <w:sz w:val="18"/>
          <w:szCs w:val="18"/>
        </w:rPr>
        <w:t xml:space="preserve">(3) Obdelovalec mora ves čas sodelovati z upravljavcem z namenom odprave ali zmanjšanja posledic kršitve, ugotavljanja morebitne škode, izvedbe zakonskih obveznosti glede obveščanja nadzornega organa in posameznikov ter izvajanja navodil nadzornega organa.   </w:t>
      </w:r>
    </w:p>
    <w:p w14:paraId="2BBE325A" w14:textId="77777777" w:rsidR="00097898" w:rsidRPr="0065553A" w:rsidRDefault="00097898" w:rsidP="00097898">
      <w:pPr>
        <w:spacing w:line="240" w:lineRule="atLeast"/>
        <w:jc w:val="both"/>
        <w:rPr>
          <w:rFonts w:ascii="Arial" w:hAnsi="Arial" w:cs="Arial"/>
          <w:color w:val="000000"/>
          <w:sz w:val="18"/>
          <w:szCs w:val="18"/>
        </w:rPr>
      </w:pPr>
    </w:p>
    <w:p w14:paraId="3A9E609E" w14:textId="77777777" w:rsidR="00097898" w:rsidRPr="0065553A" w:rsidRDefault="00097898" w:rsidP="004E3940">
      <w:pPr>
        <w:numPr>
          <w:ilvl w:val="0"/>
          <w:numId w:val="17"/>
        </w:numPr>
        <w:spacing w:after="0" w:line="240" w:lineRule="atLeast"/>
        <w:jc w:val="center"/>
        <w:rPr>
          <w:rFonts w:ascii="Arial" w:hAnsi="Arial" w:cs="Arial"/>
          <w:color w:val="000000"/>
          <w:sz w:val="18"/>
          <w:szCs w:val="18"/>
        </w:rPr>
      </w:pPr>
      <w:r w:rsidRPr="0065553A">
        <w:rPr>
          <w:rFonts w:ascii="Arial" w:hAnsi="Arial" w:cs="Arial"/>
          <w:color w:val="000000"/>
          <w:sz w:val="18"/>
          <w:szCs w:val="18"/>
        </w:rPr>
        <w:lastRenderedPageBreak/>
        <w:t>člen</w:t>
      </w:r>
    </w:p>
    <w:p w14:paraId="68ED5088" w14:textId="77777777" w:rsidR="00097898" w:rsidRPr="0065553A" w:rsidRDefault="00097898" w:rsidP="00097898">
      <w:pPr>
        <w:pStyle w:val="CM23"/>
        <w:spacing w:after="0" w:line="240" w:lineRule="atLeast"/>
        <w:jc w:val="both"/>
        <w:rPr>
          <w:rFonts w:ascii="Arial" w:hAnsi="Arial" w:cs="Arial"/>
          <w:color w:val="000000"/>
          <w:sz w:val="18"/>
          <w:szCs w:val="18"/>
        </w:rPr>
      </w:pPr>
    </w:p>
    <w:p w14:paraId="73376804" w14:textId="77777777" w:rsidR="00097898" w:rsidRPr="0065553A" w:rsidRDefault="00097898" w:rsidP="00097898">
      <w:pPr>
        <w:pStyle w:val="Preformatted"/>
        <w:tabs>
          <w:tab w:val="clear" w:pos="9590"/>
        </w:tabs>
        <w:spacing w:line="240" w:lineRule="atLeast"/>
        <w:jc w:val="both"/>
        <w:rPr>
          <w:rFonts w:ascii="Arial" w:hAnsi="Arial" w:cs="Arial"/>
          <w:color w:val="000000"/>
          <w:sz w:val="18"/>
          <w:szCs w:val="18"/>
        </w:rPr>
      </w:pPr>
      <w:r w:rsidRPr="0065553A">
        <w:rPr>
          <w:rFonts w:ascii="Arial" w:hAnsi="Arial" w:cs="Arial"/>
          <w:sz w:val="18"/>
          <w:szCs w:val="18"/>
        </w:rPr>
        <w:t xml:space="preserve">(1) </w:t>
      </w:r>
      <w:r w:rsidRPr="0065553A">
        <w:rPr>
          <w:rFonts w:ascii="Arial" w:hAnsi="Arial" w:cs="Arial"/>
          <w:color w:val="000000"/>
          <w:sz w:val="18"/>
          <w:szCs w:val="18"/>
        </w:rPr>
        <w:t>Vsaka pogodbena stranka po tej pogodbi odgovarja drugi pogodbeni stranki po tej pogodbi, za vso škodo, ki bi nastala drugi pogodbeni stranki v posledici katerekoli kršitve te pogodbe in/ali krovne pogodbe v delu, ki se nanaša na varstvo osebnih podatkov s strani pogodbene stranke (oz. tretjega, za katerega posredno ali neposredno odgovarja pogodbena stranka), v skladu z veljavnimi predpisi.</w:t>
      </w:r>
    </w:p>
    <w:p w14:paraId="2F9E4FE6" w14:textId="77777777" w:rsidR="00097898" w:rsidRPr="0065553A" w:rsidRDefault="00097898" w:rsidP="00097898">
      <w:pPr>
        <w:pStyle w:val="Default"/>
        <w:spacing w:line="240" w:lineRule="atLeast"/>
        <w:rPr>
          <w:rFonts w:ascii="Arial" w:hAnsi="Arial" w:cs="Arial"/>
          <w:sz w:val="18"/>
          <w:szCs w:val="18"/>
        </w:rPr>
      </w:pPr>
    </w:p>
    <w:p w14:paraId="676BFA80" w14:textId="77777777" w:rsidR="00097898" w:rsidRPr="0065553A" w:rsidRDefault="00097898" w:rsidP="00097898">
      <w:pPr>
        <w:pStyle w:val="Default"/>
        <w:spacing w:line="240" w:lineRule="atLeast"/>
        <w:jc w:val="both"/>
        <w:rPr>
          <w:rFonts w:ascii="Arial" w:hAnsi="Arial" w:cs="Arial"/>
          <w:sz w:val="18"/>
          <w:szCs w:val="18"/>
        </w:rPr>
      </w:pPr>
      <w:r w:rsidRPr="0065553A">
        <w:rPr>
          <w:rFonts w:ascii="Arial" w:hAnsi="Arial" w:cs="Arial"/>
          <w:sz w:val="18"/>
          <w:szCs w:val="18"/>
        </w:rPr>
        <w:t>(2) Če sta za nastalo škodo odgovorna tako upravljavec oziroma kdo drug, za katerega je upravljavec odgovoren, kot tudi obdelovalec ali kdo drug, za katerega je obdelovalec odgovoren, se odškodninska odgovornost sorazmerno porazdeli med upravljavca in obdelovalca.</w:t>
      </w:r>
    </w:p>
    <w:p w14:paraId="3475F96F" w14:textId="77777777" w:rsidR="00097898" w:rsidRPr="0065553A" w:rsidRDefault="00097898" w:rsidP="00097898">
      <w:pPr>
        <w:pStyle w:val="Default"/>
        <w:spacing w:line="240" w:lineRule="atLeast"/>
        <w:rPr>
          <w:rFonts w:ascii="Arial" w:hAnsi="Arial" w:cs="Arial"/>
          <w:sz w:val="18"/>
          <w:szCs w:val="18"/>
        </w:rPr>
      </w:pPr>
    </w:p>
    <w:p w14:paraId="2CEEF79C" w14:textId="77777777" w:rsidR="00097898" w:rsidRPr="0065553A" w:rsidRDefault="00097898" w:rsidP="00097898">
      <w:pPr>
        <w:spacing w:line="240" w:lineRule="atLeast"/>
        <w:jc w:val="both"/>
        <w:rPr>
          <w:rFonts w:ascii="Arial" w:hAnsi="Arial" w:cs="Arial"/>
          <w:color w:val="000000"/>
          <w:sz w:val="18"/>
          <w:szCs w:val="18"/>
        </w:rPr>
      </w:pPr>
      <w:r w:rsidRPr="0065553A">
        <w:rPr>
          <w:rFonts w:ascii="Arial" w:hAnsi="Arial" w:cs="Arial"/>
          <w:color w:val="000000"/>
          <w:sz w:val="18"/>
          <w:szCs w:val="18"/>
        </w:rPr>
        <w:t>(3) Upravljavec in obdelovalec ne odgovarjata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 koli vplivajo na izvedbo pogodbenih obveznosti. Upravljavec in obdelovalec sta se dolžna medsebojno pisno obvestiti o nastanku višje sile v dveh dneh po nastanku le-te.</w:t>
      </w:r>
    </w:p>
    <w:p w14:paraId="669DDECE" w14:textId="77777777" w:rsidR="00097898" w:rsidRPr="0065553A" w:rsidRDefault="00097898" w:rsidP="00097898">
      <w:pPr>
        <w:spacing w:line="240" w:lineRule="atLeast"/>
        <w:jc w:val="both"/>
        <w:rPr>
          <w:rFonts w:ascii="Arial" w:hAnsi="Arial" w:cs="Arial"/>
          <w:color w:val="000000"/>
          <w:sz w:val="18"/>
          <w:szCs w:val="18"/>
        </w:rPr>
      </w:pPr>
      <w:r w:rsidRPr="0065553A">
        <w:rPr>
          <w:rFonts w:ascii="Arial" w:hAnsi="Arial" w:cs="Arial"/>
          <w:color w:val="000000"/>
          <w:sz w:val="18"/>
          <w:szCs w:val="18"/>
        </w:rPr>
        <w:t>(4) Pogodbena stranka, ki utrpi škodo, je vedno dolžna izvesti vse razumne ukrepe za omilitev nastale škode.</w:t>
      </w:r>
    </w:p>
    <w:p w14:paraId="51797B72" w14:textId="77777777" w:rsidR="00097898" w:rsidRPr="0065553A" w:rsidRDefault="00097898" w:rsidP="00097898">
      <w:pPr>
        <w:pStyle w:val="Preformatted"/>
        <w:tabs>
          <w:tab w:val="clear" w:pos="9590"/>
        </w:tabs>
        <w:spacing w:line="240" w:lineRule="atLeast"/>
        <w:jc w:val="both"/>
        <w:rPr>
          <w:rFonts w:ascii="Arial" w:hAnsi="Arial" w:cs="Arial"/>
          <w:color w:val="000000"/>
          <w:sz w:val="18"/>
          <w:szCs w:val="18"/>
        </w:rPr>
      </w:pPr>
    </w:p>
    <w:p w14:paraId="3C81B2DC" w14:textId="77777777" w:rsidR="00097898" w:rsidRPr="0065553A" w:rsidRDefault="00097898" w:rsidP="00097898">
      <w:pPr>
        <w:pStyle w:val="Preformatted"/>
        <w:tabs>
          <w:tab w:val="clear" w:pos="9590"/>
        </w:tabs>
        <w:spacing w:line="240" w:lineRule="atLeast"/>
        <w:jc w:val="both"/>
        <w:rPr>
          <w:rFonts w:ascii="Arial" w:hAnsi="Arial" w:cs="Arial"/>
          <w:color w:val="000000"/>
          <w:sz w:val="18"/>
          <w:szCs w:val="18"/>
        </w:rPr>
      </w:pPr>
    </w:p>
    <w:p w14:paraId="56B771B8" w14:textId="77777777" w:rsidR="00097898" w:rsidRPr="0065553A" w:rsidRDefault="00097898" w:rsidP="00097898">
      <w:pPr>
        <w:pStyle w:val="Naslov1"/>
        <w:spacing w:before="0" w:line="240" w:lineRule="atLeast"/>
        <w:ind w:left="360"/>
        <w:jc w:val="center"/>
        <w:rPr>
          <w:rFonts w:ascii="Arial" w:hAnsi="Arial" w:cs="Arial"/>
          <w:color w:val="000000"/>
          <w:sz w:val="18"/>
          <w:szCs w:val="18"/>
        </w:rPr>
      </w:pPr>
      <w:r w:rsidRPr="0065553A">
        <w:rPr>
          <w:rFonts w:ascii="Arial" w:hAnsi="Arial" w:cs="Arial"/>
          <w:color w:val="000000"/>
          <w:sz w:val="18"/>
          <w:szCs w:val="18"/>
        </w:rPr>
        <w:t>VI. VAROVANJE ZAUPNOSTI PODATKOV</w:t>
      </w:r>
    </w:p>
    <w:p w14:paraId="56928AD7" w14:textId="77777777" w:rsidR="00097898" w:rsidRPr="0065553A" w:rsidRDefault="00097898" w:rsidP="00097898">
      <w:pPr>
        <w:spacing w:line="240" w:lineRule="atLeast"/>
        <w:jc w:val="both"/>
        <w:rPr>
          <w:rFonts w:ascii="Arial" w:hAnsi="Arial" w:cs="Arial"/>
          <w:color w:val="000000"/>
          <w:sz w:val="18"/>
          <w:szCs w:val="18"/>
        </w:rPr>
      </w:pPr>
    </w:p>
    <w:p w14:paraId="4EE542A1" w14:textId="77777777" w:rsidR="00097898" w:rsidRPr="0065553A" w:rsidRDefault="00097898" w:rsidP="004E3940">
      <w:pPr>
        <w:numPr>
          <w:ilvl w:val="0"/>
          <w:numId w:val="17"/>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4C3A033D" w14:textId="77777777" w:rsidR="00097898" w:rsidRPr="0065553A" w:rsidRDefault="00097898" w:rsidP="00097898">
      <w:pPr>
        <w:pStyle w:val="Preformatted"/>
        <w:tabs>
          <w:tab w:val="clear" w:pos="9590"/>
        </w:tabs>
        <w:spacing w:line="240" w:lineRule="atLeast"/>
        <w:jc w:val="both"/>
        <w:rPr>
          <w:rFonts w:ascii="Arial" w:hAnsi="Arial" w:cs="Arial"/>
          <w:color w:val="000000"/>
          <w:sz w:val="18"/>
          <w:szCs w:val="18"/>
        </w:rPr>
      </w:pPr>
    </w:p>
    <w:p w14:paraId="689B1273" w14:textId="77777777" w:rsidR="00097898" w:rsidRPr="0065553A" w:rsidRDefault="00097898" w:rsidP="00097898">
      <w:pPr>
        <w:jc w:val="both"/>
        <w:rPr>
          <w:rFonts w:ascii="Arial" w:hAnsi="Arial" w:cs="Arial"/>
          <w:snapToGrid w:val="0"/>
          <w:color w:val="000000"/>
          <w:sz w:val="18"/>
          <w:szCs w:val="18"/>
        </w:rPr>
      </w:pPr>
      <w:r w:rsidRPr="0065553A">
        <w:rPr>
          <w:rFonts w:ascii="Arial" w:hAnsi="Arial" w:cs="Arial"/>
          <w:snapToGrid w:val="0"/>
          <w:color w:val="000000"/>
          <w:sz w:val="18"/>
          <w:szCs w:val="18"/>
        </w:rPr>
        <w:t>(1) Upravljavec in obdelovalec sta dolžna zagotoviti, da so osebe, pooblaščene za obdelavo osebnih podatkov, zavezane k zaupnosti in molčečnosti. Upravljavec in obdelovalec sta dolžna skrbeti, da bodo zaposleni in drugi posamezniki, ki zanj opravljajo dela ali naloge obdelave osebnih podatkov, varovali tajnost vseh podatkov, s katerimi se seznanijo pri opravljanju svojih del in nalog. Dolžnost varovanja tajnosti osebnih podatkov obvezuje te osebe tudi po prenehanju zaposlitve oziroma opravljanja del ali nalog, ki so predmet izvajanja te pogodbe.</w:t>
      </w:r>
    </w:p>
    <w:p w14:paraId="201FB712" w14:textId="77777777" w:rsidR="00097898" w:rsidRPr="0065553A" w:rsidRDefault="00097898" w:rsidP="00097898">
      <w:pPr>
        <w:jc w:val="both"/>
        <w:rPr>
          <w:rFonts w:ascii="Arial" w:hAnsi="Arial" w:cs="Arial"/>
          <w:snapToGrid w:val="0"/>
          <w:color w:val="000000"/>
          <w:sz w:val="18"/>
          <w:szCs w:val="18"/>
        </w:rPr>
      </w:pPr>
      <w:r w:rsidRPr="0065553A">
        <w:rPr>
          <w:rFonts w:ascii="Arial" w:hAnsi="Arial" w:cs="Arial"/>
          <w:snapToGrid w:val="0"/>
          <w:color w:val="000000"/>
          <w:sz w:val="18"/>
          <w:szCs w:val="18"/>
        </w:rPr>
        <w:t>(2) Upravljavec in obdelovalec sta dolžna poskrbeti, da so zaposleni in drugi posamezniki, ki opravljajo dela in naloge obdelave osebnih podatkov, seznanjeni s postopki in ukrepi varovanja osebnih podatkov, ki so predmet obdelave po tej pogodbi.</w:t>
      </w:r>
    </w:p>
    <w:p w14:paraId="7BBEF997" w14:textId="77777777" w:rsidR="00097898" w:rsidRPr="0065553A" w:rsidRDefault="00097898" w:rsidP="004E3940">
      <w:pPr>
        <w:numPr>
          <w:ilvl w:val="0"/>
          <w:numId w:val="17"/>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6879FDB4" w14:textId="77777777" w:rsidR="00097898" w:rsidRPr="0065553A" w:rsidRDefault="00097898" w:rsidP="00097898">
      <w:pPr>
        <w:pStyle w:val="CM23"/>
        <w:spacing w:after="0" w:line="240" w:lineRule="atLeast"/>
        <w:jc w:val="both"/>
        <w:rPr>
          <w:rFonts w:ascii="Arial" w:hAnsi="Arial" w:cs="Arial"/>
          <w:color w:val="000000"/>
          <w:sz w:val="18"/>
          <w:szCs w:val="18"/>
        </w:rPr>
      </w:pPr>
    </w:p>
    <w:p w14:paraId="2B06D94E" w14:textId="77777777" w:rsidR="00097898" w:rsidRPr="0065553A" w:rsidRDefault="00097898" w:rsidP="00097898">
      <w:pPr>
        <w:spacing w:line="240" w:lineRule="atLeast"/>
        <w:jc w:val="both"/>
        <w:rPr>
          <w:rFonts w:ascii="Arial" w:hAnsi="Arial" w:cs="Arial"/>
          <w:color w:val="000000"/>
          <w:sz w:val="18"/>
          <w:szCs w:val="18"/>
        </w:rPr>
      </w:pPr>
      <w:r w:rsidRPr="0065553A">
        <w:rPr>
          <w:rFonts w:ascii="Arial" w:hAnsi="Arial" w:cs="Arial"/>
          <w:color w:val="000000"/>
          <w:sz w:val="18"/>
          <w:szCs w:val="18"/>
        </w:rPr>
        <w:t>(1) Pogodbeni stranki lahko razkrijeta zaupne podatke samo tistim osebam, ki neposredno sodelujejo pri izvrševanju te pogodbe. Pri tem je potrebno s primernimi navodili in ukrepi zagotoviti, da osebe, ki obdelujejo osebne podatke, le-teh ne uporabijo v nasprotju z določili te pogodbe.</w:t>
      </w:r>
    </w:p>
    <w:p w14:paraId="40CB42ED" w14:textId="77777777" w:rsidR="00097898" w:rsidRPr="0065553A" w:rsidRDefault="00097898" w:rsidP="00097898">
      <w:pPr>
        <w:spacing w:line="240" w:lineRule="atLeast"/>
        <w:jc w:val="both"/>
        <w:rPr>
          <w:rFonts w:ascii="Arial" w:hAnsi="Arial" w:cs="Arial"/>
          <w:color w:val="000000"/>
          <w:sz w:val="18"/>
          <w:szCs w:val="18"/>
        </w:rPr>
      </w:pPr>
      <w:r w:rsidRPr="0065553A">
        <w:rPr>
          <w:rFonts w:ascii="Arial" w:hAnsi="Arial" w:cs="Arial"/>
          <w:color w:val="000000"/>
          <w:sz w:val="18"/>
          <w:szCs w:val="18"/>
        </w:rPr>
        <w:t>(2) Kot neupravičeno razkritje osebnih podatkov tretji osebi se šteje vsaka reprodukcija osebnih podatkov v ustni, elektronski, pisni ali kakršni koli drugi obliki, v celoti ali deloma, ali njihova distribucija nepooblaščeni osebi, ter vsaka druga oblika razkritja osebnih podatkov.</w:t>
      </w:r>
    </w:p>
    <w:p w14:paraId="50D363C6" w14:textId="77777777" w:rsidR="00097898" w:rsidRPr="0065553A" w:rsidRDefault="00097898" w:rsidP="00097898">
      <w:pPr>
        <w:spacing w:line="240" w:lineRule="atLeast"/>
        <w:jc w:val="both"/>
        <w:rPr>
          <w:rFonts w:ascii="Arial" w:hAnsi="Arial" w:cs="Arial"/>
          <w:color w:val="000000"/>
          <w:sz w:val="18"/>
          <w:szCs w:val="18"/>
        </w:rPr>
      </w:pPr>
      <w:r w:rsidRPr="0065553A">
        <w:rPr>
          <w:rFonts w:ascii="Arial" w:hAnsi="Arial" w:cs="Arial"/>
          <w:color w:val="000000"/>
          <w:sz w:val="18"/>
          <w:szCs w:val="18"/>
        </w:rPr>
        <w:t>(3) Za zaupne štejejo tudi podatki o poslovanju upravljavca in obdelovalca, ki niso javno dostopni in za katere pogodbeni stranki izvesta pri izpolnjevanju določil te pogodbe (npr. finančni podatki, uporabljena delovna metodologija in orodja ipd.).</w:t>
      </w:r>
    </w:p>
    <w:p w14:paraId="58A78F6D" w14:textId="77777777" w:rsidR="00097898" w:rsidRPr="0065553A" w:rsidRDefault="00097898" w:rsidP="00097898">
      <w:pPr>
        <w:spacing w:line="240" w:lineRule="atLeast"/>
        <w:jc w:val="both"/>
        <w:rPr>
          <w:rFonts w:ascii="Arial" w:hAnsi="Arial" w:cs="Arial"/>
          <w:color w:val="000000"/>
          <w:sz w:val="18"/>
          <w:szCs w:val="18"/>
        </w:rPr>
      </w:pPr>
      <w:r w:rsidRPr="0065553A">
        <w:rPr>
          <w:rFonts w:ascii="Arial" w:hAnsi="Arial" w:cs="Arial"/>
          <w:color w:val="000000"/>
          <w:sz w:val="18"/>
          <w:szCs w:val="18"/>
        </w:rPr>
        <w:t>(4) Pogodbeni stranki sta dolžni varovati poslovno skrivnost tako v času izvrševanja te pogodbe kakor tudi po njeni izvršitvi ali morebitni razvezi.</w:t>
      </w:r>
    </w:p>
    <w:p w14:paraId="2F36230A" w14:textId="77777777" w:rsidR="00097898" w:rsidRPr="0065553A" w:rsidRDefault="00097898" w:rsidP="00097898">
      <w:pPr>
        <w:spacing w:line="240" w:lineRule="atLeast"/>
        <w:jc w:val="both"/>
        <w:rPr>
          <w:rFonts w:ascii="Arial" w:hAnsi="Arial" w:cs="Arial"/>
          <w:color w:val="000000"/>
          <w:sz w:val="18"/>
          <w:szCs w:val="18"/>
        </w:rPr>
      </w:pPr>
    </w:p>
    <w:p w14:paraId="4AEAF353" w14:textId="77777777" w:rsidR="00097898" w:rsidRPr="0065553A" w:rsidRDefault="00097898" w:rsidP="00097898">
      <w:pPr>
        <w:pStyle w:val="Naslov1"/>
        <w:spacing w:before="0" w:line="240" w:lineRule="atLeast"/>
        <w:ind w:left="360"/>
        <w:jc w:val="center"/>
        <w:rPr>
          <w:rFonts w:ascii="Arial" w:hAnsi="Arial" w:cs="Arial"/>
          <w:color w:val="000000"/>
          <w:sz w:val="18"/>
          <w:szCs w:val="18"/>
        </w:rPr>
      </w:pPr>
      <w:r w:rsidRPr="0065553A">
        <w:rPr>
          <w:rFonts w:ascii="Arial" w:hAnsi="Arial" w:cs="Arial"/>
          <w:color w:val="000000"/>
          <w:sz w:val="18"/>
          <w:szCs w:val="18"/>
        </w:rPr>
        <w:lastRenderedPageBreak/>
        <w:t>VII. TRAJANJE POGODBE</w:t>
      </w:r>
    </w:p>
    <w:p w14:paraId="328595F0" w14:textId="77777777" w:rsidR="00097898" w:rsidRPr="0065553A" w:rsidRDefault="00097898" w:rsidP="00097898">
      <w:pPr>
        <w:spacing w:line="240" w:lineRule="atLeast"/>
        <w:jc w:val="both"/>
        <w:rPr>
          <w:rFonts w:ascii="Arial" w:hAnsi="Arial" w:cs="Arial"/>
          <w:color w:val="000000"/>
          <w:sz w:val="18"/>
          <w:szCs w:val="18"/>
        </w:rPr>
      </w:pPr>
    </w:p>
    <w:p w14:paraId="49D5E969" w14:textId="77777777" w:rsidR="00097898" w:rsidRPr="0065553A" w:rsidRDefault="00097898" w:rsidP="004E3940">
      <w:pPr>
        <w:numPr>
          <w:ilvl w:val="0"/>
          <w:numId w:val="17"/>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2E683717" w14:textId="77777777" w:rsidR="00097898" w:rsidRPr="0065553A" w:rsidRDefault="00097898" w:rsidP="00097898">
      <w:pPr>
        <w:spacing w:line="240" w:lineRule="atLeast"/>
        <w:jc w:val="both"/>
        <w:rPr>
          <w:rFonts w:ascii="Arial" w:hAnsi="Arial" w:cs="Arial"/>
          <w:color w:val="000000"/>
          <w:sz w:val="18"/>
          <w:szCs w:val="18"/>
        </w:rPr>
      </w:pPr>
      <w:r w:rsidRPr="0065553A">
        <w:rPr>
          <w:rFonts w:ascii="Arial" w:hAnsi="Arial" w:cs="Arial"/>
          <w:color w:val="000000"/>
          <w:sz w:val="18"/>
          <w:szCs w:val="18"/>
        </w:rPr>
        <w:t>Ta pogodba je sklenjena za čas trajanja poslovnega razmerja med strankama, ki je urejen s krovno oziroma drugo pogodbo.</w:t>
      </w:r>
    </w:p>
    <w:p w14:paraId="40ED666B" w14:textId="77777777" w:rsidR="00097898" w:rsidRPr="0065553A" w:rsidRDefault="00097898" w:rsidP="004E3940">
      <w:pPr>
        <w:numPr>
          <w:ilvl w:val="0"/>
          <w:numId w:val="17"/>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6E7EF80D" w14:textId="77777777" w:rsidR="00097898" w:rsidRPr="0065553A" w:rsidRDefault="00097898" w:rsidP="00097898">
      <w:pPr>
        <w:spacing w:line="240" w:lineRule="atLeast"/>
        <w:jc w:val="both"/>
        <w:rPr>
          <w:rFonts w:ascii="Arial" w:hAnsi="Arial" w:cs="Arial"/>
          <w:color w:val="000000"/>
          <w:sz w:val="18"/>
          <w:szCs w:val="18"/>
        </w:rPr>
      </w:pPr>
      <w:r w:rsidRPr="0065553A">
        <w:rPr>
          <w:rFonts w:ascii="Arial" w:hAnsi="Arial" w:cs="Arial"/>
          <w:color w:val="000000"/>
          <w:sz w:val="18"/>
          <w:szCs w:val="18"/>
        </w:rPr>
        <w:t>(1) Po izpolnitvi pogodbenih obveznosti ali v primeru prenehanja oz. odpovedi krovne ali te pogodbe mora obdelovalec nemudoma prenehati obdelovati osebne podatke upravljavca. Izjemoma jih lahko obdeluje le še zaradi dokončanja začetih poslov, ki jih je dolžan zagotoviti.</w:t>
      </w:r>
    </w:p>
    <w:p w14:paraId="17FEFB1E" w14:textId="77777777" w:rsidR="00097898" w:rsidRPr="0065553A" w:rsidRDefault="00097898" w:rsidP="00097898">
      <w:pPr>
        <w:pStyle w:val="Preformatted"/>
        <w:tabs>
          <w:tab w:val="clear" w:pos="9590"/>
        </w:tabs>
        <w:spacing w:line="240" w:lineRule="atLeast"/>
        <w:jc w:val="both"/>
        <w:rPr>
          <w:rFonts w:ascii="Arial" w:hAnsi="Arial" w:cs="Arial"/>
          <w:color w:val="000000"/>
          <w:sz w:val="18"/>
          <w:szCs w:val="18"/>
        </w:rPr>
      </w:pPr>
    </w:p>
    <w:p w14:paraId="2BF4730F" w14:textId="77777777" w:rsidR="00097898" w:rsidRPr="0065553A" w:rsidRDefault="00097898" w:rsidP="004E3940">
      <w:pPr>
        <w:numPr>
          <w:ilvl w:val="0"/>
          <w:numId w:val="17"/>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5BEED306" w14:textId="77777777" w:rsidR="00097898" w:rsidRPr="0065553A" w:rsidRDefault="00097898" w:rsidP="00097898">
      <w:pPr>
        <w:jc w:val="both"/>
        <w:rPr>
          <w:rFonts w:ascii="Arial" w:hAnsi="Arial" w:cs="Arial"/>
          <w:sz w:val="18"/>
          <w:szCs w:val="18"/>
        </w:rPr>
      </w:pPr>
      <w:r w:rsidRPr="0065553A">
        <w:rPr>
          <w:rFonts w:ascii="Arial" w:hAnsi="Arial" w:cs="Arial"/>
          <w:sz w:val="18"/>
          <w:szCs w:val="18"/>
        </w:rPr>
        <w:t>Po izpolnitvi pogodbenih obveznosti med upravljavcem in obdelovalcem ali v primeru prenehanja sodelovanja med pogodbenima strankama iz kateregakoli razloga, nemudoma posredovati upravljavcu vse osebne podatke na ustreznem nosilcu podatkov in v obliki, da jih bo upravljavec lahko uporabil za nadaljnje obdelovanje ali posredovanje drugemu obdelovalcu, vse morebitne varnostne ali druge kopije osebnih podatkov pa bo uničil. Drugače bo ravnal le na podlagi pisnih navodil upravljavca ali zaradi izpolnjevanja obveznosti na podlagi veljavnih predpisov.</w:t>
      </w:r>
    </w:p>
    <w:p w14:paraId="74227F71" w14:textId="77777777" w:rsidR="00097898" w:rsidRPr="0065553A" w:rsidRDefault="00097898" w:rsidP="00097898">
      <w:pPr>
        <w:pStyle w:val="Naslov1"/>
        <w:spacing w:before="0" w:line="240" w:lineRule="atLeast"/>
        <w:ind w:left="360"/>
        <w:jc w:val="center"/>
        <w:rPr>
          <w:rFonts w:ascii="Arial" w:hAnsi="Arial" w:cs="Arial"/>
          <w:color w:val="000000"/>
          <w:sz w:val="18"/>
          <w:szCs w:val="18"/>
        </w:rPr>
      </w:pPr>
      <w:r w:rsidRPr="0065553A">
        <w:rPr>
          <w:rFonts w:ascii="Arial" w:hAnsi="Arial" w:cs="Arial"/>
          <w:color w:val="000000"/>
          <w:sz w:val="18"/>
          <w:szCs w:val="18"/>
        </w:rPr>
        <w:t>VIII. KONČNE DOLOČBE</w:t>
      </w:r>
    </w:p>
    <w:p w14:paraId="6A801253" w14:textId="77777777" w:rsidR="00097898" w:rsidRPr="0065553A" w:rsidRDefault="00097898" w:rsidP="00097898">
      <w:pPr>
        <w:spacing w:line="240" w:lineRule="atLeast"/>
        <w:jc w:val="both"/>
        <w:rPr>
          <w:rFonts w:ascii="Arial" w:hAnsi="Arial" w:cs="Arial"/>
          <w:color w:val="000000"/>
          <w:sz w:val="18"/>
          <w:szCs w:val="18"/>
        </w:rPr>
      </w:pPr>
    </w:p>
    <w:p w14:paraId="4E4BF928" w14:textId="77777777" w:rsidR="00097898" w:rsidRPr="0065553A" w:rsidRDefault="00097898" w:rsidP="004E3940">
      <w:pPr>
        <w:numPr>
          <w:ilvl w:val="0"/>
          <w:numId w:val="17"/>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53A248CC" w14:textId="77777777" w:rsidR="00097898" w:rsidRPr="0065553A" w:rsidRDefault="00097898" w:rsidP="00097898">
      <w:pPr>
        <w:spacing w:line="240" w:lineRule="atLeast"/>
        <w:jc w:val="both"/>
        <w:rPr>
          <w:rFonts w:ascii="Arial" w:hAnsi="Arial" w:cs="Arial"/>
          <w:color w:val="000000"/>
          <w:sz w:val="18"/>
          <w:szCs w:val="18"/>
        </w:rPr>
      </w:pPr>
      <w:r w:rsidRPr="0065553A">
        <w:rPr>
          <w:rFonts w:ascii="Arial" w:hAnsi="Arial" w:cs="Arial"/>
          <w:color w:val="000000"/>
          <w:sz w:val="18"/>
          <w:szCs w:val="18"/>
        </w:rPr>
        <w:t xml:space="preserve">Upravljavec in obdelovalec sprejmeta v primeru sprememb vsebine iz tabel 1 in/ali seznama 1, ki sta prilogi k tej pogodbi, v roku 1 meseca po sprejetju sprememb, aneks k tej pogodbi, katerega priloga sta tudi spremenjeni oz. dopolnjeni tabeli 1 in/ali seznam 1. </w:t>
      </w:r>
    </w:p>
    <w:p w14:paraId="13CFAF13" w14:textId="77777777" w:rsidR="00097898" w:rsidRPr="0065553A" w:rsidRDefault="00097898" w:rsidP="00097898">
      <w:pPr>
        <w:spacing w:line="240" w:lineRule="atLeast"/>
        <w:jc w:val="both"/>
        <w:rPr>
          <w:rFonts w:ascii="Arial" w:hAnsi="Arial" w:cs="Arial"/>
          <w:color w:val="000000"/>
          <w:sz w:val="18"/>
          <w:szCs w:val="18"/>
        </w:rPr>
      </w:pPr>
    </w:p>
    <w:p w14:paraId="217C3423" w14:textId="77777777" w:rsidR="00097898" w:rsidRPr="0065553A" w:rsidRDefault="00097898" w:rsidP="004E3940">
      <w:pPr>
        <w:numPr>
          <w:ilvl w:val="0"/>
          <w:numId w:val="17"/>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34E8DA16" w14:textId="77777777" w:rsidR="00097898" w:rsidRPr="0065553A" w:rsidRDefault="00097898" w:rsidP="00097898">
      <w:pPr>
        <w:spacing w:line="240" w:lineRule="atLeast"/>
        <w:jc w:val="both"/>
        <w:rPr>
          <w:rFonts w:ascii="Arial" w:hAnsi="Arial" w:cs="Arial"/>
          <w:color w:val="000000"/>
          <w:sz w:val="18"/>
          <w:szCs w:val="18"/>
        </w:rPr>
      </w:pPr>
      <w:r w:rsidRPr="0065553A">
        <w:rPr>
          <w:rFonts w:ascii="Arial" w:hAnsi="Arial" w:cs="Arial"/>
          <w:color w:val="000000"/>
          <w:sz w:val="18"/>
          <w:szCs w:val="18"/>
        </w:rPr>
        <w:t>Pogodbeni stranki se strinjata, da bosta morebitne spore iz te pogodbe reševali sporazumno. Če sporazuma ne bo mogoče doseči, je za reševanje pristojno sodišče v _____________________.</w:t>
      </w:r>
    </w:p>
    <w:p w14:paraId="70A368A9" w14:textId="77777777" w:rsidR="00097898" w:rsidRPr="0065553A" w:rsidRDefault="00097898" w:rsidP="004E3940">
      <w:pPr>
        <w:numPr>
          <w:ilvl w:val="0"/>
          <w:numId w:val="17"/>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47F2FD1A" w14:textId="77777777" w:rsidR="00097898" w:rsidRPr="0065553A" w:rsidRDefault="00097898" w:rsidP="00097898">
      <w:pPr>
        <w:pStyle w:val="Telobesedila"/>
        <w:spacing w:line="240" w:lineRule="atLeast"/>
        <w:rPr>
          <w:rFonts w:ascii="Arial" w:hAnsi="Arial" w:cs="Arial"/>
          <w:color w:val="000000"/>
          <w:sz w:val="18"/>
          <w:szCs w:val="18"/>
        </w:rPr>
      </w:pPr>
    </w:p>
    <w:p w14:paraId="4FE4A2E4" w14:textId="77777777" w:rsidR="00097898" w:rsidRPr="0065553A" w:rsidRDefault="00097898" w:rsidP="00097898">
      <w:pPr>
        <w:pStyle w:val="Telobesedila"/>
        <w:spacing w:line="240" w:lineRule="atLeast"/>
        <w:rPr>
          <w:rFonts w:ascii="Arial" w:hAnsi="Arial" w:cs="Arial"/>
          <w:color w:val="000000"/>
          <w:sz w:val="18"/>
          <w:szCs w:val="18"/>
        </w:rPr>
      </w:pPr>
      <w:r w:rsidRPr="0065553A">
        <w:rPr>
          <w:rFonts w:ascii="Arial" w:hAnsi="Arial" w:cs="Arial"/>
          <w:color w:val="000000"/>
          <w:sz w:val="18"/>
          <w:szCs w:val="18"/>
        </w:rPr>
        <w:t>Pogodba je sklenjena v ____ (___) enakih izvodih, od katerih prejme vsaka stranka po ___ (___) izvod.</w:t>
      </w:r>
    </w:p>
    <w:p w14:paraId="1149D382" w14:textId="77777777" w:rsidR="00097898" w:rsidRPr="0065553A" w:rsidRDefault="00097898" w:rsidP="00097898">
      <w:pPr>
        <w:pStyle w:val="Telobesedila"/>
        <w:spacing w:line="240" w:lineRule="atLeast"/>
        <w:rPr>
          <w:rFonts w:ascii="Arial" w:hAnsi="Arial" w:cs="Arial"/>
          <w:color w:val="000000"/>
          <w:sz w:val="18"/>
          <w:szCs w:val="18"/>
        </w:rPr>
      </w:pPr>
    </w:p>
    <w:p w14:paraId="5843CB10" w14:textId="77777777" w:rsidR="00097898" w:rsidRPr="0065553A" w:rsidRDefault="00097898" w:rsidP="004E3940">
      <w:pPr>
        <w:numPr>
          <w:ilvl w:val="0"/>
          <w:numId w:val="17"/>
        </w:numPr>
        <w:spacing w:after="0" w:line="240" w:lineRule="atLeast"/>
        <w:jc w:val="center"/>
        <w:rPr>
          <w:rFonts w:ascii="Arial" w:hAnsi="Arial" w:cs="Arial"/>
          <w:color w:val="000000"/>
          <w:sz w:val="18"/>
          <w:szCs w:val="18"/>
        </w:rPr>
      </w:pPr>
      <w:r w:rsidRPr="0065553A">
        <w:rPr>
          <w:rFonts w:ascii="Arial" w:hAnsi="Arial" w:cs="Arial"/>
          <w:color w:val="000000"/>
          <w:sz w:val="18"/>
          <w:szCs w:val="18"/>
        </w:rPr>
        <w:t>člen</w:t>
      </w:r>
    </w:p>
    <w:p w14:paraId="3BD1FE6D" w14:textId="77777777" w:rsidR="00097898" w:rsidRPr="0065553A" w:rsidRDefault="00097898" w:rsidP="00097898">
      <w:pPr>
        <w:pStyle w:val="Telobesedila"/>
        <w:spacing w:line="240" w:lineRule="atLeast"/>
        <w:rPr>
          <w:rFonts w:ascii="Arial" w:hAnsi="Arial" w:cs="Arial"/>
          <w:sz w:val="18"/>
          <w:szCs w:val="18"/>
        </w:rPr>
      </w:pPr>
    </w:p>
    <w:p w14:paraId="021A7EBB" w14:textId="77777777" w:rsidR="00097898" w:rsidRPr="0065553A" w:rsidRDefault="00097898" w:rsidP="00097898">
      <w:pPr>
        <w:pStyle w:val="Telobesedila"/>
        <w:spacing w:line="240" w:lineRule="atLeast"/>
        <w:rPr>
          <w:rFonts w:ascii="Arial" w:hAnsi="Arial" w:cs="Arial"/>
          <w:sz w:val="18"/>
          <w:szCs w:val="18"/>
        </w:rPr>
      </w:pPr>
      <w:r w:rsidRPr="0065553A">
        <w:rPr>
          <w:rFonts w:ascii="Arial" w:hAnsi="Arial" w:cs="Arial"/>
          <w:sz w:val="18"/>
          <w:szCs w:val="18"/>
        </w:rPr>
        <w:t>Pogodba začne veljati z dnem, ko jo podpišeta obe pogodbeni stranki.</w:t>
      </w:r>
    </w:p>
    <w:p w14:paraId="4D7C8B53" w14:textId="77777777" w:rsidR="00097898" w:rsidRPr="0065553A" w:rsidRDefault="00097898" w:rsidP="00097898">
      <w:pPr>
        <w:pStyle w:val="Telobesedila"/>
        <w:spacing w:line="240" w:lineRule="atLeast"/>
        <w:rPr>
          <w:rFonts w:ascii="Arial" w:hAnsi="Arial" w:cs="Arial"/>
          <w:sz w:val="18"/>
          <w:szCs w:val="18"/>
        </w:rPr>
      </w:pPr>
    </w:p>
    <w:p w14:paraId="3DF9BC42" w14:textId="77777777" w:rsidR="00097898" w:rsidRPr="0065553A" w:rsidRDefault="00097898" w:rsidP="00097898">
      <w:pPr>
        <w:pStyle w:val="Telobesedila"/>
        <w:spacing w:line="240" w:lineRule="atLeast"/>
        <w:rPr>
          <w:rFonts w:ascii="Arial" w:hAnsi="Arial" w:cs="Arial"/>
          <w:sz w:val="18"/>
          <w:szCs w:val="18"/>
        </w:rPr>
      </w:pPr>
    </w:p>
    <w:tbl>
      <w:tblPr>
        <w:tblW w:w="9214" w:type="dxa"/>
        <w:tblLook w:val="01E0" w:firstRow="1" w:lastRow="1" w:firstColumn="1" w:lastColumn="1" w:noHBand="0" w:noVBand="0"/>
      </w:tblPr>
      <w:tblGrid>
        <w:gridCol w:w="3936"/>
        <w:gridCol w:w="1677"/>
        <w:gridCol w:w="3601"/>
      </w:tblGrid>
      <w:tr w:rsidR="00097898" w:rsidRPr="0065553A" w14:paraId="3594C196" w14:textId="77777777" w:rsidTr="002C6864">
        <w:tc>
          <w:tcPr>
            <w:tcW w:w="3936" w:type="dxa"/>
          </w:tcPr>
          <w:p w14:paraId="30B7F6EF" w14:textId="77777777" w:rsidR="00097898" w:rsidRPr="0065553A" w:rsidRDefault="00097898" w:rsidP="002C6864">
            <w:pPr>
              <w:pStyle w:val="Telobesedila"/>
              <w:spacing w:line="240" w:lineRule="atLeast"/>
              <w:jc w:val="left"/>
              <w:rPr>
                <w:rFonts w:ascii="Arial" w:hAnsi="Arial" w:cs="Arial"/>
                <w:sz w:val="18"/>
                <w:szCs w:val="18"/>
              </w:rPr>
            </w:pPr>
            <w:r w:rsidRPr="0065553A">
              <w:rPr>
                <w:rFonts w:ascii="Arial" w:hAnsi="Arial" w:cs="Arial"/>
                <w:sz w:val="18"/>
                <w:szCs w:val="18"/>
              </w:rPr>
              <w:t>Datum in kraj:</w:t>
            </w:r>
          </w:p>
        </w:tc>
        <w:tc>
          <w:tcPr>
            <w:tcW w:w="1677" w:type="dxa"/>
          </w:tcPr>
          <w:p w14:paraId="1C890931" w14:textId="77777777" w:rsidR="00097898" w:rsidRPr="0065553A" w:rsidRDefault="00097898" w:rsidP="002C6864">
            <w:pPr>
              <w:pStyle w:val="Telobesedila"/>
              <w:spacing w:line="240" w:lineRule="atLeast"/>
              <w:jc w:val="left"/>
              <w:rPr>
                <w:rFonts w:ascii="Arial" w:hAnsi="Arial" w:cs="Arial"/>
                <w:sz w:val="18"/>
                <w:szCs w:val="18"/>
              </w:rPr>
            </w:pPr>
          </w:p>
        </w:tc>
        <w:tc>
          <w:tcPr>
            <w:tcW w:w="3601" w:type="dxa"/>
          </w:tcPr>
          <w:p w14:paraId="50325286" w14:textId="77777777" w:rsidR="00097898" w:rsidRPr="0065553A" w:rsidRDefault="00097898" w:rsidP="002C6864">
            <w:pPr>
              <w:pStyle w:val="Telobesedila"/>
              <w:spacing w:line="240" w:lineRule="atLeast"/>
              <w:jc w:val="left"/>
              <w:rPr>
                <w:rFonts w:ascii="Arial" w:hAnsi="Arial" w:cs="Arial"/>
                <w:sz w:val="18"/>
                <w:szCs w:val="18"/>
              </w:rPr>
            </w:pPr>
            <w:r w:rsidRPr="0065553A">
              <w:rPr>
                <w:rFonts w:ascii="Arial" w:hAnsi="Arial" w:cs="Arial"/>
                <w:sz w:val="18"/>
                <w:szCs w:val="18"/>
              </w:rPr>
              <w:t>Datum in kraj:</w:t>
            </w:r>
          </w:p>
        </w:tc>
      </w:tr>
    </w:tbl>
    <w:p w14:paraId="26D36857" w14:textId="77777777" w:rsidR="00097898" w:rsidRPr="0065553A" w:rsidRDefault="00097898" w:rsidP="00097898">
      <w:pPr>
        <w:rPr>
          <w:rFonts w:ascii="Arial" w:hAnsi="Arial" w:cs="Arial"/>
          <w:sz w:val="18"/>
          <w:szCs w:val="18"/>
        </w:rPr>
      </w:pPr>
    </w:p>
    <w:p w14:paraId="1756AB13" w14:textId="77777777" w:rsidR="00097898" w:rsidRPr="0065553A" w:rsidRDefault="00097898" w:rsidP="00097898">
      <w:pPr>
        <w:pStyle w:val="Telobesedila"/>
        <w:spacing w:line="240" w:lineRule="atLeast"/>
        <w:rPr>
          <w:rFonts w:ascii="Arial" w:hAnsi="Arial" w:cs="Arial"/>
          <w:sz w:val="18"/>
          <w:szCs w:val="18"/>
        </w:rPr>
      </w:pPr>
    </w:p>
    <w:tbl>
      <w:tblPr>
        <w:tblW w:w="9214" w:type="dxa"/>
        <w:tblLook w:val="01E0" w:firstRow="1" w:lastRow="1" w:firstColumn="1" w:lastColumn="1" w:noHBand="0" w:noVBand="0"/>
      </w:tblPr>
      <w:tblGrid>
        <w:gridCol w:w="3936"/>
        <w:gridCol w:w="1677"/>
        <w:gridCol w:w="3601"/>
      </w:tblGrid>
      <w:tr w:rsidR="00097898" w:rsidRPr="0065553A" w14:paraId="432CEFEC" w14:textId="77777777" w:rsidTr="002C6864">
        <w:tc>
          <w:tcPr>
            <w:tcW w:w="3936" w:type="dxa"/>
          </w:tcPr>
          <w:p w14:paraId="72EDA6BB" w14:textId="77777777" w:rsidR="00097898" w:rsidRPr="0065553A" w:rsidRDefault="00097898" w:rsidP="002C6864">
            <w:pPr>
              <w:pStyle w:val="Telobesedila"/>
              <w:spacing w:line="240" w:lineRule="atLeast"/>
              <w:jc w:val="left"/>
              <w:rPr>
                <w:rFonts w:ascii="Arial" w:hAnsi="Arial" w:cs="Arial"/>
                <w:sz w:val="18"/>
                <w:szCs w:val="18"/>
              </w:rPr>
            </w:pPr>
            <w:r w:rsidRPr="0065553A">
              <w:rPr>
                <w:rFonts w:ascii="Arial" w:hAnsi="Arial" w:cs="Arial"/>
                <w:sz w:val="18"/>
                <w:szCs w:val="18"/>
              </w:rPr>
              <w:t>Upravljavec osebnih podatkov:</w:t>
            </w:r>
          </w:p>
        </w:tc>
        <w:tc>
          <w:tcPr>
            <w:tcW w:w="1677" w:type="dxa"/>
          </w:tcPr>
          <w:p w14:paraId="222241EE" w14:textId="77777777" w:rsidR="00097898" w:rsidRPr="0065553A" w:rsidRDefault="00097898" w:rsidP="002C6864">
            <w:pPr>
              <w:pStyle w:val="Telobesedila"/>
              <w:spacing w:line="240" w:lineRule="atLeast"/>
              <w:jc w:val="left"/>
              <w:rPr>
                <w:rFonts w:ascii="Arial" w:hAnsi="Arial" w:cs="Arial"/>
                <w:sz w:val="18"/>
                <w:szCs w:val="18"/>
              </w:rPr>
            </w:pPr>
          </w:p>
        </w:tc>
        <w:tc>
          <w:tcPr>
            <w:tcW w:w="3601" w:type="dxa"/>
          </w:tcPr>
          <w:p w14:paraId="174813D1" w14:textId="77777777" w:rsidR="00097898" w:rsidRPr="0065553A" w:rsidRDefault="00097898" w:rsidP="002C6864">
            <w:pPr>
              <w:pStyle w:val="Telobesedila"/>
              <w:spacing w:line="240" w:lineRule="atLeast"/>
              <w:jc w:val="left"/>
              <w:rPr>
                <w:rFonts w:ascii="Arial" w:hAnsi="Arial" w:cs="Arial"/>
                <w:sz w:val="18"/>
                <w:szCs w:val="18"/>
              </w:rPr>
            </w:pPr>
            <w:r w:rsidRPr="0065553A">
              <w:rPr>
                <w:rFonts w:ascii="Arial" w:hAnsi="Arial" w:cs="Arial"/>
                <w:sz w:val="18"/>
                <w:szCs w:val="18"/>
              </w:rPr>
              <w:t>Obdelovalec osebnih podatkov:</w:t>
            </w:r>
          </w:p>
        </w:tc>
      </w:tr>
      <w:tr w:rsidR="00097898" w:rsidRPr="0065553A" w14:paraId="2B064A22" w14:textId="77777777" w:rsidTr="002C6864">
        <w:tc>
          <w:tcPr>
            <w:tcW w:w="3936" w:type="dxa"/>
          </w:tcPr>
          <w:p w14:paraId="2DFD1703" w14:textId="77777777" w:rsidR="00097898" w:rsidRPr="0065553A" w:rsidRDefault="00097898" w:rsidP="002C6864">
            <w:pPr>
              <w:pStyle w:val="Telobesedila"/>
              <w:spacing w:line="240" w:lineRule="atLeast"/>
              <w:jc w:val="left"/>
              <w:rPr>
                <w:rFonts w:ascii="Arial" w:hAnsi="Arial" w:cs="Arial"/>
                <w:spacing w:val="-3"/>
                <w:sz w:val="18"/>
                <w:szCs w:val="18"/>
              </w:rPr>
            </w:pPr>
          </w:p>
        </w:tc>
        <w:tc>
          <w:tcPr>
            <w:tcW w:w="1677" w:type="dxa"/>
          </w:tcPr>
          <w:p w14:paraId="6168A59B" w14:textId="77777777" w:rsidR="00097898" w:rsidRPr="0065553A" w:rsidRDefault="00097898" w:rsidP="002C6864">
            <w:pPr>
              <w:pStyle w:val="Telobesedila"/>
              <w:spacing w:line="240" w:lineRule="atLeast"/>
              <w:jc w:val="left"/>
              <w:rPr>
                <w:rFonts w:ascii="Arial" w:hAnsi="Arial" w:cs="Arial"/>
                <w:sz w:val="18"/>
                <w:szCs w:val="18"/>
              </w:rPr>
            </w:pPr>
          </w:p>
        </w:tc>
        <w:tc>
          <w:tcPr>
            <w:tcW w:w="3601" w:type="dxa"/>
          </w:tcPr>
          <w:p w14:paraId="06A60B25" w14:textId="77777777" w:rsidR="00097898" w:rsidRPr="0065553A" w:rsidRDefault="00097898" w:rsidP="002C6864">
            <w:pPr>
              <w:pStyle w:val="Telobesedila"/>
              <w:spacing w:line="240" w:lineRule="atLeast"/>
              <w:jc w:val="left"/>
              <w:rPr>
                <w:rFonts w:ascii="Arial" w:hAnsi="Arial" w:cs="Arial"/>
                <w:sz w:val="18"/>
                <w:szCs w:val="18"/>
              </w:rPr>
            </w:pPr>
          </w:p>
        </w:tc>
      </w:tr>
      <w:tr w:rsidR="00097898" w:rsidRPr="0065553A" w14:paraId="21727551" w14:textId="77777777" w:rsidTr="002C6864">
        <w:tc>
          <w:tcPr>
            <w:tcW w:w="3936" w:type="dxa"/>
            <w:tcBorders>
              <w:bottom w:val="single" w:sz="4" w:space="0" w:color="auto"/>
            </w:tcBorders>
          </w:tcPr>
          <w:p w14:paraId="2B56BCF7" w14:textId="77777777" w:rsidR="00097898" w:rsidRPr="0065553A" w:rsidRDefault="00097898" w:rsidP="002C6864">
            <w:pPr>
              <w:pStyle w:val="Telobesedila"/>
              <w:spacing w:line="240" w:lineRule="atLeast"/>
              <w:jc w:val="left"/>
              <w:rPr>
                <w:rFonts w:ascii="Arial" w:hAnsi="Arial" w:cs="Arial"/>
                <w:sz w:val="18"/>
                <w:szCs w:val="18"/>
              </w:rPr>
            </w:pPr>
          </w:p>
          <w:p w14:paraId="399C1590" w14:textId="77777777" w:rsidR="00097898" w:rsidRPr="0065553A" w:rsidRDefault="00097898" w:rsidP="002C6864">
            <w:pPr>
              <w:pStyle w:val="Telobesedila"/>
              <w:spacing w:line="240" w:lineRule="atLeast"/>
              <w:jc w:val="left"/>
              <w:rPr>
                <w:rFonts w:ascii="Arial" w:hAnsi="Arial" w:cs="Arial"/>
                <w:sz w:val="18"/>
                <w:szCs w:val="18"/>
              </w:rPr>
            </w:pPr>
          </w:p>
        </w:tc>
        <w:tc>
          <w:tcPr>
            <w:tcW w:w="1677" w:type="dxa"/>
          </w:tcPr>
          <w:p w14:paraId="33F41A3E" w14:textId="77777777" w:rsidR="00097898" w:rsidRPr="0065553A" w:rsidRDefault="00097898" w:rsidP="002C6864">
            <w:pPr>
              <w:pStyle w:val="Telobesedila"/>
              <w:spacing w:line="240" w:lineRule="atLeast"/>
              <w:jc w:val="left"/>
              <w:rPr>
                <w:rFonts w:ascii="Arial" w:hAnsi="Arial" w:cs="Arial"/>
                <w:sz w:val="18"/>
                <w:szCs w:val="18"/>
              </w:rPr>
            </w:pPr>
          </w:p>
        </w:tc>
        <w:tc>
          <w:tcPr>
            <w:tcW w:w="3601" w:type="dxa"/>
            <w:tcBorders>
              <w:bottom w:val="single" w:sz="4" w:space="0" w:color="auto"/>
            </w:tcBorders>
          </w:tcPr>
          <w:p w14:paraId="369F89B3" w14:textId="77777777" w:rsidR="00097898" w:rsidRPr="0065553A" w:rsidRDefault="00097898" w:rsidP="002C6864">
            <w:pPr>
              <w:pStyle w:val="Telobesedila"/>
              <w:spacing w:line="240" w:lineRule="atLeast"/>
              <w:jc w:val="left"/>
              <w:rPr>
                <w:rFonts w:ascii="Arial" w:hAnsi="Arial" w:cs="Arial"/>
                <w:sz w:val="18"/>
                <w:szCs w:val="18"/>
              </w:rPr>
            </w:pPr>
          </w:p>
        </w:tc>
      </w:tr>
      <w:tr w:rsidR="00097898" w:rsidRPr="0065553A" w14:paraId="263A49EA" w14:textId="77777777" w:rsidTr="002C6864">
        <w:tc>
          <w:tcPr>
            <w:tcW w:w="3936" w:type="dxa"/>
            <w:tcBorders>
              <w:top w:val="single" w:sz="4" w:space="0" w:color="auto"/>
            </w:tcBorders>
          </w:tcPr>
          <w:p w14:paraId="3F0B5D5F" w14:textId="77777777" w:rsidR="00097898" w:rsidRPr="0065553A" w:rsidRDefault="00097898" w:rsidP="002C6864">
            <w:pPr>
              <w:pStyle w:val="Telobesedila"/>
              <w:spacing w:line="240" w:lineRule="atLeast"/>
              <w:jc w:val="left"/>
              <w:rPr>
                <w:rFonts w:ascii="Arial" w:hAnsi="Arial" w:cs="Arial"/>
                <w:b/>
                <w:sz w:val="18"/>
                <w:szCs w:val="18"/>
                <w:highlight w:val="yellow"/>
              </w:rPr>
            </w:pPr>
          </w:p>
        </w:tc>
        <w:tc>
          <w:tcPr>
            <w:tcW w:w="1677" w:type="dxa"/>
          </w:tcPr>
          <w:p w14:paraId="3209E126" w14:textId="77777777" w:rsidR="00097898" w:rsidRPr="0065553A" w:rsidRDefault="00097898" w:rsidP="002C6864">
            <w:pPr>
              <w:pStyle w:val="Telobesedila"/>
              <w:spacing w:line="240" w:lineRule="atLeast"/>
              <w:jc w:val="left"/>
              <w:rPr>
                <w:rFonts w:ascii="Arial" w:hAnsi="Arial" w:cs="Arial"/>
                <w:sz w:val="18"/>
                <w:szCs w:val="18"/>
              </w:rPr>
            </w:pPr>
          </w:p>
        </w:tc>
        <w:tc>
          <w:tcPr>
            <w:tcW w:w="3601" w:type="dxa"/>
            <w:tcBorders>
              <w:top w:val="single" w:sz="4" w:space="0" w:color="auto"/>
            </w:tcBorders>
          </w:tcPr>
          <w:p w14:paraId="400F4E43" w14:textId="77777777" w:rsidR="00097898" w:rsidRPr="0065553A" w:rsidRDefault="00097898" w:rsidP="002C6864">
            <w:pPr>
              <w:pStyle w:val="Telobesedila"/>
              <w:spacing w:line="240" w:lineRule="atLeast"/>
              <w:jc w:val="left"/>
              <w:rPr>
                <w:rFonts w:ascii="Arial" w:hAnsi="Arial" w:cs="Arial"/>
                <w:sz w:val="18"/>
                <w:szCs w:val="18"/>
              </w:rPr>
            </w:pPr>
          </w:p>
        </w:tc>
      </w:tr>
    </w:tbl>
    <w:p w14:paraId="25326D3A" w14:textId="77777777" w:rsidR="00097898" w:rsidRPr="0065553A" w:rsidRDefault="00097898" w:rsidP="00097898">
      <w:pPr>
        <w:spacing w:line="240" w:lineRule="atLeast"/>
        <w:rPr>
          <w:rFonts w:ascii="Arial" w:hAnsi="Arial" w:cs="Arial"/>
          <w:sz w:val="18"/>
          <w:szCs w:val="18"/>
        </w:rPr>
      </w:pPr>
    </w:p>
    <w:p w14:paraId="1A950E08" w14:textId="77777777" w:rsidR="00097898" w:rsidRPr="0065553A" w:rsidRDefault="00097898" w:rsidP="00097898">
      <w:pPr>
        <w:spacing w:line="240" w:lineRule="atLeast"/>
        <w:rPr>
          <w:rFonts w:ascii="Arial" w:hAnsi="Arial" w:cs="Arial"/>
          <w:sz w:val="18"/>
          <w:szCs w:val="18"/>
        </w:rPr>
      </w:pPr>
      <w:r w:rsidRPr="0065553A">
        <w:rPr>
          <w:rFonts w:ascii="Arial" w:hAnsi="Arial" w:cs="Arial"/>
          <w:sz w:val="18"/>
          <w:szCs w:val="18"/>
        </w:rPr>
        <w:lastRenderedPageBreak/>
        <w:t>Priloge:</w:t>
      </w:r>
    </w:p>
    <w:p w14:paraId="21247BF2" w14:textId="6C5D10A3" w:rsidR="00097898" w:rsidRPr="0065553A" w:rsidRDefault="00097898" w:rsidP="00097898">
      <w:pPr>
        <w:spacing w:line="240" w:lineRule="atLeast"/>
        <w:rPr>
          <w:rFonts w:ascii="Arial" w:hAnsi="Arial" w:cs="Arial"/>
          <w:sz w:val="18"/>
          <w:szCs w:val="18"/>
        </w:rPr>
      </w:pPr>
      <w:r w:rsidRPr="0065553A">
        <w:rPr>
          <w:rFonts w:ascii="Arial" w:hAnsi="Arial" w:cs="Arial"/>
          <w:sz w:val="18"/>
          <w:szCs w:val="18"/>
        </w:rPr>
        <w:t>- Priloga 1</w:t>
      </w:r>
    </w:p>
    <w:p w14:paraId="0FB3B72D" w14:textId="77777777" w:rsidR="00097898" w:rsidRPr="0065553A" w:rsidRDefault="00097898" w:rsidP="00097898">
      <w:pPr>
        <w:spacing w:line="240" w:lineRule="atLeast"/>
        <w:rPr>
          <w:rFonts w:ascii="Arial" w:hAnsi="Arial" w:cs="Arial"/>
          <w:sz w:val="18"/>
          <w:szCs w:val="18"/>
        </w:rPr>
      </w:pPr>
    </w:p>
    <w:p w14:paraId="24AFE0EE" w14:textId="77777777" w:rsidR="00097898" w:rsidRPr="0065553A" w:rsidRDefault="00097898" w:rsidP="00097898">
      <w:pPr>
        <w:spacing w:line="240" w:lineRule="atLeast"/>
        <w:rPr>
          <w:rFonts w:ascii="Arial" w:hAnsi="Arial" w:cs="Arial"/>
          <w:color w:val="000000"/>
          <w:sz w:val="18"/>
          <w:szCs w:val="18"/>
        </w:rPr>
      </w:pPr>
      <w:r w:rsidRPr="0065553A">
        <w:rPr>
          <w:rFonts w:ascii="Arial" w:hAnsi="Arial" w:cs="Arial"/>
          <w:b/>
          <w:color w:val="000000"/>
          <w:sz w:val="18"/>
          <w:szCs w:val="18"/>
        </w:rPr>
        <w:t>PRILOGA 1: TABELA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0"/>
        <w:gridCol w:w="2515"/>
        <w:gridCol w:w="4755"/>
      </w:tblGrid>
      <w:tr w:rsidR="00097898" w:rsidRPr="0065553A" w14:paraId="3ADEABD2" w14:textId="77777777" w:rsidTr="00F13B09">
        <w:tc>
          <w:tcPr>
            <w:tcW w:w="988" w:type="pct"/>
            <w:vAlign w:val="center"/>
          </w:tcPr>
          <w:p w14:paraId="73A7E816" w14:textId="77777777" w:rsidR="00097898" w:rsidRPr="0065553A" w:rsidRDefault="00097898" w:rsidP="002C6864">
            <w:pPr>
              <w:spacing w:line="240" w:lineRule="atLeast"/>
              <w:jc w:val="center"/>
              <w:rPr>
                <w:rFonts w:ascii="Arial" w:hAnsi="Arial" w:cs="Arial"/>
                <w:b/>
                <w:color w:val="000000"/>
                <w:sz w:val="18"/>
                <w:szCs w:val="18"/>
              </w:rPr>
            </w:pPr>
            <w:r w:rsidRPr="0065553A">
              <w:rPr>
                <w:rFonts w:ascii="Arial" w:hAnsi="Arial" w:cs="Arial"/>
                <w:b/>
                <w:color w:val="000000"/>
                <w:sz w:val="18"/>
                <w:szCs w:val="18"/>
              </w:rPr>
              <w:t>IME ZBIRKE OSEBNIH PODATKOV</w:t>
            </w:r>
          </w:p>
        </w:tc>
        <w:tc>
          <w:tcPr>
            <w:tcW w:w="1388" w:type="pct"/>
            <w:vAlign w:val="center"/>
          </w:tcPr>
          <w:p w14:paraId="0B7F7900" w14:textId="77777777" w:rsidR="00097898" w:rsidRPr="0065553A" w:rsidRDefault="00097898" w:rsidP="002C6864">
            <w:pPr>
              <w:spacing w:line="240" w:lineRule="atLeast"/>
              <w:jc w:val="center"/>
              <w:rPr>
                <w:rFonts w:ascii="Arial" w:hAnsi="Arial" w:cs="Arial"/>
                <w:b/>
                <w:color w:val="000000"/>
                <w:sz w:val="18"/>
                <w:szCs w:val="18"/>
              </w:rPr>
            </w:pPr>
            <w:r w:rsidRPr="0065553A">
              <w:rPr>
                <w:rFonts w:ascii="Arial" w:hAnsi="Arial" w:cs="Arial"/>
                <w:b/>
                <w:color w:val="000000"/>
                <w:sz w:val="18"/>
                <w:szCs w:val="18"/>
              </w:rPr>
              <w:t>VRSTE PODATKOV V ZBIRKI OSEBNIH PODATKOV, DO KATERIH IMA POGODBENI OBDELOVALEC DOSTOP</w:t>
            </w:r>
          </w:p>
        </w:tc>
        <w:tc>
          <w:tcPr>
            <w:tcW w:w="2624" w:type="pct"/>
            <w:vAlign w:val="center"/>
          </w:tcPr>
          <w:p w14:paraId="3451A2C8" w14:textId="77777777" w:rsidR="00097898" w:rsidRPr="0065553A" w:rsidRDefault="00097898" w:rsidP="002C6864">
            <w:pPr>
              <w:spacing w:line="240" w:lineRule="atLeast"/>
              <w:jc w:val="center"/>
              <w:rPr>
                <w:rFonts w:ascii="Arial" w:hAnsi="Arial" w:cs="Arial"/>
                <w:b/>
                <w:color w:val="000000"/>
                <w:sz w:val="18"/>
                <w:szCs w:val="18"/>
              </w:rPr>
            </w:pPr>
            <w:r w:rsidRPr="0065553A">
              <w:rPr>
                <w:rFonts w:ascii="Arial" w:hAnsi="Arial" w:cs="Arial"/>
                <w:b/>
                <w:color w:val="000000"/>
                <w:sz w:val="18"/>
                <w:szCs w:val="18"/>
              </w:rPr>
              <w:t>DOVOLJENA OBDELAVA OSEBNIH PODATKOV</w:t>
            </w:r>
          </w:p>
        </w:tc>
      </w:tr>
      <w:tr w:rsidR="00097898" w:rsidRPr="0065553A" w14:paraId="5A5CA34F" w14:textId="77777777" w:rsidTr="00F13B09">
        <w:tc>
          <w:tcPr>
            <w:tcW w:w="988" w:type="pct"/>
          </w:tcPr>
          <w:p w14:paraId="0B7276FA" w14:textId="77777777" w:rsidR="00097898" w:rsidRPr="0065553A" w:rsidRDefault="00097898" w:rsidP="002C6864">
            <w:pPr>
              <w:rPr>
                <w:rFonts w:ascii="Arial" w:hAnsi="Arial" w:cs="Arial"/>
                <w:sz w:val="18"/>
                <w:szCs w:val="18"/>
              </w:rPr>
            </w:pPr>
            <w:r w:rsidRPr="0065553A">
              <w:rPr>
                <w:rFonts w:ascii="Arial" w:hAnsi="Arial" w:cs="Arial"/>
                <w:sz w:val="18"/>
                <w:szCs w:val="18"/>
              </w:rPr>
              <w:t>Npr. Evidenca strank na promociji</w:t>
            </w:r>
          </w:p>
        </w:tc>
        <w:tc>
          <w:tcPr>
            <w:tcW w:w="1388" w:type="pct"/>
          </w:tcPr>
          <w:p w14:paraId="414B0693" w14:textId="77777777" w:rsidR="00097898" w:rsidRPr="0065553A" w:rsidRDefault="00097898" w:rsidP="002C6864">
            <w:pPr>
              <w:spacing w:line="240" w:lineRule="atLeast"/>
              <w:ind w:left="360"/>
              <w:rPr>
                <w:rFonts w:ascii="Arial" w:hAnsi="Arial" w:cs="Arial"/>
                <w:color w:val="000000"/>
                <w:sz w:val="18"/>
                <w:szCs w:val="18"/>
              </w:rPr>
            </w:pPr>
            <w:r w:rsidRPr="0065553A">
              <w:rPr>
                <w:rFonts w:ascii="Arial" w:hAnsi="Arial" w:cs="Arial"/>
                <w:color w:val="000000"/>
                <w:sz w:val="18"/>
                <w:szCs w:val="18"/>
              </w:rPr>
              <w:t>Ime, priimek, naslov, telefonska številka, rojstni podatki, morebitni drugi podatki</w:t>
            </w:r>
          </w:p>
        </w:tc>
        <w:tc>
          <w:tcPr>
            <w:tcW w:w="2624" w:type="pct"/>
          </w:tcPr>
          <w:p w14:paraId="76480041" w14:textId="77777777" w:rsidR="00097898" w:rsidRPr="0065553A" w:rsidRDefault="00097898" w:rsidP="002C6864">
            <w:pPr>
              <w:spacing w:line="240" w:lineRule="atLeast"/>
              <w:rPr>
                <w:rFonts w:ascii="Arial" w:hAnsi="Arial" w:cs="Arial"/>
                <w:color w:val="000000"/>
                <w:sz w:val="18"/>
                <w:szCs w:val="18"/>
              </w:rPr>
            </w:pPr>
            <w:r w:rsidRPr="0065553A">
              <w:rPr>
                <w:rFonts w:ascii="Arial" w:hAnsi="Arial" w:cs="Arial"/>
                <w:color w:val="000000"/>
                <w:sz w:val="18"/>
                <w:szCs w:val="18"/>
              </w:rPr>
              <w:t xml:space="preserve">• </w:t>
            </w:r>
            <w:r w:rsidRPr="0065553A">
              <w:rPr>
                <w:rFonts w:ascii="Arial" w:hAnsi="Arial" w:cs="Arial"/>
                <w:color w:val="000000"/>
                <w:sz w:val="18"/>
                <w:szCs w:val="18"/>
                <w:u w:val="single"/>
              </w:rPr>
              <w:t>obdelava podatkov</w:t>
            </w:r>
            <w:r w:rsidRPr="0065553A">
              <w:rPr>
                <w:rFonts w:ascii="Arial" w:hAnsi="Arial" w:cs="Arial"/>
                <w:color w:val="000000"/>
                <w:sz w:val="18"/>
                <w:szCs w:val="18"/>
              </w:rPr>
              <w:t xml:space="preserve">: osebna privolitev posameznika, </w:t>
            </w:r>
          </w:p>
          <w:p w14:paraId="58980BED" w14:textId="1AD914AB" w:rsidR="00F13B09" w:rsidRPr="00F13B09" w:rsidRDefault="00097898" w:rsidP="004E3940">
            <w:pPr>
              <w:pStyle w:val="Odstavekseznama"/>
              <w:numPr>
                <w:ilvl w:val="0"/>
                <w:numId w:val="18"/>
              </w:numPr>
              <w:spacing w:after="0" w:line="240" w:lineRule="atLeast"/>
              <w:rPr>
                <w:rFonts w:ascii="Arial" w:hAnsi="Arial" w:cs="Arial"/>
                <w:color w:val="000000"/>
                <w:sz w:val="18"/>
                <w:szCs w:val="18"/>
              </w:rPr>
            </w:pPr>
            <w:r w:rsidRPr="00F13B09">
              <w:rPr>
                <w:rFonts w:ascii="Arial" w:hAnsi="Arial" w:cs="Arial"/>
                <w:color w:val="000000"/>
                <w:sz w:val="18"/>
                <w:szCs w:val="18"/>
              </w:rPr>
              <w:t xml:space="preserve">Dejanja obdelave: </w:t>
            </w:r>
            <w:r w:rsidRPr="00F13B09">
              <w:rPr>
                <w:rFonts w:ascii="Arial" w:hAnsi="Arial" w:cs="Arial"/>
                <w:i/>
                <w:color w:val="000000"/>
                <w:sz w:val="18"/>
                <w:szCs w:val="18"/>
              </w:rPr>
              <w:t xml:space="preserve">na tem mestu opredelite, kar velja za vpisano evidenco pri vas kot obdelovalcu (črpate lahko iz spodnjih alinej, v kolikor pa ni opredeljene možnosti obdelave, jo vpišete po svoje glede na vašo obdelavo podatkov </w:t>
            </w:r>
          </w:p>
          <w:p w14:paraId="55E89092" w14:textId="2D921763" w:rsidR="00097898" w:rsidRPr="00F13B09" w:rsidRDefault="00097898" w:rsidP="004E3940">
            <w:pPr>
              <w:pStyle w:val="Odstavekseznama"/>
              <w:numPr>
                <w:ilvl w:val="0"/>
                <w:numId w:val="18"/>
              </w:numPr>
              <w:spacing w:after="0" w:line="240" w:lineRule="atLeast"/>
              <w:rPr>
                <w:rFonts w:ascii="Arial" w:hAnsi="Arial" w:cs="Arial"/>
                <w:color w:val="000000"/>
                <w:sz w:val="18"/>
                <w:szCs w:val="18"/>
              </w:rPr>
            </w:pPr>
            <w:r w:rsidRPr="00F13B09">
              <w:rPr>
                <w:rFonts w:ascii="Arial" w:hAnsi="Arial" w:cs="Arial"/>
                <w:color w:val="000000"/>
                <w:sz w:val="18"/>
                <w:szCs w:val="18"/>
                <w:u w:val="single"/>
              </w:rPr>
              <w:t>Shranjevanje osebnih podatkov in vodenje zbirke</w:t>
            </w:r>
            <w:r w:rsidRPr="00F13B09">
              <w:rPr>
                <w:rFonts w:ascii="Arial" w:hAnsi="Arial" w:cs="Arial"/>
                <w:color w:val="000000"/>
                <w:sz w:val="18"/>
                <w:szCs w:val="18"/>
              </w:rPr>
              <w:t>: Obdelovalec ima pravico do vpogleda, dostopa in vseh drugih oblik obdelave osebnih podatkov, ki so potrebni za izvedbo storitev v skladu s krovno pogodbo, kar se med drugim nanaša tudi na varnostno kopiranje, shranjevanje, razvrščanje, segmentiranje ter za druge oblike obdelave osebnih podatkov, obdelanih in hranjenih v lastnem informacijskem okolju obdelovalca.</w:t>
            </w:r>
          </w:p>
          <w:p w14:paraId="55FF0F00" w14:textId="77777777" w:rsidR="00097898" w:rsidRPr="0065553A" w:rsidRDefault="00097898" w:rsidP="004E3940">
            <w:pPr>
              <w:pStyle w:val="Odstavekseznama"/>
              <w:numPr>
                <w:ilvl w:val="0"/>
                <w:numId w:val="18"/>
              </w:numPr>
              <w:spacing w:after="0" w:line="240" w:lineRule="atLeast"/>
              <w:rPr>
                <w:rFonts w:ascii="Arial" w:hAnsi="Arial" w:cs="Arial"/>
                <w:color w:val="000000"/>
                <w:sz w:val="18"/>
                <w:szCs w:val="18"/>
              </w:rPr>
            </w:pPr>
            <w:r w:rsidRPr="0065553A">
              <w:rPr>
                <w:rFonts w:ascii="Arial" w:hAnsi="Arial" w:cs="Arial"/>
                <w:color w:val="000000"/>
                <w:sz w:val="18"/>
                <w:szCs w:val="18"/>
                <w:u w:val="single"/>
              </w:rPr>
              <w:t>Uporaba osebnih podatkov</w:t>
            </w:r>
            <w:r w:rsidRPr="0065553A">
              <w:rPr>
                <w:rFonts w:ascii="Arial" w:hAnsi="Arial" w:cs="Arial"/>
                <w:color w:val="000000"/>
                <w:sz w:val="18"/>
                <w:szCs w:val="18"/>
              </w:rPr>
              <w:t>: Obdelovalec sme osebne podatke uporabljati le za namene, navedene v 4. in 5. členu; morebitna izjema je možna le po posebnem naročilu in pooblastilu upravljavca.</w:t>
            </w:r>
          </w:p>
          <w:p w14:paraId="34EF444C" w14:textId="77777777" w:rsidR="00097898" w:rsidRPr="0065553A" w:rsidRDefault="00097898" w:rsidP="004E3940">
            <w:pPr>
              <w:pStyle w:val="Odstavekseznama"/>
              <w:numPr>
                <w:ilvl w:val="0"/>
                <w:numId w:val="18"/>
              </w:numPr>
              <w:spacing w:after="0" w:line="240" w:lineRule="atLeast"/>
              <w:rPr>
                <w:rFonts w:ascii="Arial" w:hAnsi="Arial" w:cs="Arial"/>
                <w:color w:val="000000"/>
                <w:sz w:val="18"/>
                <w:szCs w:val="18"/>
              </w:rPr>
            </w:pPr>
            <w:r w:rsidRPr="0065553A">
              <w:rPr>
                <w:rFonts w:ascii="Arial" w:hAnsi="Arial" w:cs="Arial"/>
                <w:color w:val="000000"/>
                <w:sz w:val="18"/>
                <w:szCs w:val="18"/>
                <w:u w:val="single"/>
              </w:rPr>
              <w:t>Tehnična podpora in vzdrževanje:</w:t>
            </w:r>
            <w:r w:rsidRPr="0065553A">
              <w:rPr>
                <w:rFonts w:ascii="Arial" w:hAnsi="Arial" w:cs="Arial"/>
                <w:color w:val="000000"/>
                <w:sz w:val="18"/>
                <w:szCs w:val="18"/>
              </w:rPr>
              <w:t xml:space="preserve"> Sodelavci obdelovalca, ki imajo ustrezna pooblastila, imajo v primeru potrebne nujne reakcije za preprečitev škode oziroma pri razreševanju tehničnih napak ali nerazjasnjenih okoliščin, da izvedejo vse potrebne aktivnosti, tudi če pri tem pride do možnosti dostopa do osebnih podatkov posameznikov (ob upoštevanju vseh drugih ukrepov, navedenih v tej pogodbi).</w:t>
            </w:r>
          </w:p>
          <w:p w14:paraId="5A1BF485" w14:textId="77777777" w:rsidR="00097898" w:rsidRPr="0065553A" w:rsidRDefault="00097898" w:rsidP="002C6864">
            <w:pPr>
              <w:spacing w:line="240" w:lineRule="atLeast"/>
              <w:rPr>
                <w:rFonts w:ascii="Arial" w:hAnsi="Arial" w:cs="Arial"/>
                <w:color w:val="000000"/>
                <w:sz w:val="18"/>
                <w:szCs w:val="18"/>
              </w:rPr>
            </w:pPr>
            <w:r w:rsidRPr="0065553A">
              <w:rPr>
                <w:rFonts w:ascii="Arial" w:hAnsi="Arial" w:cs="Arial"/>
                <w:color w:val="000000"/>
                <w:sz w:val="18"/>
                <w:szCs w:val="18"/>
              </w:rPr>
              <w:t xml:space="preserve">• posredovanje podatkov tretjim osebam: </w:t>
            </w:r>
            <w:r w:rsidRPr="0065553A">
              <w:rPr>
                <w:rFonts w:ascii="Arial" w:hAnsi="Arial" w:cs="Arial"/>
                <w:i/>
                <w:color w:val="000000"/>
                <w:sz w:val="18"/>
                <w:szCs w:val="18"/>
              </w:rPr>
              <w:t xml:space="preserve">opredelite, ali se podatki posredujejo tretjim osebam, zapisan je primer, kjer se podatki ne posredujejo oz. se posredujejo zgolj skladno z zakonom, v kolikor pa jih posredujete, to na tem mestu opredelite in tudi navedete komu točno </w:t>
            </w:r>
            <w:r w:rsidRPr="0065553A">
              <w:rPr>
                <w:rFonts w:ascii="Arial" w:hAnsi="Arial" w:cs="Arial"/>
                <w:color w:val="000000"/>
                <w:sz w:val="18"/>
                <w:szCs w:val="18"/>
              </w:rPr>
              <w:t>NE, z izjemo zakonom določenim organom, inštitucijam ali drugim državnim službam.</w:t>
            </w:r>
          </w:p>
          <w:p w14:paraId="7D807525" w14:textId="77777777" w:rsidR="00097898" w:rsidRPr="0065553A" w:rsidRDefault="00097898" w:rsidP="002C6864">
            <w:pPr>
              <w:spacing w:line="240" w:lineRule="atLeast"/>
              <w:rPr>
                <w:rFonts w:ascii="Arial" w:hAnsi="Arial" w:cs="Arial"/>
                <w:color w:val="000000"/>
                <w:sz w:val="18"/>
                <w:szCs w:val="18"/>
              </w:rPr>
            </w:pPr>
            <w:r w:rsidRPr="0065553A">
              <w:rPr>
                <w:rFonts w:ascii="Arial" w:hAnsi="Arial" w:cs="Arial"/>
                <w:color w:val="000000"/>
                <w:sz w:val="18"/>
                <w:szCs w:val="18"/>
              </w:rPr>
              <w:t xml:space="preserve">• posredovanje podatkov upravljalcu: </w:t>
            </w:r>
            <w:r w:rsidRPr="0065553A">
              <w:rPr>
                <w:rFonts w:ascii="Arial" w:hAnsi="Arial" w:cs="Arial"/>
                <w:i/>
                <w:color w:val="000000"/>
                <w:sz w:val="18"/>
                <w:szCs w:val="18"/>
              </w:rPr>
              <w:t>opredelite, ali se podatki posredujejo upravljavcu</w:t>
            </w:r>
            <w:r w:rsidRPr="0065553A">
              <w:rPr>
                <w:rFonts w:ascii="Arial" w:hAnsi="Arial" w:cs="Arial"/>
                <w:color w:val="000000"/>
                <w:sz w:val="18"/>
                <w:szCs w:val="18"/>
              </w:rPr>
              <w:t xml:space="preserve"> DA/NE</w:t>
            </w:r>
          </w:p>
          <w:p w14:paraId="441AFCAF" w14:textId="77777777" w:rsidR="00097898" w:rsidRPr="0065553A" w:rsidRDefault="00097898" w:rsidP="002C6864">
            <w:pPr>
              <w:spacing w:line="240" w:lineRule="atLeast"/>
              <w:rPr>
                <w:rFonts w:ascii="Arial" w:hAnsi="Arial" w:cs="Arial"/>
                <w:color w:val="000000"/>
                <w:sz w:val="18"/>
                <w:szCs w:val="18"/>
              </w:rPr>
            </w:pPr>
            <w:r w:rsidRPr="0065553A">
              <w:rPr>
                <w:rFonts w:ascii="Arial" w:hAnsi="Arial" w:cs="Arial"/>
                <w:color w:val="000000"/>
                <w:sz w:val="18"/>
                <w:szCs w:val="18"/>
              </w:rPr>
              <w:lastRenderedPageBreak/>
              <w:t xml:space="preserve">• vračilo podatkov upravljalcu: </w:t>
            </w:r>
            <w:r w:rsidRPr="0065553A">
              <w:rPr>
                <w:rFonts w:ascii="Arial" w:hAnsi="Arial" w:cs="Arial"/>
                <w:i/>
                <w:color w:val="000000"/>
                <w:sz w:val="18"/>
                <w:szCs w:val="18"/>
              </w:rPr>
              <w:t xml:space="preserve">opredelite, ali se podatki vrnejo upravljavcu </w:t>
            </w:r>
            <w:r w:rsidRPr="0065553A">
              <w:rPr>
                <w:rFonts w:ascii="Arial" w:hAnsi="Arial" w:cs="Arial"/>
                <w:color w:val="000000"/>
                <w:sz w:val="18"/>
                <w:szCs w:val="18"/>
              </w:rPr>
              <w:t>DA/NE</w:t>
            </w:r>
          </w:p>
        </w:tc>
      </w:tr>
    </w:tbl>
    <w:p w14:paraId="2EF1F075" w14:textId="77777777" w:rsidR="00097898" w:rsidRPr="00AB19AF" w:rsidRDefault="00097898" w:rsidP="00097898">
      <w:pPr>
        <w:rPr>
          <w:rFonts w:ascii="Arial" w:hAnsi="Arial" w:cs="Arial"/>
          <w:b/>
          <w:bCs/>
          <w:color w:val="000000"/>
          <w:sz w:val="18"/>
          <w:szCs w:val="18"/>
        </w:rPr>
      </w:pPr>
    </w:p>
    <w:p w14:paraId="1008C2F5" w14:textId="438E1E82" w:rsidR="007925A1" w:rsidRDefault="007925A1" w:rsidP="00097898">
      <w:pPr>
        <w:spacing w:before="225" w:after="225" w:line="240" w:lineRule="auto"/>
      </w:pPr>
    </w:p>
    <w:sectPr w:rsidR="007925A1" w:rsidSect="00D931BF">
      <w:footerReference w:type="default" r:id="rId18"/>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2959BE" w14:textId="77777777" w:rsidR="008D707E" w:rsidRDefault="008D707E" w:rsidP="006975C6">
      <w:pPr>
        <w:spacing w:after="0" w:line="240" w:lineRule="auto"/>
      </w:pPr>
      <w:r>
        <w:separator/>
      </w:r>
    </w:p>
  </w:endnote>
  <w:endnote w:type="continuationSeparator" w:id="0">
    <w:p w14:paraId="5803875B" w14:textId="77777777" w:rsidR="008D707E" w:rsidRDefault="008D707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EE"/>
    <w:family w:val="swiss"/>
    <w:pitch w:val="variable"/>
    <w:sig w:usb0="A00006FF" w:usb1="4000205B" w:usb2="00000010" w:usb3="00000000" w:csb0="0000019F" w:csb1="00000000"/>
  </w:font>
  <w:font w:name="OCR A Extended">
    <w:panose1 w:val="02010509020102010303"/>
    <w:charset w:val="00"/>
    <w:family w:val="moder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6E642" w14:textId="77777777" w:rsidR="008D707E" w:rsidRDefault="008D707E" w:rsidP="00AA2796">
    <w:pPr>
      <w:pStyle w:val="Noga"/>
      <w:shd w:val="clear" w:color="auto" w:fill="FFFFFF" w:themeFill="background1"/>
      <w:ind w:left="7513"/>
      <w:jc w:val="center"/>
      <w:rPr>
        <w:rFonts w:ascii="Arial" w:hAnsi="Arial" w:cs="Arial"/>
      </w:rPr>
    </w:pPr>
  </w:p>
  <w:p w14:paraId="332C6225" w14:textId="77777777" w:rsidR="008D707E" w:rsidRPr="00C21297" w:rsidRDefault="008D707E" w:rsidP="00AA2796">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Pr="00C21297">
          <w:rPr>
            <w:rFonts w:ascii="Arial" w:hAnsi="Arial" w:cs="Arial"/>
            <w:sz w:val="18"/>
            <w:szCs w:val="18"/>
          </w:rPr>
          <w:fldChar w:fldCharType="begin"/>
        </w:r>
        <w:r w:rsidRPr="00C21297">
          <w:rPr>
            <w:rFonts w:ascii="Arial" w:hAnsi="Arial" w:cs="Arial"/>
            <w:sz w:val="18"/>
            <w:szCs w:val="18"/>
          </w:rPr>
          <w:instrText xml:space="preserve"> PAGE   \* MERGEFORMAT </w:instrText>
        </w:r>
        <w:r w:rsidRPr="00C21297">
          <w:rPr>
            <w:rFonts w:ascii="Arial" w:hAnsi="Arial" w:cs="Arial"/>
            <w:sz w:val="18"/>
            <w:szCs w:val="18"/>
          </w:rPr>
          <w:fldChar w:fldCharType="separate"/>
        </w:r>
        <w:r>
          <w:rPr>
            <w:rFonts w:ascii="Arial" w:hAnsi="Arial" w:cs="Arial"/>
            <w:sz w:val="18"/>
            <w:szCs w:val="18"/>
          </w:rPr>
          <w:t>1</w:t>
        </w:r>
        <w:r w:rsidRPr="00C21297">
          <w:rPr>
            <w:rFonts w:ascii="Arial" w:hAnsi="Arial" w:cs="Arial"/>
            <w:noProof/>
            <w:sz w:val="18"/>
            <w:szCs w:val="18"/>
          </w:rPr>
          <w:fldChar w:fldCharType="end"/>
        </w:r>
      </w:sdtContent>
    </w:sdt>
  </w:p>
  <w:p w14:paraId="48BDFC22" w14:textId="1DBDD6C4" w:rsidR="008D707E" w:rsidRPr="00AB07ED" w:rsidRDefault="008D707E" w:rsidP="00AA2796">
    <w:pPr>
      <w:pStyle w:val="Noga"/>
      <w:jc w:val="center"/>
      <w:rPr>
        <w:rFonts w:ascii="Arial" w:hAnsi="Arial" w:cs="Arial"/>
        <w:i/>
        <w:color w:val="BFBFBF" w:themeColor="background1" w:themeShade="BF"/>
        <w:sz w:val="18"/>
        <w:szCs w:val="18"/>
      </w:rPr>
    </w:pPr>
    <w:r w:rsidRPr="00AB07ED">
      <w:rPr>
        <w:rFonts w:ascii="Arial" w:hAnsi="Arial" w:cs="Arial"/>
        <w:i/>
        <w:color w:val="BFBFBF" w:themeColor="background1" w:themeShade="BF"/>
        <w:sz w:val="18"/>
        <w:szCs w:val="18"/>
      </w:rPr>
      <w:t>RAZPISNA DOKUMENTACIJA</w:t>
    </w:r>
  </w:p>
  <w:p w14:paraId="3B7E8443" w14:textId="77777777" w:rsidR="008D707E" w:rsidRPr="00AB07ED" w:rsidRDefault="008D707E" w:rsidP="00AA2796">
    <w:pPr>
      <w:pStyle w:val="Noga"/>
      <w:rPr>
        <w:rFonts w:ascii="Arial" w:hAnsi="Arial" w:cs="Arial"/>
        <w:i/>
        <w:color w:val="BFBFBF" w:themeColor="background1" w:themeShade="BF"/>
        <w:sz w:val="18"/>
        <w:szCs w:val="18"/>
      </w:rPr>
    </w:pPr>
  </w:p>
  <w:p w14:paraId="68992C28" w14:textId="1B9B533C" w:rsidR="008D707E" w:rsidRPr="00AB07ED" w:rsidRDefault="008D707E" w:rsidP="00AA2796">
    <w:pPr>
      <w:pStyle w:val="Noga"/>
      <w:jc w:val="center"/>
      <w:rPr>
        <w:rFonts w:ascii="Arial" w:hAnsi="Arial" w:cs="Arial"/>
        <w:b/>
        <w:bCs/>
        <w:i/>
        <w:color w:val="BFBFBF" w:themeColor="background1" w:themeShade="BF"/>
        <w:sz w:val="18"/>
        <w:szCs w:val="18"/>
      </w:rPr>
    </w:pPr>
    <w:r w:rsidRPr="00AB07ED">
      <w:rPr>
        <w:rFonts w:ascii="Arial" w:hAnsi="Arial" w:cs="Arial"/>
        <w:b/>
        <w:i/>
        <w:color w:val="BFBFBF" w:themeColor="background1" w:themeShade="BF"/>
        <w:sz w:val="18"/>
        <w:szCs w:val="18"/>
      </w:rPr>
      <w:t>Izbira izvajalca za izvedbo storitev izdelave Občinskega podrobnega prostorskega načrta za prostorsko ureditev skupnega pomena za avtocestni priključek Študa, povezovalno cesto do Ihana in Gospodarsko cono Ihan ter izdelavo strokovnih podlag povezanih z OPPN</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E222B" w14:textId="77777777" w:rsidR="008D707E" w:rsidRDefault="008D707E" w:rsidP="002C6864">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56F5B" w14:textId="77777777" w:rsidR="008D707E" w:rsidRDefault="008D707E" w:rsidP="002C6864">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F8EDA" w14:textId="77777777" w:rsidR="008D707E" w:rsidRDefault="008D707E" w:rsidP="002C6864">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89DA3" w14:textId="77777777" w:rsidR="008D707E" w:rsidRDefault="008D707E" w:rsidP="002C6864">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57629" w14:textId="77777777" w:rsidR="008D707E" w:rsidRDefault="008D707E" w:rsidP="002C6864">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CDC" w14:textId="77777777" w:rsidR="008D707E" w:rsidRDefault="008D707E" w:rsidP="002C6864">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6E963" w14:textId="77777777" w:rsidR="008D707E" w:rsidRDefault="008D707E" w:rsidP="002C6864">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BE9D9" w14:textId="77777777" w:rsidR="008D707E" w:rsidRDefault="008D707E" w:rsidP="002C6864">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D5D8F" w14:textId="77777777" w:rsidR="008D707E" w:rsidRDefault="008D707E" w:rsidP="002C6864">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E60B7" w14:textId="77777777" w:rsidR="008D707E" w:rsidRDefault="008D707E" w:rsidP="006975C6">
      <w:pPr>
        <w:spacing w:after="0" w:line="240" w:lineRule="auto"/>
      </w:pPr>
      <w:r>
        <w:separator/>
      </w:r>
    </w:p>
  </w:footnote>
  <w:footnote w:type="continuationSeparator" w:id="0">
    <w:p w14:paraId="60ED9ECC" w14:textId="77777777" w:rsidR="008D707E" w:rsidRDefault="008D707E" w:rsidP="006975C6">
      <w:pPr>
        <w:spacing w:after="0" w:line="240" w:lineRule="auto"/>
      </w:pPr>
      <w:r>
        <w:continuationSeparator/>
      </w:r>
    </w:p>
  </w:footnote>
  <w:footnote w:id="1">
    <w:p w14:paraId="57EBD7D2" w14:textId="19491E38" w:rsidR="008D707E" w:rsidRDefault="008D707E" w:rsidP="004E1ECA">
      <w:pPr>
        <w:pStyle w:val="Sprotnaopomba-besedilo"/>
        <w:jc w:val="both"/>
        <w:rPr>
          <w:rFonts w:ascii="Arial" w:hAnsi="Arial" w:cs="Arial"/>
          <w:sz w:val="18"/>
          <w:szCs w:val="18"/>
        </w:rPr>
      </w:pPr>
      <w:r w:rsidRPr="004814CA">
        <w:rPr>
          <w:rStyle w:val="Sprotnaopomba-sklic"/>
          <w:rFonts w:ascii="Arial" w:hAnsi="Arial" w:cs="Arial"/>
          <w:sz w:val="18"/>
          <w:szCs w:val="18"/>
        </w:rPr>
        <w:footnoteRef/>
      </w:r>
      <w:r w:rsidRPr="004814CA">
        <w:rPr>
          <w:rFonts w:ascii="Arial" w:hAnsi="Arial" w:cs="Arial"/>
          <w:sz w:val="18"/>
          <w:szCs w:val="18"/>
        </w:rPr>
        <w:t xml:space="preserve"> </w:t>
      </w:r>
      <w:r>
        <w:rPr>
          <w:rFonts w:ascii="Arial" w:hAnsi="Arial" w:cs="Arial"/>
          <w:sz w:val="18"/>
          <w:szCs w:val="18"/>
        </w:rPr>
        <w:t xml:space="preserve">Legenda ocene kvalitete izvedenih storitev: </w:t>
      </w:r>
    </w:p>
    <w:p w14:paraId="79065E05" w14:textId="77777777" w:rsidR="008D707E" w:rsidRDefault="008D707E" w:rsidP="004E1ECA">
      <w:pPr>
        <w:pStyle w:val="Sprotnaopomba-besedilo"/>
        <w:jc w:val="both"/>
        <w:rPr>
          <w:rFonts w:ascii="Arial" w:hAnsi="Arial" w:cs="Arial"/>
          <w:sz w:val="18"/>
          <w:szCs w:val="18"/>
        </w:rPr>
      </w:pPr>
    </w:p>
    <w:p w14:paraId="0DC37A05" w14:textId="77777777" w:rsidR="008D707E" w:rsidRPr="00911255" w:rsidRDefault="008D707E" w:rsidP="00911255">
      <w:pPr>
        <w:pStyle w:val="Sprotnaopomba-besedilo"/>
        <w:spacing w:after="60"/>
        <w:jc w:val="both"/>
        <w:rPr>
          <w:rFonts w:ascii="Arial" w:hAnsi="Arial" w:cs="Arial"/>
          <w:i/>
          <w:iCs/>
          <w:sz w:val="18"/>
          <w:szCs w:val="18"/>
        </w:rPr>
      </w:pPr>
      <w:r w:rsidRPr="00911255">
        <w:rPr>
          <w:rFonts w:ascii="Arial" w:hAnsi="Arial" w:cs="Arial"/>
          <w:b/>
          <w:i/>
          <w:iCs/>
          <w:sz w:val="18"/>
          <w:szCs w:val="18"/>
        </w:rPr>
        <w:t>Ocena 5 pomeni</w:t>
      </w:r>
      <w:r w:rsidRPr="00911255">
        <w:rPr>
          <w:rFonts w:ascii="Arial" w:hAnsi="Arial" w:cs="Arial"/>
          <w:i/>
          <w:iCs/>
          <w:sz w:val="18"/>
          <w:szCs w:val="18"/>
        </w:rPr>
        <w:t>, da je bil referenčni posel izveden odlično v relaciji z zagotovljeno kakovostjo, učinkovitostjo in uspešnostjo ter da so bila pogodbena dela zaključena pravočasno oz. skladno s pogodbenimi roki.</w:t>
      </w:r>
    </w:p>
    <w:p w14:paraId="1F2CC66B" w14:textId="77777777" w:rsidR="008D707E" w:rsidRPr="00911255" w:rsidRDefault="008D707E" w:rsidP="00911255">
      <w:pPr>
        <w:pStyle w:val="Sprotnaopomba-besedilo"/>
        <w:spacing w:after="60"/>
        <w:jc w:val="both"/>
        <w:rPr>
          <w:rFonts w:ascii="Arial" w:hAnsi="Arial" w:cs="Arial"/>
          <w:i/>
          <w:iCs/>
          <w:sz w:val="18"/>
          <w:szCs w:val="18"/>
        </w:rPr>
      </w:pPr>
      <w:r w:rsidRPr="00911255">
        <w:rPr>
          <w:rFonts w:ascii="Arial" w:hAnsi="Arial" w:cs="Arial"/>
          <w:b/>
          <w:i/>
          <w:iCs/>
          <w:sz w:val="18"/>
          <w:szCs w:val="18"/>
        </w:rPr>
        <w:t>Ocena 4 pomeni</w:t>
      </w:r>
      <w:r w:rsidRPr="00911255">
        <w:rPr>
          <w:rFonts w:ascii="Arial" w:hAnsi="Arial" w:cs="Arial"/>
          <w:i/>
          <w:iCs/>
          <w:sz w:val="18"/>
          <w:szCs w:val="18"/>
        </w:rPr>
        <w:t>, da je bil referenčni posel izveden dobro z zagotovljeno kakovostjo in da so bila pogodbena dela zaključena pravočasno oz. skladno s pogodbenimi roki</w:t>
      </w:r>
    </w:p>
    <w:p w14:paraId="13C4BDFB" w14:textId="77777777" w:rsidR="008D707E" w:rsidRPr="00911255" w:rsidRDefault="008D707E" w:rsidP="00911255">
      <w:pPr>
        <w:pStyle w:val="Sprotnaopomba-besedilo"/>
        <w:spacing w:after="60"/>
        <w:jc w:val="both"/>
        <w:rPr>
          <w:rFonts w:ascii="Arial" w:hAnsi="Arial" w:cs="Arial"/>
          <w:i/>
          <w:iCs/>
          <w:sz w:val="18"/>
          <w:szCs w:val="18"/>
        </w:rPr>
      </w:pPr>
      <w:r w:rsidRPr="00911255">
        <w:rPr>
          <w:rFonts w:ascii="Arial" w:hAnsi="Arial" w:cs="Arial"/>
          <w:b/>
          <w:i/>
          <w:iCs/>
          <w:sz w:val="18"/>
          <w:szCs w:val="18"/>
        </w:rPr>
        <w:t>Ocena 3 pomeni</w:t>
      </w:r>
      <w:r w:rsidRPr="00911255">
        <w:rPr>
          <w:rFonts w:ascii="Arial" w:hAnsi="Arial" w:cs="Arial"/>
          <w:i/>
          <w:iCs/>
          <w:sz w:val="18"/>
          <w:szCs w:val="18"/>
        </w:rPr>
        <w:t>, da je bil referenčni posel izveden zadostno, skladno z minimalnimi zahtevami pogodbe ter da so bila pogodbena dela zaključena pravočasno oz. skladno s pogodbenimi roki.</w:t>
      </w:r>
    </w:p>
    <w:p w14:paraId="7DB9081E" w14:textId="77777777" w:rsidR="008D707E" w:rsidRPr="00911255" w:rsidRDefault="008D707E" w:rsidP="00911255">
      <w:pPr>
        <w:pStyle w:val="Sprotnaopomba-besedilo"/>
        <w:spacing w:after="60"/>
        <w:jc w:val="both"/>
        <w:rPr>
          <w:rFonts w:ascii="Arial" w:hAnsi="Arial" w:cs="Arial"/>
          <w:i/>
          <w:iCs/>
          <w:sz w:val="18"/>
          <w:szCs w:val="18"/>
        </w:rPr>
      </w:pPr>
      <w:r w:rsidRPr="00911255">
        <w:rPr>
          <w:rFonts w:ascii="Arial" w:hAnsi="Arial" w:cs="Arial"/>
          <w:b/>
          <w:i/>
          <w:iCs/>
          <w:sz w:val="18"/>
          <w:szCs w:val="18"/>
        </w:rPr>
        <w:t>Ocena 2 pomeni</w:t>
      </w:r>
      <w:r w:rsidRPr="00911255">
        <w:rPr>
          <w:rFonts w:ascii="Arial" w:hAnsi="Arial" w:cs="Arial"/>
          <w:i/>
          <w:iCs/>
          <w:sz w:val="18"/>
          <w:szCs w:val="18"/>
        </w:rPr>
        <w:t>, da referenčni posel ni bil izveden kakovostno, so pa bila dela izvedena pravočasno oz. skladno s pogodbenimi rok.</w:t>
      </w:r>
    </w:p>
    <w:p w14:paraId="3E79611B" w14:textId="77777777" w:rsidR="008D707E" w:rsidRPr="004814CA" w:rsidRDefault="008D707E" w:rsidP="00911255">
      <w:pPr>
        <w:pStyle w:val="Sprotnaopomba-besedilo"/>
        <w:spacing w:after="60"/>
        <w:jc w:val="both"/>
        <w:rPr>
          <w:rFonts w:ascii="Arial" w:hAnsi="Arial" w:cs="Arial"/>
          <w:sz w:val="18"/>
          <w:szCs w:val="18"/>
        </w:rPr>
      </w:pPr>
      <w:r w:rsidRPr="00911255">
        <w:rPr>
          <w:rFonts w:ascii="Arial" w:hAnsi="Arial" w:cs="Arial"/>
          <w:b/>
          <w:i/>
          <w:iCs/>
          <w:sz w:val="18"/>
          <w:szCs w:val="18"/>
        </w:rPr>
        <w:t>Ocena 1 pomeni</w:t>
      </w:r>
      <w:r w:rsidRPr="00911255">
        <w:rPr>
          <w:rFonts w:ascii="Arial" w:hAnsi="Arial" w:cs="Arial"/>
          <w:i/>
          <w:iCs/>
          <w:sz w:val="18"/>
          <w:szCs w:val="18"/>
        </w:rPr>
        <w:t>, da referenčni posel ni bil izveden kakovostno in dela niso bila zaključena pravočasno oz. skladno s pogodbenimi roki.</w:t>
      </w:r>
    </w:p>
  </w:footnote>
  <w:footnote w:id="2">
    <w:p w14:paraId="318AE8E2" w14:textId="77777777" w:rsidR="008D707E" w:rsidRDefault="008D707E" w:rsidP="00A53151">
      <w:pPr>
        <w:pStyle w:val="Sprotnaopomba-besedilo"/>
        <w:jc w:val="both"/>
        <w:rPr>
          <w:rFonts w:ascii="Arial" w:hAnsi="Arial" w:cs="Arial"/>
          <w:i/>
          <w:iCs/>
          <w:sz w:val="18"/>
          <w:szCs w:val="18"/>
        </w:rPr>
      </w:pPr>
      <w:r w:rsidRPr="008D0934">
        <w:rPr>
          <w:rStyle w:val="Sprotnaopomba-sklic"/>
          <w:rFonts w:ascii="Arial" w:hAnsi="Arial" w:cs="Arial"/>
          <w:i/>
          <w:iCs/>
          <w:sz w:val="18"/>
          <w:szCs w:val="18"/>
        </w:rPr>
        <w:footnoteRef/>
      </w:r>
      <w:r w:rsidRPr="008D0934">
        <w:rPr>
          <w:rFonts w:ascii="Arial" w:hAnsi="Arial" w:cs="Arial"/>
          <w:i/>
          <w:iCs/>
          <w:sz w:val="18"/>
          <w:szCs w:val="18"/>
        </w:rPr>
        <w:t xml:space="preserve"> Legenda ocene kvalitete dela: </w:t>
      </w:r>
    </w:p>
    <w:p w14:paraId="1A449E25" w14:textId="77777777" w:rsidR="008D707E" w:rsidRPr="008D0934" w:rsidRDefault="008D707E" w:rsidP="00A53151">
      <w:pPr>
        <w:pStyle w:val="Sprotnaopomba-besedilo"/>
        <w:jc w:val="both"/>
        <w:rPr>
          <w:rFonts w:ascii="Arial" w:hAnsi="Arial" w:cs="Arial"/>
          <w:i/>
          <w:iCs/>
          <w:sz w:val="18"/>
          <w:szCs w:val="18"/>
        </w:rPr>
      </w:pPr>
    </w:p>
    <w:p w14:paraId="3914F5AD" w14:textId="4256B99E" w:rsidR="008D707E" w:rsidRPr="008D0934" w:rsidRDefault="008D707E" w:rsidP="008D0934">
      <w:pPr>
        <w:pStyle w:val="Sprotnaopomba-besedilo"/>
        <w:spacing w:after="60"/>
        <w:jc w:val="both"/>
        <w:rPr>
          <w:rFonts w:ascii="Arial" w:hAnsi="Arial" w:cs="Arial"/>
          <w:i/>
          <w:iCs/>
          <w:sz w:val="18"/>
          <w:szCs w:val="18"/>
        </w:rPr>
      </w:pPr>
      <w:r w:rsidRPr="008D0934">
        <w:rPr>
          <w:rFonts w:ascii="Arial" w:hAnsi="Arial" w:cs="Arial"/>
          <w:b/>
          <w:i/>
          <w:iCs/>
          <w:sz w:val="18"/>
          <w:szCs w:val="18"/>
        </w:rPr>
        <w:t>Ocena 5 pomeni</w:t>
      </w:r>
      <w:r w:rsidRPr="008D0934">
        <w:rPr>
          <w:rFonts w:ascii="Arial" w:hAnsi="Arial" w:cs="Arial"/>
          <w:i/>
          <w:iCs/>
          <w:sz w:val="18"/>
          <w:szCs w:val="18"/>
        </w:rPr>
        <w:t>, da je nominiran kader delo izvedel odlično, da je zagotavljal potrebno prisotnost in v okviru svoje pristojnosti in funkcije omogočil, da so se dela izvajala kakovostno, učinkovito in uspešno ter da so bila pogodbena dela zaključena pravočasno oz. skladno s pogodbenimi roki.</w:t>
      </w:r>
    </w:p>
    <w:p w14:paraId="7421C3F0" w14:textId="66B8713E" w:rsidR="008D707E" w:rsidRPr="008D0934" w:rsidRDefault="008D707E" w:rsidP="008D0934">
      <w:pPr>
        <w:pStyle w:val="Sprotnaopomba-besedilo"/>
        <w:spacing w:after="60"/>
        <w:jc w:val="both"/>
        <w:rPr>
          <w:rFonts w:ascii="Arial" w:hAnsi="Arial" w:cs="Arial"/>
          <w:i/>
          <w:iCs/>
          <w:sz w:val="18"/>
          <w:szCs w:val="18"/>
        </w:rPr>
      </w:pPr>
      <w:r w:rsidRPr="008D0934">
        <w:rPr>
          <w:rFonts w:ascii="Arial" w:hAnsi="Arial" w:cs="Arial"/>
          <w:b/>
          <w:i/>
          <w:iCs/>
          <w:sz w:val="18"/>
          <w:szCs w:val="18"/>
        </w:rPr>
        <w:t>Ocena 4 pomeni</w:t>
      </w:r>
      <w:r w:rsidRPr="008D0934">
        <w:rPr>
          <w:rFonts w:ascii="Arial" w:hAnsi="Arial" w:cs="Arial"/>
          <w:i/>
          <w:iCs/>
          <w:sz w:val="18"/>
          <w:szCs w:val="18"/>
        </w:rPr>
        <w:t>, da je nominiran kader delo izvedel dobro, da je zagotavljal potrebno prisotnost in v okviru svoje pristojnosti in funkcije omogočil, da so se dela izvajala kakovostno, učinkovito in uspešno ter da so bila pogodbena dela zaključena pravočasno oz. skladno s pogodbenimi roki.</w:t>
      </w:r>
    </w:p>
    <w:p w14:paraId="4E66C313" w14:textId="77777777" w:rsidR="008D707E" w:rsidRPr="008D0934" w:rsidRDefault="008D707E" w:rsidP="008D0934">
      <w:pPr>
        <w:pStyle w:val="Sprotnaopomba-besedilo"/>
        <w:spacing w:after="60"/>
        <w:jc w:val="both"/>
        <w:rPr>
          <w:rFonts w:ascii="Arial" w:hAnsi="Arial" w:cs="Arial"/>
          <w:i/>
          <w:iCs/>
          <w:sz w:val="18"/>
          <w:szCs w:val="18"/>
        </w:rPr>
      </w:pPr>
      <w:r w:rsidRPr="008D0934">
        <w:rPr>
          <w:rFonts w:ascii="Arial" w:hAnsi="Arial" w:cs="Arial"/>
          <w:b/>
          <w:i/>
          <w:iCs/>
          <w:sz w:val="18"/>
          <w:szCs w:val="18"/>
        </w:rPr>
        <w:t>Ocena 3 pomeni</w:t>
      </w:r>
      <w:r w:rsidRPr="008D0934">
        <w:rPr>
          <w:rFonts w:ascii="Arial" w:hAnsi="Arial" w:cs="Arial"/>
          <w:i/>
          <w:iCs/>
          <w:sz w:val="18"/>
          <w:szCs w:val="18"/>
        </w:rPr>
        <w:t>, da je nominiran kader v okviru svoje pristojnosti in funkcije omogočil, da so se dela izvajala skladno s pogodbenimi določili z minimalno stopnjo zahtevane kvalitete ter, da so bila pogodbena dela zaključena pravočasno oz. skladno s pogodbenimi roki.</w:t>
      </w:r>
    </w:p>
    <w:p w14:paraId="57569787" w14:textId="5610F84F" w:rsidR="008D707E" w:rsidRPr="008D0934" w:rsidRDefault="008D707E" w:rsidP="008D0934">
      <w:pPr>
        <w:pStyle w:val="Sprotnaopomba-besedilo"/>
        <w:spacing w:after="60"/>
        <w:jc w:val="both"/>
        <w:rPr>
          <w:rFonts w:ascii="Arial" w:hAnsi="Arial" w:cs="Arial"/>
          <w:i/>
          <w:iCs/>
          <w:sz w:val="18"/>
          <w:szCs w:val="18"/>
        </w:rPr>
      </w:pPr>
      <w:r w:rsidRPr="008D0934">
        <w:rPr>
          <w:rFonts w:ascii="Arial" w:hAnsi="Arial" w:cs="Arial"/>
          <w:b/>
          <w:i/>
          <w:iCs/>
          <w:sz w:val="18"/>
          <w:szCs w:val="18"/>
        </w:rPr>
        <w:t>Ocena 2 pomeni</w:t>
      </w:r>
      <w:r w:rsidRPr="008D0934">
        <w:rPr>
          <w:rFonts w:ascii="Arial" w:hAnsi="Arial" w:cs="Arial"/>
          <w:i/>
          <w:iCs/>
          <w:sz w:val="18"/>
          <w:szCs w:val="18"/>
        </w:rPr>
        <w:t xml:space="preserve">, da nominiran kader ni zagotavljal potrebne prisotnosti in s svojim delom ni prispeval h kvalitetni, uspešni in učinkoviti izvedbi referenčnega posla, pri čemer se je ta ne glede na to zaključil v okviru pogodbenih rokov. </w:t>
      </w:r>
    </w:p>
    <w:p w14:paraId="2FFFF7E7" w14:textId="03C0CFED" w:rsidR="008D707E" w:rsidRPr="004814CA" w:rsidRDefault="008D707E" w:rsidP="008D0934">
      <w:pPr>
        <w:pStyle w:val="Sprotnaopomba-besedilo"/>
        <w:spacing w:after="60"/>
        <w:jc w:val="both"/>
        <w:rPr>
          <w:rFonts w:ascii="Arial" w:hAnsi="Arial" w:cs="Arial"/>
          <w:sz w:val="18"/>
          <w:szCs w:val="18"/>
        </w:rPr>
      </w:pPr>
      <w:r w:rsidRPr="008D0934">
        <w:rPr>
          <w:rFonts w:ascii="Arial" w:hAnsi="Arial" w:cs="Arial"/>
          <w:b/>
          <w:i/>
          <w:iCs/>
          <w:sz w:val="18"/>
          <w:szCs w:val="18"/>
        </w:rPr>
        <w:t>Ocena 1 pomeni</w:t>
      </w:r>
      <w:r w:rsidRPr="008D0934">
        <w:rPr>
          <w:rFonts w:ascii="Arial" w:hAnsi="Arial" w:cs="Arial"/>
          <w:i/>
          <w:iCs/>
          <w:sz w:val="18"/>
          <w:szCs w:val="18"/>
        </w:rPr>
        <w:t>, da nominiran kader ni zagotavljal potrebne prisotnosti in s svojim delom ni prispeval h kvalitetni, uspešni in učinkoviti izvedbi referenčnega posla, pri čemer se referenčni posel ni zaključil v okviru pogodbenih rokov.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1205"/>
      <w:gridCol w:w="3660"/>
      <w:gridCol w:w="4205"/>
    </w:tblGrid>
    <w:tr w:rsidR="008D707E" w:rsidRPr="006F1DA5" w14:paraId="4BE43EDC" w14:textId="77777777" w:rsidTr="002C6864">
      <w:trPr>
        <w:trHeight w:val="1268"/>
      </w:trPr>
      <w:tc>
        <w:tcPr>
          <w:tcW w:w="1242" w:type="dxa"/>
        </w:tcPr>
        <w:p w14:paraId="291C6B4C" w14:textId="5E5902F2" w:rsidR="008D707E" w:rsidRPr="006F1DA5" w:rsidRDefault="008D707E" w:rsidP="00AA2796">
          <w:pPr>
            <w:pStyle w:val="Glava"/>
            <w:rPr>
              <w:rFonts w:ascii="Arial" w:hAnsi="Arial" w:cs="Arial"/>
              <w:b/>
              <w:color w:val="000000" w:themeColor="text1"/>
            </w:rPr>
          </w:pPr>
        </w:p>
      </w:tc>
      <w:tc>
        <w:tcPr>
          <w:tcW w:w="3787" w:type="dxa"/>
        </w:tcPr>
        <w:p w14:paraId="3D17701C" w14:textId="1F10B0BD" w:rsidR="008D707E" w:rsidRPr="006F1DA5" w:rsidRDefault="008D707E" w:rsidP="00AA2796">
          <w:pPr>
            <w:pStyle w:val="Glava"/>
            <w:rPr>
              <w:rFonts w:ascii="Arial" w:hAnsi="Arial" w:cs="Arial"/>
              <w:b/>
              <w:color w:val="000000" w:themeColor="text1"/>
            </w:rPr>
          </w:pPr>
        </w:p>
      </w:tc>
      <w:tc>
        <w:tcPr>
          <w:tcW w:w="4209" w:type="dxa"/>
        </w:tcPr>
        <w:p w14:paraId="4734B3D8" w14:textId="18891331" w:rsidR="008D707E" w:rsidRPr="006F1DA5" w:rsidRDefault="008D707E" w:rsidP="00AA2796">
          <w:pPr>
            <w:pStyle w:val="Glava"/>
            <w:rPr>
              <w:rFonts w:ascii="Arial" w:hAnsi="Arial" w:cs="Arial"/>
              <w:b/>
              <w:color w:val="000000" w:themeColor="text1"/>
            </w:rPr>
          </w:pPr>
          <w:r>
            <w:rPr>
              <w:noProof/>
            </w:rPr>
            <w:drawing>
              <wp:inline distT="0" distB="0" distL="0" distR="0" wp14:anchorId="258ADC27" wp14:editId="7D8B59BC">
                <wp:extent cx="2457216" cy="1053969"/>
                <wp:effectExtent l="0" t="0" r="63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8972" cy="1076169"/>
                        </a:xfrm>
                        <a:prstGeom prst="rect">
                          <a:avLst/>
                        </a:prstGeom>
                        <a:noFill/>
                        <a:ln>
                          <a:noFill/>
                        </a:ln>
                      </pic:spPr>
                    </pic:pic>
                  </a:graphicData>
                </a:graphic>
              </wp:inline>
            </w:drawing>
          </w:r>
        </w:p>
      </w:tc>
    </w:tr>
  </w:tbl>
  <w:p w14:paraId="7CFA2CC8" w14:textId="77777777" w:rsidR="008D707E" w:rsidRPr="00AA2796" w:rsidRDefault="008D707E" w:rsidP="00AA279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E4F9A"/>
    <w:multiLevelType w:val="multilevel"/>
    <w:tmpl w:val="DB3E8B02"/>
    <w:styleLink w:val="LCalineje"/>
    <w:lvl w:ilvl="0">
      <w:start w:val="1"/>
      <w:numFmt w:val="bullet"/>
      <w:pStyle w:val="LCalineja"/>
      <w:lvlText w:val=""/>
      <w:lvlJc w:val="left"/>
      <w:pPr>
        <w:ind w:left="340" w:hanging="340"/>
      </w:pPr>
      <w:rPr>
        <w:rFonts w:ascii="Wingdings" w:hAnsi="Wingdings"/>
        <w:color w:val="7BA4DB"/>
      </w:rPr>
    </w:lvl>
    <w:lvl w:ilvl="1">
      <w:start w:val="1"/>
      <w:numFmt w:val="bullet"/>
      <w:lvlText w:val=""/>
      <w:lvlJc w:val="left"/>
      <w:pPr>
        <w:ind w:left="907" w:hanging="34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9D30EC1"/>
    <w:multiLevelType w:val="multilevel"/>
    <w:tmpl w:val="DB3E8B02"/>
    <w:numStyleLink w:val="LCalineje"/>
  </w:abstractNum>
  <w:abstractNum w:abstractNumId="3" w15:restartNumberingAfterBreak="0">
    <w:nsid w:val="0ADE0FB9"/>
    <w:multiLevelType w:val="multilevel"/>
    <w:tmpl w:val="0F8A7A86"/>
    <w:lvl w:ilvl="0">
      <w:start w:val="1"/>
      <w:numFmt w:val="decimal"/>
      <w:pStyle w:val="LCNaslov1"/>
      <w:lvlText w:val="%1"/>
      <w:lvlJc w:val="left"/>
      <w:pPr>
        <w:ind w:left="432" w:hanging="432"/>
      </w:pPr>
      <w:rPr>
        <w:rFonts w:hint="default"/>
        <w:color w:val="auto"/>
      </w:rPr>
    </w:lvl>
    <w:lvl w:ilvl="1">
      <w:start w:val="1"/>
      <w:numFmt w:val="decimal"/>
      <w:pStyle w:val="LCNaslov2"/>
      <w:lvlText w:val="%1.%2"/>
      <w:lvlJc w:val="left"/>
      <w:pPr>
        <w:ind w:left="576" w:hanging="576"/>
      </w:pPr>
      <w:rPr>
        <w:rFonts w:hint="default"/>
      </w:rPr>
    </w:lvl>
    <w:lvl w:ilvl="2">
      <w:start w:val="1"/>
      <w:numFmt w:val="decimal"/>
      <w:pStyle w:val="LCNaslov3"/>
      <w:lvlText w:val="%1.%2.%3"/>
      <w:lvlJc w:val="left"/>
      <w:pPr>
        <w:ind w:left="567" w:hanging="567"/>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0E087EA3"/>
    <w:multiLevelType w:val="hybridMultilevel"/>
    <w:tmpl w:val="1B36609C"/>
    <w:lvl w:ilvl="0" w:tplc="CDCCB4BA">
      <w:start w:val="1"/>
      <w:numFmt w:val="bullet"/>
      <w:lvlText w:val=""/>
      <w:lvlJc w:val="left"/>
      <w:pPr>
        <w:ind w:left="720" w:hanging="360"/>
      </w:pPr>
      <w:rPr>
        <w:rFonts w:ascii="Symbol" w:hAnsi="Symbol" w:cs="Symbol" w:hint="default"/>
        <w:sz w:val="18"/>
        <w:szCs w:val="18"/>
      </w:rPr>
    </w:lvl>
    <w:lvl w:ilvl="1" w:tplc="EED65066">
      <w:start w:val="1"/>
      <w:numFmt w:val="bullet"/>
      <w:lvlText w:val="o"/>
      <w:lvlJc w:val="left"/>
      <w:pPr>
        <w:ind w:left="1440" w:hanging="360"/>
      </w:pPr>
      <w:rPr>
        <w:rFonts w:ascii="Courier New" w:hAnsi="Courier New" w:cs="Courier New" w:hint="default"/>
      </w:rPr>
    </w:lvl>
    <w:lvl w:ilvl="2" w:tplc="C406D4D0">
      <w:start w:val="1"/>
      <w:numFmt w:val="bullet"/>
      <w:lvlText w:val=""/>
      <w:lvlJc w:val="left"/>
      <w:pPr>
        <w:ind w:left="2160" w:hanging="360"/>
      </w:pPr>
      <w:rPr>
        <w:rFonts w:ascii="Wingdings" w:hAnsi="Wingdings" w:cs="Wingdings" w:hint="default"/>
      </w:rPr>
    </w:lvl>
    <w:lvl w:ilvl="3" w:tplc="DE308000">
      <w:start w:val="1"/>
      <w:numFmt w:val="bullet"/>
      <w:lvlText w:val=""/>
      <w:lvlJc w:val="left"/>
      <w:pPr>
        <w:ind w:left="2880" w:hanging="360"/>
      </w:pPr>
      <w:rPr>
        <w:rFonts w:ascii="Symbol" w:hAnsi="Symbol" w:cs="Symbol" w:hint="default"/>
      </w:rPr>
    </w:lvl>
    <w:lvl w:ilvl="4" w:tplc="E4C27360">
      <w:start w:val="1"/>
      <w:numFmt w:val="bullet"/>
      <w:lvlText w:val="o"/>
      <w:lvlJc w:val="left"/>
      <w:pPr>
        <w:ind w:left="3600" w:hanging="360"/>
      </w:pPr>
      <w:rPr>
        <w:rFonts w:ascii="Courier New" w:hAnsi="Courier New" w:cs="Courier New" w:hint="default"/>
      </w:rPr>
    </w:lvl>
    <w:lvl w:ilvl="5" w:tplc="ADEE3A34">
      <w:start w:val="1"/>
      <w:numFmt w:val="bullet"/>
      <w:lvlText w:val=""/>
      <w:lvlJc w:val="left"/>
      <w:pPr>
        <w:ind w:left="4320" w:hanging="360"/>
      </w:pPr>
      <w:rPr>
        <w:rFonts w:ascii="Wingdings" w:hAnsi="Wingdings" w:cs="Wingdings" w:hint="default"/>
      </w:rPr>
    </w:lvl>
    <w:lvl w:ilvl="6" w:tplc="253AABB0">
      <w:start w:val="1"/>
      <w:numFmt w:val="bullet"/>
      <w:lvlText w:val=""/>
      <w:lvlJc w:val="left"/>
      <w:pPr>
        <w:ind w:left="5040" w:hanging="360"/>
      </w:pPr>
      <w:rPr>
        <w:rFonts w:ascii="Symbol" w:hAnsi="Symbol" w:cs="Symbol" w:hint="default"/>
      </w:rPr>
    </w:lvl>
    <w:lvl w:ilvl="7" w:tplc="28F49AB6">
      <w:start w:val="1"/>
      <w:numFmt w:val="bullet"/>
      <w:lvlText w:val="o"/>
      <w:lvlJc w:val="left"/>
      <w:pPr>
        <w:ind w:left="5760" w:hanging="360"/>
      </w:pPr>
      <w:rPr>
        <w:rFonts w:ascii="Courier New" w:hAnsi="Courier New" w:cs="Courier New" w:hint="default"/>
      </w:rPr>
    </w:lvl>
    <w:lvl w:ilvl="8" w:tplc="D2D016CA">
      <w:start w:val="1"/>
      <w:numFmt w:val="bullet"/>
      <w:lvlText w:val=""/>
      <w:lvlJc w:val="left"/>
      <w:pPr>
        <w:ind w:left="6480" w:hanging="360"/>
      </w:pPr>
      <w:rPr>
        <w:rFonts w:ascii="Wingdings" w:hAnsi="Wingdings" w:cs="Wingdings" w:hint="default"/>
      </w:rPr>
    </w:lvl>
  </w:abstractNum>
  <w:abstractNum w:abstractNumId="5" w15:restartNumberingAfterBreak="0">
    <w:nsid w:val="103F6615"/>
    <w:multiLevelType w:val="hybridMultilevel"/>
    <w:tmpl w:val="E9644732"/>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A392AF8"/>
    <w:multiLevelType w:val="hybridMultilevel"/>
    <w:tmpl w:val="6C0C5FBC"/>
    <w:lvl w:ilvl="0" w:tplc="1AAEE398">
      <w:start w:val="1"/>
      <w:numFmt w:val="bullet"/>
      <w:lvlText w:val=""/>
      <w:lvlJc w:val="left"/>
      <w:pPr>
        <w:ind w:left="720" w:hanging="360"/>
      </w:pPr>
      <w:rPr>
        <w:rFonts w:ascii="Symbol" w:hAnsi="Symbol" w:cs="Symbol" w:hint="default"/>
        <w:sz w:val="18"/>
        <w:szCs w:val="18"/>
      </w:rPr>
    </w:lvl>
    <w:lvl w:ilvl="1" w:tplc="F4528D7C">
      <w:start w:val="1"/>
      <w:numFmt w:val="bullet"/>
      <w:lvlText w:val="o"/>
      <w:lvlJc w:val="left"/>
      <w:pPr>
        <w:ind w:left="1440" w:hanging="360"/>
      </w:pPr>
      <w:rPr>
        <w:rFonts w:ascii="Courier New" w:hAnsi="Courier New" w:cs="Courier New" w:hint="default"/>
      </w:rPr>
    </w:lvl>
    <w:lvl w:ilvl="2" w:tplc="798EB936">
      <w:start w:val="1"/>
      <w:numFmt w:val="bullet"/>
      <w:lvlText w:val=""/>
      <w:lvlJc w:val="left"/>
      <w:pPr>
        <w:ind w:left="2160" w:hanging="360"/>
      </w:pPr>
      <w:rPr>
        <w:rFonts w:ascii="Wingdings" w:hAnsi="Wingdings" w:cs="Wingdings" w:hint="default"/>
      </w:rPr>
    </w:lvl>
    <w:lvl w:ilvl="3" w:tplc="BDB0A6B8">
      <w:start w:val="1"/>
      <w:numFmt w:val="bullet"/>
      <w:lvlText w:val=""/>
      <w:lvlJc w:val="left"/>
      <w:pPr>
        <w:ind w:left="2880" w:hanging="360"/>
      </w:pPr>
      <w:rPr>
        <w:rFonts w:ascii="Symbol" w:hAnsi="Symbol" w:cs="Symbol" w:hint="default"/>
      </w:rPr>
    </w:lvl>
    <w:lvl w:ilvl="4" w:tplc="745ECC7C">
      <w:start w:val="1"/>
      <w:numFmt w:val="bullet"/>
      <w:lvlText w:val="o"/>
      <w:lvlJc w:val="left"/>
      <w:pPr>
        <w:ind w:left="3600" w:hanging="360"/>
      </w:pPr>
      <w:rPr>
        <w:rFonts w:ascii="Courier New" w:hAnsi="Courier New" w:cs="Courier New" w:hint="default"/>
      </w:rPr>
    </w:lvl>
    <w:lvl w:ilvl="5" w:tplc="60D086B8">
      <w:start w:val="1"/>
      <w:numFmt w:val="bullet"/>
      <w:lvlText w:val=""/>
      <w:lvlJc w:val="left"/>
      <w:pPr>
        <w:ind w:left="4320" w:hanging="360"/>
      </w:pPr>
      <w:rPr>
        <w:rFonts w:ascii="Wingdings" w:hAnsi="Wingdings" w:cs="Wingdings" w:hint="default"/>
      </w:rPr>
    </w:lvl>
    <w:lvl w:ilvl="6" w:tplc="E124A6E8">
      <w:start w:val="1"/>
      <w:numFmt w:val="bullet"/>
      <w:lvlText w:val=""/>
      <w:lvlJc w:val="left"/>
      <w:pPr>
        <w:ind w:left="5040" w:hanging="360"/>
      </w:pPr>
      <w:rPr>
        <w:rFonts w:ascii="Symbol" w:hAnsi="Symbol" w:cs="Symbol" w:hint="default"/>
      </w:rPr>
    </w:lvl>
    <w:lvl w:ilvl="7" w:tplc="B2D2A446">
      <w:start w:val="1"/>
      <w:numFmt w:val="bullet"/>
      <w:lvlText w:val="o"/>
      <w:lvlJc w:val="left"/>
      <w:pPr>
        <w:ind w:left="5760" w:hanging="360"/>
      </w:pPr>
      <w:rPr>
        <w:rFonts w:ascii="Courier New" w:hAnsi="Courier New" w:cs="Courier New" w:hint="default"/>
      </w:rPr>
    </w:lvl>
    <w:lvl w:ilvl="8" w:tplc="B66C01FA">
      <w:start w:val="1"/>
      <w:numFmt w:val="bullet"/>
      <w:lvlText w:val=""/>
      <w:lvlJc w:val="left"/>
      <w:pPr>
        <w:ind w:left="6480" w:hanging="360"/>
      </w:pPr>
      <w:rPr>
        <w:rFonts w:ascii="Wingdings" w:hAnsi="Wingdings" w:cs="Wingdings" w:hint="default"/>
      </w:rPr>
    </w:lvl>
  </w:abstractNum>
  <w:abstractNum w:abstractNumId="7" w15:restartNumberingAfterBreak="0">
    <w:nsid w:val="1C1454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62C2569"/>
    <w:multiLevelType w:val="hybridMultilevel"/>
    <w:tmpl w:val="31F27B3E"/>
    <w:lvl w:ilvl="0" w:tplc="04240017">
      <w:start w:val="1"/>
      <w:numFmt w:val="lowerLetter"/>
      <w:lvlText w:val="%1)"/>
      <w:lvlJc w:val="left"/>
      <w:pPr>
        <w:ind w:left="720" w:hanging="720"/>
      </w:pPr>
      <w:rPr>
        <w:rFonts w:hint="default"/>
      </w:rPr>
    </w:lvl>
    <w:lvl w:ilvl="1" w:tplc="04240013">
      <w:start w:val="1"/>
      <w:numFmt w:val="upperRoman"/>
      <w:lvlText w:val="%2."/>
      <w:lvlJc w:val="right"/>
      <w:pPr>
        <w:ind w:left="1080" w:hanging="360"/>
      </w:pPr>
    </w:lvl>
    <w:lvl w:ilvl="2" w:tplc="3B0C83AC">
      <w:start w:val="1"/>
      <w:numFmt w:val="lowerLetter"/>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D2F2D19"/>
    <w:multiLevelType w:val="hybridMultilevel"/>
    <w:tmpl w:val="9940AF56"/>
    <w:lvl w:ilvl="0" w:tplc="124A0F80">
      <w:start w:val="1"/>
      <w:numFmt w:val="bullet"/>
      <w:lvlText w:val=""/>
      <w:lvlJc w:val="left"/>
      <w:pPr>
        <w:ind w:left="720" w:hanging="360"/>
      </w:pPr>
      <w:rPr>
        <w:rFonts w:ascii="Symbol" w:hAnsi="Symbol" w:cs="Symbol" w:hint="default"/>
        <w:sz w:val="18"/>
        <w:szCs w:val="18"/>
      </w:rPr>
    </w:lvl>
    <w:lvl w:ilvl="1" w:tplc="057A8080">
      <w:start w:val="1"/>
      <w:numFmt w:val="bullet"/>
      <w:lvlText w:val="o"/>
      <w:lvlJc w:val="left"/>
      <w:pPr>
        <w:ind w:left="1440" w:hanging="360"/>
      </w:pPr>
      <w:rPr>
        <w:rFonts w:ascii="Courier New" w:hAnsi="Courier New" w:cs="Courier New" w:hint="default"/>
      </w:rPr>
    </w:lvl>
    <w:lvl w:ilvl="2" w:tplc="22DA7F2E">
      <w:start w:val="1"/>
      <w:numFmt w:val="bullet"/>
      <w:lvlText w:val=""/>
      <w:lvlJc w:val="left"/>
      <w:pPr>
        <w:ind w:left="2160" w:hanging="360"/>
      </w:pPr>
      <w:rPr>
        <w:rFonts w:ascii="Wingdings" w:hAnsi="Wingdings" w:cs="Wingdings" w:hint="default"/>
      </w:rPr>
    </w:lvl>
    <w:lvl w:ilvl="3" w:tplc="864EBF4C">
      <w:start w:val="1"/>
      <w:numFmt w:val="bullet"/>
      <w:lvlText w:val=""/>
      <w:lvlJc w:val="left"/>
      <w:pPr>
        <w:ind w:left="2880" w:hanging="360"/>
      </w:pPr>
      <w:rPr>
        <w:rFonts w:ascii="Symbol" w:hAnsi="Symbol" w:cs="Symbol" w:hint="default"/>
      </w:rPr>
    </w:lvl>
    <w:lvl w:ilvl="4" w:tplc="70CA6084">
      <w:start w:val="1"/>
      <w:numFmt w:val="bullet"/>
      <w:lvlText w:val="o"/>
      <w:lvlJc w:val="left"/>
      <w:pPr>
        <w:ind w:left="3600" w:hanging="360"/>
      </w:pPr>
      <w:rPr>
        <w:rFonts w:ascii="Courier New" w:hAnsi="Courier New" w:cs="Courier New" w:hint="default"/>
      </w:rPr>
    </w:lvl>
    <w:lvl w:ilvl="5" w:tplc="14403E6C">
      <w:start w:val="1"/>
      <w:numFmt w:val="bullet"/>
      <w:lvlText w:val=""/>
      <w:lvlJc w:val="left"/>
      <w:pPr>
        <w:ind w:left="4320" w:hanging="360"/>
      </w:pPr>
      <w:rPr>
        <w:rFonts w:ascii="Wingdings" w:hAnsi="Wingdings" w:cs="Wingdings" w:hint="default"/>
      </w:rPr>
    </w:lvl>
    <w:lvl w:ilvl="6" w:tplc="FE140EFC">
      <w:start w:val="1"/>
      <w:numFmt w:val="bullet"/>
      <w:lvlText w:val=""/>
      <w:lvlJc w:val="left"/>
      <w:pPr>
        <w:ind w:left="5040" w:hanging="360"/>
      </w:pPr>
      <w:rPr>
        <w:rFonts w:ascii="Symbol" w:hAnsi="Symbol" w:cs="Symbol" w:hint="default"/>
      </w:rPr>
    </w:lvl>
    <w:lvl w:ilvl="7" w:tplc="232A4AF8">
      <w:start w:val="1"/>
      <w:numFmt w:val="bullet"/>
      <w:lvlText w:val="o"/>
      <w:lvlJc w:val="left"/>
      <w:pPr>
        <w:ind w:left="5760" w:hanging="360"/>
      </w:pPr>
      <w:rPr>
        <w:rFonts w:ascii="Courier New" w:hAnsi="Courier New" w:cs="Courier New" w:hint="default"/>
      </w:rPr>
    </w:lvl>
    <w:lvl w:ilvl="8" w:tplc="87D8CD9C">
      <w:start w:val="1"/>
      <w:numFmt w:val="bullet"/>
      <w:lvlText w:val=""/>
      <w:lvlJc w:val="left"/>
      <w:pPr>
        <w:ind w:left="6480" w:hanging="360"/>
      </w:pPr>
      <w:rPr>
        <w:rFonts w:ascii="Wingdings" w:hAnsi="Wingdings" w:cs="Wingdings" w:hint="default"/>
      </w:rPr>
    </w:lvl>
  </w:abstractNum>
  <w:abstractNum w:abstractNumId="10" w15:restartNumberingAfterBreak="0">
    <w:nsid w:val="2FB01FC1"/>
    <w:multiLevelType w:val="hybridMultilevel"/>
    <w:tmpl w:val="F0A0A9DC"/>
    <w:lvl w:ilvl="0" w:tplc="D9CE5E28">
      <w:start w:val="1"/>
      <w:numFmt w:val="bullet"/>
      <w:lvlText w:val=""/>
      <w:lvlJc w:val="left"/>
      <w:pPr>
        <w:ind w:left="720" w:hanging="360"/>
      </w:pPr>
      <w:rPr>
        <w:rFonts w:ascii="Symbol" w:hAnsi="Symbol" w:cs="Symbol" w:hint="default"/>
        <w:sz w:val="18"/>
        <w:szCs w:val="18"/>
      </w:rPr>
    </w:lvl>
    <w:lvl w:ilvl="1" w:tplc="A5E00FE4">
      <w:start w:val="1"/>
      <w:numFmt w:val="bullet"/>
      <w:lvlText w:val="o"/>
      <w:lvlJc w:val="left"/>
      <w:pPr>
        <w:ind w:left="1440" w:hanging="360"/>
      </w:pPr>
      <w:rPr>
        <w:rFonts w:ascii="Courier New" w:hAnsi="Courier New" w:cs="Courier New" w:hint="default"/>
      </w:rPr>
    </w:lvl>
    <w:lvl w:ilvl="2" w:tplc="00DAE654">
      <w:start w:val="1"/>
      <w:numFmt w:val="bullet"/>
      <w:lvlText w:val=""/>
      <w:lvlJc w:val="left"/>
      <w:pPr>
        <w:ind w:left="2160" w:hanging="360"/>
      </w:pPr>
      <w:rPr>
        <w:rFonts w:ascii="Wingdings" w:hAnsi="Wingdings" w:cs="Wingdings" w:hint="default"/>
      </w:rPr>
    </w:lvl>
    <w:lvl w:ilvl="3" w:tplc="E2E6319C">
      <w:start w:val="1"/>
      <w:numFmt w:val="bullet"/>
      <w:lvlText w:val=""/>
      <w:lvlJc w:val="left"/>
      <w:pPr>
        <w:ind w:left="2880" w:hanging="360"/>
      </w:pPr>
      <w:rPr>
        <w:rFonts w:ascii="Symbol" w:hAnsi="Symbol" w:cs="Symbol" w:hint="default"/>
      </w:rPr>
    </w:lvl>
    <w:lvl w:ilvl="4" w:tplc="8B1429C6">
      <w:start w:val="1"/>
      <w:numFmt w:val="bullet"/>
      <w:lvlText w:val="o"/>
      <w:lvlJc w:val="left"/>
      <w:pPr>
        <w:ind w:left="3600" w:hanging="360"/>
      </w:pPr>
      <w:rPr>
        <w:rFonts w:ascii="Courier New" w:hAnsi="Courier New" w:cs="Courier New" w:hint="default"/>
      </w:rPr>
    </w:lvl>
    <w:lvl w:ilvl="5" w:tplc="FFBC9B58">
      <w:start w:val="1"/>
      <w:numFmt w:val="bullet"/>
      <w:lvlText w:val=""/>
      <w:lvlJc w:val="left"/>
      <w:pPr>
        <w:ind w:left="4320" w:hanging="360"/>
      </w:pPr>
      <w:rPr>
        <w:rFonts w:ascii="Wingdings" w:hAnsi="Wingdings" w:cs="Wingdings" w:hint="default"/>
      </w:rPr>
    </w:lvl>
    <w:lvl w:ilvl="6" w:tplc="FF260158">
      <w:start w:val="1"/>
      <w:numFmt w:val="bullet"/>
      <w:lvlText w:val=""/>
      <w:lvlJc w:val="left"/>
      <w:pPr>
        <w:ind w:left="5040" w:hanging="360"/>
      </w:pPr>
      <w:rPr>
        <w:rFonts w:ascii="Symbol" w:hAnsi="Symbol" w:cs="Symbol" w:hint="default"/>
      </w:rPr>
    </w:lvl>
    <w:lvl w:ilvl="7" w:tplc="EE18C5D0">
      <w:start w:val="1"/>
      <w:numFmt w:val="bullet"/>
      <w:lvlText w:val="o"/>
      <w:lvlJc w:val="left"/>
      <w:pPr>
        <w:ind w:left="5760" w:hanging="360"/>
      </w:pPr>
      <w:rPr>
        <w:rFonts w:ascii="Courier New" w:hAnsi="Courier New" w:cs="Courier New" w:hint="default"/>
      </w:rPr>
    </w:lvl>
    <w:lvl w:ilvl="8" w:tplc="719E1844">
      <w:start w:val="1"/>
      <w:numFmt w:val="bullet"/>
      <w:lvlText w:val=""/>
      <w:lvlJc w:val="left"/>
      <w:pPr>
        <w:ind w:left="6480" w:hanging="360"/>
      </w:pPr>
      <w:rPr>
        <w:rFonts w:ascii="Wingdings" w:hAnsi="Wingdings" w:cs="Wingdings" w:hint="default"/>
      </w:rPr>
    </w:lvl>
  </w:abstractNum>
  <w:abstractNum w:abstractNumId="11" w15:restartNumberingAfterBreak="0">
    <w:nsid w:val="32D30EF7"/>
    <w:multiLevelType w:val="hybridMultilevel"/>
    <w:tmpl w:val="1B9A2A2C"/>
    <w:lvl w:ilvl="0" w:tplc="6352B8C2">
      <w:start w:val="1"/>
      <w:numFmt w:val="bullet"/>
      <w:lvlText w:val=""/>
      <w:lvlJc w:val="left"/>
      <w:pPr>
        <w:ind w:left="720" w:hanging="360"/>
      </w:pPr>
      <w:rPr>
        <w:rFonts w:ascii="Symbol" w:hAnsi="Symbol" w:cs="Symbol" w:hint="default"/>
        <w:sz w:val="18"/>
        <w:szCs w:val="18"/>
      </w:rPr>
    </w:lvl>
    <w:lvl w:ilvl="1" w:tplc="F744AA96">
      <w:start w:val="1"/>
      <w:numFmt w:val="bullet"/>
      <w:lvlText w:val="o"/>
      <w:lvlJc w:val="left"/>
      <w:pPr>
        <w:ind w:left="1440" w:hanging="360"/>
      </w:pPr>
      <w:rPr>
        <w:rFonts w:ascii="Courier New" w:hAnsi="Courier New" w:cs="Courier New" w:hint="default"/>
      </w:rPr>
    </w:lvl>
    <w:lvl w:ilvl="2" w:tplc="C3FC3E6A">
      <w:start w:val="1"/>
      <w:numFmt w:val="bullet"/>
      <w:lvlText w:val=""/>
      <w:lvlJc w:val="left"/>
      <w:pPr>
        <w:ind w:left="2160" w:hanging="360"/>
      </w:pPr>
      <w:rPr>
        <w:rFonts w:ascii="Wingdings" w:hAnsi="Wingdings" w:cs="Wingdings" w:hint="default"/>
      </w:rPr>
    </w:lvl>
    <w:lvl w:ilvl="3" w:tplc="FC888E32">
      <w:start w:val="1"/>
      <w:numFmt w:val="bullet"/>
      <w:lvlText w:val=""/>
      <w:lvlJc w:val="left"/>
      <w:pPr>
        <w:ind w:left="2880" w:hanging="360"/>
      </w:pPr>
      <w:rPr>
        <w:rFonts w:ascii="Symbol" w:hAnsi="Symbol" w:cs="Symbol" w:hint="default"/>
      </w:rPr>
    </w:lvl>
    <w:lvl w:ilvl="4" w:tplc="C0F2B6C0">
      <w:start w:val="1"/>
      <w:numFmt w:val="bullet"/>
      <w:lvlText w:val="o"/>
      <w:lvlJc w:val="left"/>
      <w:pPr>
        <w:ind w:left="3600" w:hanging="360"/>
      </w:pPr>
      <w:rPr>
        <w:rFonts w:ascii="Courier New" w:hAnsi="Courier New" w:cs="Courier New" w:hint="default"/>
      </w:rPr>
    </w:lvl>
    <w:lvl w:ilvl="5" w:tplc="76D41E8C">
      <w:start w:val="1"/>
      <w:numFmt w:val="bullet"/>
      <w:lvlText w:val=""/>
      <w:lvlJc w:val="left"/>
      <w:pPr>
        <w:ind w:left="4320" w:hanging="360"/>
      </w:pPr>
      <w:rPr>
        <w:rFonts w:ascii="Wingdings" w:hAnsi="Wingdings" w:cs="Wingdings" w:hint="default"/>
      </w:rPr>
    </w:lvl>
    <w:lvl w:ilvl="6" w:tplc="4F04C06A">
      <w:start w:val="1"/>
      <w:numFmt w:val="bullet"/>
      <w:lvlText w:val=""/>
      <w:lvlJc w:val="left"/>
      <w:pPr>
        <w:ind w:left="5040" w:hanging="360"/>
      </w:pPr>
      <w:rPr>
        <w:rFonts w:ascii="Symbol" w:hAnsi="Symbol" w:cs="Symbol" w:hint="default"/>
      </w:rPr>
    </w:lvl>
    <w:lvl w:ilvl="7" w:tplc="5B66AA22">
      <w:start w:val="1"/>
      <w:numFmt w:val="bullet"/>
      <w:lvlText w:val="o"/>
      <w:lvlJc w:val="left"/>
      <w:pPr>
        <w:ind w:left="5760" w:hanging="360"/>
      </w:pPr>
      <w:rPr>
        <w:rFonts w:ascii="Courier New" w:hAnsi="Courier New" w:cs="Courier New" w:hint="default"/>
      </w:rPr>
    </w:lvl>
    <w:lvl w:ilvl="8" w:tplc="77B28754">
      <w:start w:val="1"/>
      <w:numFmt w:val="bullet"/>
      <w:lvlText w:val=""/>
      <w:lvlJc w:val="left"/>
      <w:pPr>
        <w:ind w:left="6480" w:hanging="360"/>
      </w:pPr>
      <w:rPr>
        <w:rFonts w:ascii="Wingdings" w:hAnsi="Wingdings" w:cs="Wingdings" w:hint="default"/>
      </w:rPr>
    </w:lvl>
  </w:abstractNum>
  <w:abstractNum w:abstractNumId="12"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3ADC3E10"/>
    <w:multiLevelType w:val="hybridMultilevel"/>
    <w:tmpl w:val="450C4746"/>
    <w:lvl w:ilvl="0" w:tplc="D8A0EE0C">
      <w:start w:val="1"/>
      <w:numFmt w:val="bullet"/>
      <w:lvlText w:val=""/>
      <w:lvlJc w:val="left"/>
      <w:pPr>
        <w:ind w:left="720" w:hanging="360"/>
      </w:pPr>
      <w:rPr>
        <w:rFonts w:ascii="Symbol" w:hAnsi="Symbol" w:cs="Symbol" w:hint="default"/>
        <w:sz w:val="18"/>
        <w:szCs w:val="18"/>
      </w:rPr>
    </w:lvl>
    <w:lvl w:ilvl="1" w:tplc="CDEEC0BE">
      <w:start w:val="1"/>
      <w:numFmt w:val="bullet"/>
      <w:lvlText w:val="o"/>
      <w:lvlJc w:val="left"/>
      <w:pPr>
        <w:ind w:left="1440" w:hanging="360"/>
      </w:pPr>
      <w:rPr>
        <w:rFonts w:ascii="Courier New" w:hAnsi="Courier New" w:cs="Courier New" w:hint="default"/>
      </w:rPr>
    </w:lvl>
    <w:lvl w:ilvl="2" w:tplc="B46AE2F0">
      <w:start w:val="1"/>
      <w:numFmt w:val="bullet"/>
      <w:lvlText w:val=""/>
      <w:lvlJc w:val="left"/>
      <w:pPr>
        <w:ind w:left="2160" w:hanging="360"/>
      </w:pPr>
      <w:rPr>
        <w:rFonts w:ascii="Wingdings" w:hAnsi="Wingdings" w:cs="Wingdings" w:hint="default"/>
      </w:rPr>
    </w:lvl>
    <w:lvl w:ilvl="3" w:tplc="C0C258A4">
      <w:start w:val="1"/>
      <w:numFmt w:val="bullet"/>
      <w:lvlText w:val=""/>
      <w:lvlJc w:val="left"/>
      <w:pPr>
        <w:ind w:left="2880" w:hanging="360"/>
      </w:pPr>
      <w:rPr>
        <w:rFonts w:ascii="Symbol" w:hAnsi="Symbol" w:cs="Symbol" w:hint="default"/>
      </w:rPr>
    </w:lvl>
    <w:lvl w:ilvl="4" w:tplc="079E7188">
      <w:start w:val="1"/>
      <w:numFmt w:val="bullet"/>
      <w:lvlText w:val="o"/>
      <w:lvlJc w:val="left"/>
      <w:pPr>
        <w:ind w:left="3600" w:hanging="360"/>
      </w:pPr>
      <w:rPr>
        <w:rFonts w:ascii="Courier New" w:hAnsi="Courier New" w:cs="Courier New" w:hint="default"/>
      </w:rPr>
    </w:lvl>
    <w:lvl w:ilvl="5" w:tplc="F5C8BD8C">
      <w:start w:val="1"/>
      <w:numFmt w:val="bullet"/>
      <w:lvlText w:val=""/>
      <w:lvlJc w:val="left"/>
      <w:pPr>
        <w:ind w:left="4320" w:hanging="360"/>
      </w:pPr>
      <w:rPr>
        <w:rFonts w:ascii="Wingdings" w:hAnsi="Wingdings" w:cs="Wingdings" w:hint="default"/>
      </w:rPr>
    </w:lvl>
    <w:lvl w:ilvl="6" w:tplc="3B4E9570">
      <w:start w:val="1"/>
      <w:numFmt w:val="bullet"/>
      <w:lvlText w:val=""/>
      <w:lvlJc w:val="left"/>
      <w:pPr>
        <w:ind w:left="5040" w:hanging="360"/>
      </w:pPr>
      <w:rPr>
        <w:rFonts w:ascii="Symbol" w:hAnsi="Symbol" w:cs="Symbol" w:hint="default"/>
      </w:rPr>
    </w:lvl>
    <w:lvl w:ilvl="7" w:tplc="8154DE8C">
      <w:start w:val="1"/>
      <w:numFmt w:val="bullet"/>
      <w:lvlText w:val="o"/>
      <w:lvlJc w:val="left"/>
      <w:pPr>
        <w:ind w:left="5760" w:hanging="360"/>
      </w:pPr>
      <w:rPr>
        <w:rFonts w:ascii="Courier New" w:hAnsi="Courier New" w:cs="Courier New" w:hint="default"/>
      </w:rPr>
    </w:lvl>
    <w:lvl w:ilvl="8" w:tplc="2CEEFDFA">
      <w:start w:val="1"/>
      <w:numFmt w:val="bullet"/>
      <w:lvlText w:val=""/>
      <w:lvlJc w:val="left"/>
      <w:pPr>
        <w:ind w:left="6480" w:hanging="360"/>
      </w:pPr>
      <w:rPr>
        <w:rFonts w:ascii="Wingdings" w:hAnsi="Wingdings" w:cs="Wingdings" w:hint="default"/>
      </w:rPr>
    </w:lvl>
  </w:abstractNum>
  <w:abstractNum w:abstractNumId="14" w15:restartNumberingAfterBreak="0">
    <w:nsid w:val="50BE43E9"/>
    <w:multiLevelType w:val="hybridMultilevel"/>
    <w:tmpl w:val="F3DAA9A0"/>
    <w:lvl w:ilvl="0" w:tplc="79F08F34">
      <w:start w:val="1"/>
      <w:numFmt w:val="bullet"/>
      <w:pStyle w:val="naslovlena"/>
      <w:lvlText w:val="("/>
      <w:lvlJc w:val="left"/>
      <w:pPr>
        <w:tabs>
          <w:tab w:val="num" w:pos="0"/>
        </w:tabs>
        <w:ind w:left="142" w:hanging="142"/>
      </w:pPr>
      <w:rPr>
        <w:rFonts w:ascii="Arial" w:hAnsi="Arial" w:hint="default"/>
      </w:rPr>
    </w:lvl>
    <w:lvl w:ilvl="1" w:tplc="04240019">
      <w:start w:val="1"/>
      <w:numFmt w:val="bullet"/>
      <w:lvlText w:val="o"/>
      <w:lvlJc w:val="left"/>
      <w:pPr>
        <w:tabs>
          <w:tab w:val="num" w:pos="1440"/>
        </w:tabs>
        <w:ind w:left="1440" w:hanging="360"/>
      </w:pPr>
      <w:rPr>
        <w:rFonts w:ascii="Courier New" w:hAnsi="Courier New"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A71F62"/>
    <w:multiLevelType w:val="hybridMultilevel"/>
    <w:tmpl w:val="64BE43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C7A7834"/>
    <w:multiLevelType w:val="hybridMultilevel"/>
    <w:tmpl w:val="60E4981E"/>
    <w:lvl w:ilvl="0" w:tplc="3A5A12AA">
      <w:start w:val="1"/>
      <w:numFmt w:val="bullet"/>
      <w:lvlText w:val=""/>
      <w:lvlJc w:val="left"/>
      <w:pPr>
        <w:ind w:left="720" w:hanging="360"/>
      </w:pPr>
      <w:rPr>
        <w:rFonts w:ascii="Symbol" w:hAnsi="Symbol" w:cs="Symbol" w:hint="default"/>
        <w:sz w:val="18"/>
        <w:szCs w:val="18"/>
      </w:rPr>
    </w:lvl>
    <w:lvl w:ilvl="1" w:tplc="6C3A4856">
      <w:start w:val="1"/>
      <w:numFmt w:val="bullet"/>
      <w:lvlText w:val="o"/>
      <w:lvlJc w:val="left"/>
      <w:pPr>
        <w:ind w:left="1440" w:hanging="360"/>
      </w:pPr>
      <w:rPr>
        <w:rFonts w:ascii="Courier New" w:hAnsi="Courier New" w:cs="Courier New" w:hint="default"/>
      </w:rPr>
    </w:lvl>
    <w:lvl w:ilvl="2" w:tplc="8726517A">
      <w:start w:val="1"/>
      <w:numFmt w:val="bullet"/>
      <w:lvlText w:val=""/>
      <w:lvlJc w:val="left"/>
      <w:pPr>
        <w:ind w:left="2160" w:hanging="360"/>
      </w:pPr>
      <w:rPr>
        <w:rFonts w:ascii="Wingdings" w:hAnsi="Wingdings" w:cs="Wingdings" w:hint="default"/>
      </w:rPr>
    </w:lvl>
    <w:lvl w:ilvl="3" w:tplc="3F3681A0">
      <w:start w:val="1"/>
      <w:numFmt w:val="bullet"/>
      <w:lvlText w:val=""/>
      <w:lvlJc w:val="left"/>
      <w:pPr>
        <w:ind w:left="2880" w:hanging="360"/>
      </w:pPr>
      <w:rPr>
        <w:rFonts w:ascii="Symbol" w:hAnsi="Symbol" w:cs="Symbol" w:hint="default"/>
      </w:rPr>
    </w:lvl>
    <w:lvl w:ilvl="4" w:tplc="3CA4B380">
      <w:start w:val="1"/>
      <w:numFmt w:val="bullet"/>
      <w:lvlText w:val="o"/>
      <w:lvlJc w:val="left"/>
      <w:pPr>
        <w:ind w:left="3600" w:hanging="360"/>
      </w:pPr>
      <w:rPr>
        <w:rFonts w:ascii="Courier New" w:hAnsi="Courier New" w:cs="Courier New" w:hint="default"/>
      </w:rPr>
    </w:lvl>
    <w:lvl w:ilvl="5" w:tplc="A53ECD10">
      <w:start w:val="1"/>
      <w:numFmt w:val="bullet"/>
      <w:lvlText w:val=""/>
      <w:lvlJc w:val="left"/>
      <w:pPr>
        <w:ind w:left="4320" w:hanging="360"/>
      </w:pPr>
      <w:rPr>
        <w:rFonts w:ascii="Wingdings" w:hAnsi="Wingdings" w:cs="Wingdings" w:hint="default"/>
      </w:rPr>
    </w:lvl>
    <w:lvl w:ilvl="6" w:tplc="9E082D4C">
      <w:start w:val="1"/>
      <w:numFmt w:val="bullet"/>
      <w:lvlText w:val=""/>
      <w:lvlJc w:val="left"/>
      <w:pPr>
        <w:ind w:left="5040" w:hanging="360"/>
      </w:pPr>
      <w:rPr>
        <w:rFonts w:ascii="Symbol" w:hAnsi="Symbol" w:cs="Symbol" w:hint="default"/>
      </w:rPr>
    </w:lvl>
    <w:lvl w:ilvl="7" w:tplc="3984D812">
      <w:start w:val="1"/>
      <w:numFmt w:val="bullet"/>
      <w:lvlText w:val="o"/>
      <w:lvlJc w:val="left"/>
      <w:pPr>
        <w:ind w:left="5760" w:hanging="360"/>
      </w:pPr>
      <w:rPr>
        <w:rFonts w:ascii="Courier New" w:hAnsi="Courier New" w:cs="Courier New" w:hint="default"/>
      </w:rPr>
    </w:lvl>
    <w:lvl w:ilvl="8" w:tplc="BD6EA884">
      <w:start w:val="1"/>
      <w:numFmt w:val="bullet"/>
      <w:lvlText w:val=""/>
      <w:lvlJc w:val="left"/>
      <w:pPr>
        <w:ind w:left="6480" w:hanging="360"/>
      </w:pPr>
      <w:rPr>
        <w:rFonts w:ascii="Wingdings" w:hAnsi="Wingdings" w:cs="Wingdings" w:hint="default"/>
      </w:rPr>
    </w:lvl>
  </w:abstractNum>
  <w:abstractNum w:abstractNumId="17" w15:restartNumberingAfterBreak="0">
    <w:nsid w:val="5F963B0A"/>
    <w:multiLevelType w:val="hybridMultilevel"/>
    <w:tmpl w:val="64BE43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21912C0"/>
    <w:multiLevelType w:val="hybridMultilevel"/>
    <w:tmpl w:val="E3A81FF6"/>
    <w:lvl w:ilvl="0" w:tplc="849AA7D8">
      <w:start w:val="1"/>
      <w:numFmt w:val="bullet"/>
      <w:lvlText w:val=""/>
      <w:lvlJc w:val="left"/>
      <w:pPr>
        <w:ind w:left="720" w:hanging="360"/>
      </w:pPr>
      <w:rPr>
        <w:rFonts w:ascii="Symbol" w:hAnsi="Symbol" w:cs="Symbol" w:hint="default"/>
        <w:sz w:val="18"/>
        <w:szCs w:val="18"/>
      </w:rPr>
    </w:lvl>
    <w:lvl w:ilvl="1" w:tplc="B1245B96">
      <w:start w:val="1"/>
      <w:numFmt w:val="bullet"/>
      <w:lvlText w:val="o"/>
      <w:lvlJc w:val="left"/>
      <w:pPr>
        <w:ind w:left="1440" w:hanging="360"/>
      </w:pPr>
      <w:rPr>
        <w:rFonts w:ascii="Courier New" w:hAnsi="Courier New" w:cs="Courier New" w:hint="default"/>
      </w:rPr>
    </w:lvl>
    <w:lvl w:ilvl="2" w:tplc="1D663FC2">
      <w:start w:val="1"/>
      <w:numFmt w:val="bullet"/>
      <w:lvlText w:val=""/>
      <w:lvlJc w:val="left"/>
      <w:pPr>
        <w:ind w:left="2160" w:hanging="360"/>
      </w:pPr>
      <w:rPr>
        <w:rFonts w:ascii="Wingdings" w:hAnsi="Wingdings" w:cs="Wingdings" w:hint="default"/>
      </w:rPr>
    </w:lvl>
    <w:lvl w:ilvl="3" w:tplc="7EE81CCC">
      <w:start w:val="1"/>
      <w:numFmt w:val="bullet"/>
      <w:lvlText w:val=""/>
      <w:lvlJc w:val="left"/>
      <w:pPr>
        <w:ind w:left="2880" w:hanging="360"/>
      </w:pPr>
      <w:rPr>
        <w:rFonts w:ascii="Symbol" w:hAnsi="Symbol" w:cs="Symbol" w:hint="default"/>
      </w:rPr>
    </w:lvl>
    <w:lvl w:ilvl="4" w:tplc="1FC66E9E">
      <w:start w:val="1"/>
      <w:numFmt w:val="bullet"/>
      <w:lvlText w:val="o"/>
      <w:lvlJc w:val="left"/>
      <w:pPr>
        <w:ind w:left="3600" w:hanging="360"/>
      </w:pPr>
      <w:rPr>
        <w:rFonts w:ascii="Courier New" w:hAnsi="Courier New" w:cs="Courier New" w:hint="default"/>
      </w:rPr>
    </w:lvl>
    <w:lvl w:ilvl="5" w:tplc="2AA2E64A">
      <w:start w:val="1"/>
      <w:numFmt w:val="bullet"/>
      <w:lvlText w:val=""/>
      <w:lvlJc w:val="left"/>
      <w:pPr>
        <w:ind w:left="4320" w:hanging="360"/>
      </w:pPr>
      <w:rPr>
        <w:rFonts w:ascii="Wingdings" w:hAnsi="Wingdings" w:cs="Wingdings" w:hint="default"/>
      </w:rPr>
    </w:lvl>
    <w:lvl w:ilvl="6" w:tplc="3C26E6F8">
      <w:start w:val="1"/>
      <w:numFmt w:val="bullet"/>
      <w:lvlText w:val=""/>
      <w:lvlJc w:val="left"/>
      <w:pPr>
        <w:ind w:left="5040" w:hanging="360"/>
      </w:pPr>
      <w:rPr>
        <w:rFonts w:ascii="Symbol" w:hAnsi="Symbol" w:cs="Symbol" w:hint="default"/>
      </w:rPr>
    </w:lvl>
    <w:lvl w:ilvl="7" w:tplc="3BBAD268">
      <w:start w:val="1"/>
      <w:numFmt w:val="bullet"/>
      <w:lvlText w:val="o"/>
      <w:lvlJc w:val="left"/>
      <w:pPr>
        <w:ind w:left="5760" w:hanging="360"/>
      </w:pPr>
      <w:rPr>
        <w:rFonts w:ascii="Courier New" w:hAnsi="Courier New" w:cs="Courier New" w:hint="default"/>
      </w:rPr>
    </w:lvl>
    <w:lvl w:ilvl="8" w:tplc="5FA6FD22">
      <w:start w:val="1"/>
      <w:numFmt w:val="bullet"/>
      <w:lvlText w:val=""/>
      <w:lvlJc w:val="left"/>
      <w:pPr>
        <w:ind w:left="6480" w:hanging="360"/>
      </w:pPr>
      <w:rPr>
        <w:rFonts w:ascii="Wingdings" w:hAnsi="Wingdings" w:cs="Wingdings" w:hint="default"/>
      </w:rPr>
    </w:lvl>
  </w:abstractNum>
  <w:abstractNum w:abstractNumId="19" w15:restartNumberingAfterBreak="0">
    <w:nsid w:val="64875DE0"/>
    <w:multiLevelType w:val="hybridMultilevel"/>
    <w:tmpl w:val="9814D5C2"/>
    <w:lvl w:ilvl="0" w:tplc="330804D4">
      <w:start w:val="1"/>
      <w:numFmt w:val="bullet"/>
      <w:lvlText w:val=""/>
      <w:lvlJc w:val="left"/>
      <w:pPr>
        <w:ind w:left="720" w:hanging="360"/>
      </w:pPr>
      <w:rPr>
        <w:rFonts w:ascii="Symbol" w:hAnsi="Symbol" w:cs="Symbol" w:hint="default"/>
        <w:sz w:val="18"/>
        <w:szCs w:val="18"/>
      </w:rPr>
    </w:lvl>
    <w:lvl w:ilvl="1" w:tplc="488A23C6">
      <w:start w:val="1"/>
      <w:numFmt w:val="bullet"/>
      <w:lvlText w:val="o"/>
      <w:lvlJc w:val="left"/>
      <w:pPr>
        <w:ind w:left="1440" w:hanging="360"/>
      </w:pPr>
      <w:rPr>
        <w:rFonts w:ascii="Courier New" w:hAnsi="Courier New" w:cs="Courier New" w:hint="default"/>
      </w:rPr>
    </w:lvl>
    <w:lvl w:ilvl="2" w:tplc="E61692EE">
      <w:start w:val="1"/>
      <w:numFmt w:val="bullet"/>
      <w:lvlText w:val=""/>
      <w:lvlJc w:val="left"/>
      <w:pPr>
        <w:ind w:left="2160" w:hanging="360"/>
      </w:pPr>
      <w:rPr>
        <w:rFonts w:ascii="Wingdings" w:hAnsi="Wingdings" w:cs="Wingdings" w:hint="default"/>
      </w:rPr>
    </w:lvl>
    <w:lvl w:ilvl="3" w:tplc="3B546604">
      <w:start w:val="1"/>
      <w:numFmt w:val="bullet"/>
      <w:lvlText w:val=""/>
      <w:lvlJc w:val="left"/>
      <w:pPr>
        <w:ind w:left="2880" w:hanging="360"/>
      </w:pPr>
      <w:rPr>
        <w:rFonts w:ascii="Symbol" w:hAnsi="Symbol" w:cs="Symbol" w:hint="default"/>
      </w:rPr>
    </w:lvl>
    <w:lvl w:ilvl="4" w:tplc="1C6CABF4">
      <w:start w:val="1"/>
      <w:numFmt w:val="bullet"/>
      <w:lvlText w:val="o"/>
      <w:lvlJc w:val="left"/>
      <w:pPr>
        <w:ind w:left="3600" w:hanging="360"/>
      </w:pPr>
      <w:rPr>
        <w:rFonts w:ascii="Courier New" w:hAnsi="Courier New" w:cs="Courier New" w:hint="default"/>
      </w:rPr>
    </w:lvl>
    <w:lvl w:ilvl="5" w:tplc="403E0C42">
      <w:start w:val="1"/>
      <w:numFmt w:val="bullet"/>
      <w:lvlText w:val=""/>
      <w:lvlJc w:val="left"/>
      <w:pPr>
        <w:ind w:left="4320" w:hanging="360"/>
      </w:pPr>
      <w:rPr>
        <w:rFonts w:ascii="Wingdings" w:hAnsi="Wingdings" w:cs="Wingdings" w:hint="default"/>
      </w:rPr>
    </w:lvl>
    <w:lvl w:ilvl="6" w:tplc="C1625D78">
      <w:start w:val="1"/>
      <w:numFmt w:val="bullet"/>
      <w:lvlText w:val=""/>
      <w:lvlJc w:val="left"/>
      <w:pPr>
        <w:ind w:left="5040" w:hanging="360"/>
      </w:pPr>
      <w:rPr>
        <w:rFonts w:ascii="Symbol" w:hAnsi="Symbol" w:cs="Symbol" w:hint="default"/>
      </w:rPr>
    </w:lvl>
    <w:lvl w:ilvl="7" w:tplc="1D629C44">
      <w:start w:val="1"/>
      <w:numFmt w:val="bullet"/>
      <w:lvlText w:val="o"/>
      <w:lvlJc w:val="left"/>
      <w:pPr>
        <w:ind w:left="5760" w:hanging="360"/>
      </w:pPr>
      <w:rPr>
        <w:rFonts w:ascii="Courier New" w:hAnsi="Courier New" w:cs="Courier New" w:hint="default"/>
      </w:rPr>
    </w:lvl>
    <w:lvl w:ilvl="8" w:tplc="461AB5FA">
      <w:start w:val="1"/>
      <w:numFmt w:val="bullet"/>
      <w:lvlText w:val=""/>
      <w:lvlJc w:val="left"/>
      <w:pPr>
        <w:ind w:left="6480" w:hanging="360"/>
      </w:pPr>
      <w:rPr>
        <w:rFonts w:ascii="Wingdings" w:hAnsi="Wingdings" w:cs="Wingdings" w:hint="default"/>
      </w:rPr>
    </w:lvl>
  </w:abstractNum>
  <w:abstractNum w:abstractNumId="20" w15:restartNumberingAfterBreak="0">
    <w:nsid w:val="650258CD"/>
    <w:multiLevelType w:val="hybridMultilevel"/>
    <w:tmpl w:val="D172AA80"/>
    <w:lvl w:ilvl="0" w:tplc="7BA632F4">
      <w:start w:val="1"/>
      <w:numFmt w:val="bullet"/>
      <w:lvlText w:val=""/>
      <w:lvlJc w:val="left"/>
      <w:pPr>
        <w:ind w:left="720" w:hanging="360"/>
      </w:pPr>
      <w:rPr>
        <w:rFonts w:ascii="Symbol" w:hAnsi="Symbol" w:cs="Symbol" w:hint="default"/>
        <w:sz w:val="18"/>
        <w:szCs w:val="18"/>
      </w:rPr>
    </w:lvl>
    <w:lvl w:ilvl="1" w:tplc="1DE40BC0">
      <w:start w:val="1"/>
      <w:numFmt w:val="bullet"/>
      <w:lvlText w:val="o"/>
      <w:lvlJc w:val="left"/>
      <w:pPr>
        <w:ind w:left="1440" w:hanging="360"/>
      </w:pPr>
      <w:rPr>
        <w:rFonts w:ascii="Courier New" w:hAnsi="Courier New" w:cs="Courier New" w:hint="default"/>
      </w:rPr>
    </w:lvl>
    <w:lvl w:ilvl="2" w:tplc="308E3FDA">
      <w:start w:val="1"/>
      <w:numFmt w:val="bullet"/>
      <w:lvlText w:val=""/>
      <w:lvlJc w:val="left"/>
      <w:pPr>
        <w:ind w:left="2160" w:hanging="360"/>
      </w:pPr>
      <w:rPr>
        <w:rFonts w:ascii="Wingdings" w:hAnsi="Wingdings" w:cs="Wingdings" w:hint="default"/>
      </w:rPr>
    </w:lvl>
    <w:lvl w:ilvl="3" w:tplc="E2CC72BC">
      <w:start w:val="1"/>
      <w:numFmt w:val="bullet"/>
      <w:lvlText w:val=""/>
      <w:lvlJc w:val="left"/>
      <w:pPr>
        <w:ind w:left="2880" w:hanging="360"/>
      </w:pPr>
      <w:rPr>
        <w:rFonts w:ascii="Symbol" w:hAnsi="Symbol" w:cs="Symbol" w:hint="default"/>
      </w:rPr>
    </w:lvl>
    <w:lvl w:ilvl="4" w:tplc="155A8FFC">
      <w:start w:val="1"/>
      <w:numFmt w:val="bullet"/>
      <w:lvlText w:val="o"/>
      <w:lvlJc w:val="left"/>
      <w:pPr>
        <w:ind w:left="3600" w:hanging="360"/>
      </w:pPr>
      <w:rPr>
        <w:rFonts w:ascii="Courier New" w:hAnsi="Courier New" w:cs="Courier New" w:hint="default"/>
      </w:rPr>
    </w:lvl>
    <w:lvl w:ilvl="5" w:tplc="592A34A0">
      <w:start w:val="1"/>
      <w:numFmt w:val="bullet"/>
      <w:lvlText w:val=""/>
      <w:lvlJc w:val="left"/>
      <w:pPr>
        <w:ind w:left="4320" w:hanging="360"/>
      </w:pPr>
      <w:rPr>
        <w:rFonts w:ascii="Wingdings" w:hAnsi="Wingdings" w:cs="Wingdings" w:hint="default"/>
      </w:rPr>
    </w:lvl>
    <w:lvl w:ilvl="6" w:tplc="476C54E8">
      <w:start w:val="1"/>
      <w:numFmt w:val="bullet"/>
      <w:lvlText w:val=""/>
      <w:lvlJc w:val="left"/>
      <w:pPr>
        <w:ind w:left="5040" w:hanging="360"/>
      </w:pPr>
      <w:rPr>
        <w:rFonts w:ascii="Symbol" w:hAnsi="Symbol" w:cs="Symbol" w:hint="default"/>
      </w:rPr>
    </w:lvl>
    <w:lvl w:ilvl="7" w:tplc="98AEE222">
      <w:start w:val="1"/>
      <w:numFmt w:val="bullet"/>
      <w:lvlText w:val="o"/>
      <w:lvlJc w:val="left"/>
      <w:pPr>
        <w:ind w:left="5760" w:hanging="360"/>
      </w:pPr>
      <w:rPr>
        <w:rFonts w:ascii="Courier New" w:hAnsi="Courier New" w:cs="Courier New" w:hint="default"/>
      </w:rPr>
    </w:lvl>
    <w:lvl w:ilvl="8" w:tplc="DA56A4CA">
      <w:start w:val="1"/>
      <w:numFmt w:val="bullet"/>
      <w:lvlText w:val=""/>
      <w:lvlJc w:val="left"/>
      <w:pPr>
        <w:ind w:left="6480" w:hanging="360"/>
      </w:pPr>
      <w:rPr>
        <w:rFonts w:ascii="Wingdings" w:hAnsi="Wingdings" w:cs="Wingdings" w:hint="default"/>
      </w:rPr>
    </w:lvl>
  </w:abstractNum>
  <w:abstractNum w:abstractNumId="21" w15:restartNumberingAfterBreak="0">
    <w:nsid w:val="6D86004F"/>
    <w:multiLevelType w:val="hybridMultilevel"/>
    <w:tmpl w:val="2DDE2874"/>
    <w:lvl w:ilvl="0" w:tplc="43602A76">
      <w:start w:val="1"/>
      <w:numFmt w:val="bullet"/>
      <w:lvlText w:val=""/>
      <w:lvlJc w:val="left"/>
      <w:pPr>
        <w:ind w:left="720" w:hanging="360"/>
      </w:pPr>
      <w:rPr>
        <w:rFonts w:ascii="Symbol" w:hAnsi="Symbol" w:cs="Symbol" w:hint="default"/>
        <w:sz w:val="18"/>
        <w:szCs w:val="18"/>
      </w:rPr>
    </w:lvl>
    <w:lvl w:ilvl="1" w:tplc="75CA4E94">
      <w:start w:val="1"/>
      <w:numFmt w:val="bullet"/>
      <w:lvlText w:val="o"/>
      <w:lvlJc w:val="left"/>
      <w:pPr>
        <w:ind w:left="1440" w:hanging="360"/>
      </w:pPr>
      <w:rPr>
        <w:rFonts w:ascii="Courier New" w:hAnsi="Courier New" w:cs="Courier New" w:hint="default"/>
      </w:rPr>
    </w:lvl>
    <w:lvl w:ilvl="2" w:tplc="DC564E80">
      <w:start w:val="1"/>
      <w:numFmt w:val="bullet"/>
      <w:lvlText w:val=""/>
      <w:lvlJc w:val="left"/>
      <w:pPr>
        <w:ind w:left="2160" w:hanging="360"/>
      </w:pPr>
      <w:rPr>
        <w:rFonts w:ascii="Wingdings" w:hAnsi="Wingdings" w:cs="Wingdings" w:hint="default"/>
      </w:rPr>
    </w:lvl>
    <w:lvl w:ilvl="3" w:tplc="FDC88B5E">
      <w:start w:val="1"/>
      <w:numFmt w:val="bullet"/>
      <w:lvlText w:val=""/>
      <w:lvlJc w:val="left"/>
      <w:pPr>
        <w:ind w:left="2880" w:hanging="360"/>
      </w:pPr>
      <w:rPr>
        <w:rFonts w:ascii="Symbol" w:hAnsi="Symbol" w:cs="Symbol" w:hint="default"/>
      </w:rPr>
    </w:lvl>
    <w:lvl w:ilvl="4" w:tplc="FF4A52E0">
      <w:start w:val="1"/>
      <w:numFmt w:val="bullet"/>
      <w:lvlText w:val="o"/>
      <w:lvlJc w:val="left"/>
      <w:pPr>
        <w:ind w:left="3600" w:hanging="360"/>
      </w:pPr>
      <w:rPr>
        <w:rFonts w:ascii="Courier New" w:hAnsi="Courier New" w:cs="Courier New" w:hint="default"/>
      </w:rPr>
    </w:lvl>
    <w:lvl w:ilvl="5" w:tplc="BA64447C">
      <w:start w:val="1"/>
      <w:numFmt w:val="bullet"/>
      <w:lvlText w:val=""/>
      <w:lvlJc w:val="left"/>
      <w:pPr>
        <w:ind w:left="4320" w:hanging="360"/>
      </w:pPr>
      <w:rPr>
        <w:rFonts w:ascii="Wingdings" w:hAnsi="Wingdings" w:cs="Wingdings" w:hint="default"/>
      </w:rPr>
    </w:lvl>
    <w:lvl w:ilvl="6" w:tplc="DACC3E40">
      <w:start w:val="1"/>
      <w:numFmt w:val="bullet"/>
      <w:lvlText w:val=""/>
      <w:lvlJc w:val="left"/>
      <w:pPr>
        <w:ind w:left="5040" w:hanging="360"/>
      </w:pPr>
      <w:rPr>
        <w:rFonts w:ascii="Symbol" w:hAnsi="Symbol" w:cs="Symbol" w:hint="default"/>
      </w:rPr>
    </w:lvl>
    <w:lvl w:ilvl="7" w:tplc="879CD142">
      <w:start w:val="1"/>
      <w:numFmt w:val="bullet"/>
      <w:lvlText w:val="o"/>
      <w:lvlJc w:val="left"/>
      <w:pPr>
        <w:ind w:left="5760" w:hanging="360"/>
      </w:pPr>
      <w:rPr>
        <w:rFonts w:ascii="Courier New" w:hAnsi="Courier New" w:cs="Courier New" w:hint="default"/>
      </w:rPr>
    </w:lvl>
    <w:lvl w:ilvl="8" w:tplc="6F8E3380">
      <w:start w:val="1"/>
      <w:numFmt w:val="bullet"/>
      <w:lvlText w:val=""/>
      <w:lvlJc w:val="left"/>
      <w:pPr>
        <w:ind w:left="6480" w:hanging="360"/>
      </w:pPr>
      <w:rPr>
        <w:rFonts w:ascii="Wingdings" w:hAnsi="Wingdings" w:cs="Wingdings" w:hint="default"/>
      </w:rPr>
    </w:lvl>
  </w:abstractNum>
  <w:abstractNum w:abstractNumId="22" w15:restartNumberingAfterBreak="0">
    <w:nsid w:val="74314A47"/>
    <w:multiLevelType w:val="hybridMultilevel"/>
    <w:tmpl w:val="22464048"/>
    <w:lvl w:ilvl="0" w:tplc="FFCCFA6A">
      <w:start w:val="3"/>
      <w:numFmt w:val="bullet"/>
      <w:lvlText w:val="-"/>
      <w:lvlJc w:val="left"/>
      <w:pPr>
        <w:ind w:left="360" w:hanging="360"/>
      </w:pPr>
      <w:rPr>
        <w:rFonts w:ascii="Calibri" w:eastAsia="Times New Roman" w:hAnsi="Calibri" w:cs="Calibri" w:hint="default"/>
        <w:u w:val="singl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7B3316CD"/>
    <w:multiLevelType w:val="hybridMultilevel"/>
    <w:tmpl w:val="E964473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1"/>
  </w:num>
  <w:num w:numId="2">
    <w:abstractNumId w:val="10"/>
  </w:num>
  <w:num w:numId="3">
    <w:abstractNumId w:val="18"/>
  </w:num>
  <w:num w:numId="4">
    <w:abstractNumId w:val="20"/>
  </w:num>
  <w:num w:numId="5">
    <w:abstractNumId w:val="23"/>
  </w:num>
  <w:num w:numId="6">
    <w:abstractNumId w:val="5"/>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9"/>
  </w:num>
  <w:num w:numId="10">
    <w:abstractNumId w:val="16"/>
  </w:num>
  <w:num w:numId="11">
    <w:abstractNumId w:val="19"/>
  </w:num>
  <w:num w:numId="12">
    <w:abstractNumId w:val="4"/>
  </w:num>
  <w:num w:numId="13">
    <w:abstractNumId w:val="6"/>
  </w:num>
  <w:num w:numId="14">
    <w:abstractNumId w:val="11"/>
  </w:num>
  <w:num w:numId="15">
    <w:abstractNumId w:val="0"/>
  </w:num>
  <w:num w:numId="16">
    <w:abstractNumId w:val="2"/>
    <w:lvlOverride w:ilvl="0">
      <w:lvl w:ilvl="0">
        <w:start w:val="1"/>
        <w:numFmt w:val="bullet"/>
        <w:pStyle w:val="LCalineja"/>
        <w:lvlText w:val=""/>
        <w:lvlJc w:val="left"/>
        <w:pPr>
          <w:ind w:left="343" w:hanging="340"/>
        </w:pPr>
        <w:rPr>
          <w:rFonts w:ascii="Wingdings" w:hAnsi="Wingdings"/>
          <w:color w:val="auto"/>
        </w:rPr>
      </w:lvl>
    </w:lvlOverride>
  </w:num>
  <w:num w:numId="17">
    <w:abstractNumId w:val="7"/>
  </w:num>
  <w:num w:numId="18">
    <w:abstractNumId w:val="22"/>
  </w:num>
  <w:num w:numId="19">
    <w:abstractNumId w:val="8"/>
  </w:num>
  <w:num w:numId="20">
    <w:abstractNumId w:val="3"/>
  </w:num>
  <w:num w:numId="21">
    <w:abstractNumId w:val="14"/>
  </w:num>
  <w:num w:numId="22">
    <w:abstractNumId w:val="17"/>
  </w:num>
  <w:num w:numId="23">
    <w:abstractNumId w:val="15"/>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1A58"/>
    <w:rsid w:val="00027F41"/>
    <w:rsid w:val="00037A49"/>
    <w:rsid w:val="00043DDE"/>
    <w:rsid w:val="00045271"/>
    <w:rsid w:val="000511EB"/>
    <w:rsid w:val="000636FC"/>
    <w:rsid w:val="00097898"/>
    <w:rsid w:val="00097F4A"/>
    <w:rsid w:val="000C5527"/>
    <w:rsid w:val="000E76C6"/>
    <w:rsid w:val="000F5614"/>
    <w:rsid w:val="00111718"/>
    <w:rsid w:val="001156F1"/>
    <w:rsid w:val="00127127"/>
    <w:rsid w:val="00134892"/>
    <w:rsid w:val="00141CA3"/>
    <w:rsid w:val="00160B0B"/>
    <w:rsid w:val="001750F8"/>
    <w:rsid w:val="00196A26"/>
    <w:rsid w:val="00204EDB"/>
    <w:rsid w:val="00205F06"/>
    <w:rsid w:val="002634AA"/>
    <w:rsid w:val="002C6864"/>
    <w:rsid w:val="002D58B5"/>
    <w:rsid w:val="00316CBD"/>
    <w:rsid w:val="00327347"/>
    <w:rsid w:val="0033249E"/>
    <w:rsid w:val="00337E4D"/>
    <w:rsid w:val="00343395"/>
    <w:rsid w:val="00360CB6"/>
    <w:rsid w:val="003817FB"/>
    <w:rsid w:val="003A1AA2"/>
    <w:rsid w:val="003A2375"/>
    <w:rsid w:val="003A637C"/>
    <w:rsid w:val="003C78B4"/>
    <w:rsid w:val="003D17F8"/>
    <w:rsid w:val="003F188A"/>
    <w:rsid w:val="00442D2D"/>
    <w:rsid w:val="004702FB"/>
    <w:rsid w:val="00471503"/>
    <w:rsid w:val="0047260F"/>
    <w:rsid w:val="00474A35"/>
    <w:rsid w:val="0049479E"/>
    <w:rsid w:val="004A0673"/>
    <w:rsid w:val="004C20DD"/>
    <w:rsid w:val="004D2F9F"/>
    <w:rsid w:val="004E1ECA"/>
    <w:rsid w:val="004E3940"/>
    <w:rsid w:val="004F2927"/>
    <w:rsid w:val="0052142A"/>
    <w:rsid w:val="0053510E"/>
    <w:rsid w:val="005423BF"/>
    <w:rsid w:val="00565905"/>
    <w:rsid w:val="00580DD1"/>
    <w:rsid w:val="005B148A"/>
    <w:rsid w:val="005B6195"/>
    <w:rsid w:val="005E29F9"/>
    <w:rsid w:val="00604CAF"/>
    <w:rsid w:val="006317F6"/>
    <w:rsid w:val="006347C3"/>
    <w:rsid w:val="00634904"/>
    <w:rsid w:val="00690A1F"/>
    <w:rsid w:val="006975C6"/>
    <w:rsid w:val="006A5918"/>
    <w:rsid w:val="006B1C69"/>
    <w:rsid w:val="006B2936"/>
    <w:rsid w:val="006F1DA5"/>
    <w:rsid w:val="0070610A"/>
    <w:rsid w:val="007109D5"/>
    <w:rsid w:val="00717AA4"/>
    <w:rsid w:val="0074644F"/>
    <w:rsid w:val="007478B7"/>
    <w:rsid w:val="00747C21"/>
    <w:rsid w:val="00777ECD"/>
    <w:rsid w:val="00785F39"/>
    <w:rsid w:val="007925A1"/>
    <w:rsid w:val="00797B6F"/>
    <w:rsid w:val="007C3EA0"/>
    <w:rsid w:val="007D6FB3"/>
    <w:rsid w:val="007E0E83"/>
    <w:rsid w:val="007F7AB5"/>
    <w:rsid w:val="008075AC"/>
    <w:rsid w:val="008278F5"/>
    <w:rsid w:val="00834CFE"/>
    <w:rsid w:val="00845465"/>
    <w:rsid w:val="00856A1A"/>
    <w:rsid w:val="00860601"/>
    <w:rsid w:val="0086449E"/>
    <w:rsid w:val="008962C0"/>
    <w:rsid w:val="008973E4"/>
    <w:rsid w:val="008A477B"/>
    <w:rsid w:val="008A4F91"/>
    <w:rsid w:val="008B1E42"/>
    <w:rsid w:val="008B72CE"/>
    <w:rsid w:val="008D0934"/>
    <w:rsid w:val="008D707E"/>
    <w:rsid w:val="008F27F2"/>
    <w:rsid w:val="008F3175"/>
    <w:rsid w:val="008F31C1"/>
    <w:rsid w:val="00911255"/>
    <w:rsid w:val="0091158B"/>
    <w:rsid w:val="0091513E"/>
    <w:rsid w:val="00930868"/>
    <w:rsid w:val="00934BCF"/>
    <w:rsid w:val="009357E9"/>
    <w:rsid w:val="00960022"/>
    <w:rsid w:val="009619AB"/>
    <w:rsid w:val="009A3729"/>
    <w:rsid w:val="009C09E3"/>
    <w:rsid w:val="009C3582"/>
    <w:rsid w:val="009D1118"/>
    <w:rsid w:val="009E7B60"/>
    <w:rsid w:val="00A2496A"/>
    <w:rsid w:val="00A52459"/>
    <w:rsid w:val="00A53151"/>
    <w:rsid w:val="00A56274"/>
    <w:rsid w:val="00AA1F5A"/>
    <w:rsid w:val="00AA2796"/>
    <w:rsid w:val="00AB07ED"/>
    <w:rsid w:val="00AB6292"/>
    <w:rsid w:val="00AE1D88"/>
    <w:rsid w:val="00AF7FB0"/>
    <w:rsid w:val="00B00BBD"/>
    <w:rsid w:val="00B05771"/>
    <w:rsid w:val="00B169F3"/>
    <w:rsid w:val="00B35587"/>
    <w:rsid w:val="00B757D1"/>
    <w:rsid w:val="00B93434"/>
    <w:rsid w:val="00BA0C7A"/>
    <w:rsid w:val="00BA5872"/>
    <w:rsid w:val="00BC2D61"/>
    <w:rsid w:val="00BC3E10"/>
    <w:rsid w:val="00C02EF0"/>
    <w:rsid w:val="00C125C6"/>
    <w:rsid w:val="00C24613"/>
    <w:rsid w:val="00C315C9"/>
    <w:rsid w:val="00C4793C"/>
    <w:rsid w:val="00C61605"/>
    <w:rsid w:val="00C8667B"/>
    <w:rsid w:val="00CD6E25"/>
    <w:rsid w:val="00D379CF"/>
    <w:rsid w:val="00D513DD"/>
    <w:rsid w:val="00D60A0B"/>
    <w:rsid w:val="00D66288"/>
    <w:rsid w:val="00D67A7D"/>
    <w:rsid w:val="00D730C1"/>
    <w:rsid w:val="00D7467F"/>
    <w:rsid w:val="00D931BF"/>
    <w:rsid w:val="00DA34A9"/>
    <w:rsid w:val="00DD2FA1"/>
    <w:rsid w:val="00DE5EFE"/>
    <w:rsid w:val="00E045D5"/>
    <w:rsid w:val="00E37C1D"/>
    <w:rsid w:val="00E55B9D"/>
    <w:rsid w:val="00EA36E7"/>
    <w:rsid w:val="00EC34DC"/>
    <w:rsid w:val="00ED41BC"/>
    <w:rsid w:val="00EF3AE5"/>
    <w:rsid w:val="00F10A29"/>
    <w:rsid w:val="00F13B09"/>
    <w:rsid w:val="00F13BB0"/>
    <w:rsid w:val="00F23552"/>
    <w:rsid w:val="00F3417B"/>
    <w:rsid w:val="00F377B7"/>
    <w:rsid w:val="00F4648A"/>
    <w:rsid w:val="00F7786C"/>
    <w:rsid w:val="00F8448F"/>
    <w:rsid w:val="00F851F3"/>
    <w:rsid w:val="00F87157"/>
    <w:rsid w:val="00FB3258"/>
    <w:rsid w:val="00FB6874"/>
    <w:rsid w:val="00FC2646"/>
    <w:rsid w:val="00FD2770"/>
    <w:rsid w:val="00FE0A3F"/>
    <w:rsid w:val="00FF29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2C71B"/>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3A1AA2"/>
    <w:rPr>
      <w:rFonts w:ascii="Helvetica" w:hAnsi="Helvetica"/>
    </w:rPr>
  </w:style>
  <w:style w:type="paragraph" w:styleId="Naslov1">
    <w:name w:val="heading 1"/>
    <w:aliases w:val="naslov 1,UN"/>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aliases w:val="heading 1"/>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09789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aliases w:val="naslov 1 Znak,UN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aliases w:val="heading 1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Liste 1,Naslov .1,za tekst,Označevanje,List Paragraph1,List Paragraph2,Colorful List - Accent 11,Literatura - znanstveno,UEDAŞ Bullet,abc siralı,Bullet List,Bullet list,Bulletr List Paragraph,Foot"/>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OdstavekseznamaZnak">
    <w:name w:val="Odstavek seznama Znak"/>
    <w:aliases w:val="Odstavek seznama_IP Znak,Seznam_IP_1 Znak,Liste 1 Znak,Naslov .1 Znak,za tekst Znak,Označevanje Znak,List Paragraph1 Znak,List Paragraph2 Znak,Colorful List - Accent 11 Znak,Literatura - znanstveno Znak,UEDAŞ Bullet Znak,Foot Znak"/>
    <w:link w:val="Odstavekseznama"/>
    <w:uiPriority w:val="34"/>
    <w:qFormat/>
    <w:rsid w:val="0086449E"/>
    <w:rPr>
      <w:rFonts w:ascii="Helvetica" w:hAnsi="Helvetica"/>
    </w:rPr>
  </w:style>
  <w:style w:type="character" w:styleId="Hiperpovezava">
    <w:name w:val="Hyperlink"/>
    <w:basedOn w:val="Privzetapisavaodstavka"/>
    <w:uiPriority w:val="99"/>
    <w:unhideWhenUsed/>
    <w:rsid w:val="00D730C1"/>
    <w:rPr>
      <w:color w:val="0000FF" w:themeColor="hyperlink"/>
      <w:u w:val="single"/>
    </w:rPr>
  </w:style>
  <w:style w:type="character" w:styleId="Nerazreenaomemba">
    <w:name w:val="Unresolved Mention"/>
    <w:basedOn w:val="Privzetapisavaodstavka"/>
    <w:uiPriority w:val="99"/>
    <w:semiHidden/>
    <w:unhideWhenUsed/>
    <w:rsid w:val="00D730C1"/>
    <w:rPr>
      <w:color w:val="605E5C"/>
      <w:shd w:val="clear" w:color="auto" w:fill="E1DFDD"/>
    </w:rPr>
  </w:style>
  <w:style w:type="paragraph" w:customStyle="1" w:styleId="Default">
    <w:name w:val="Default"/>
    <w:rsid w:val="008B1E42"/>
    <w:pPr>
      <w:autoSpaceDE w:val="0"/>
      <w:autoSpaceDN w:val="0"/>
      <w:adjustRightInd w:val="0"/>
      <w:spacing w:after="0" w:line="240" w:lineRule="auto"/>
    </w:pPr>
    <w:rPr>
      <w:rFonts w:ascii="Segoe UI" w:hAnsi="Segoe UI" w:cs="Segoe UI"/>
      <w:color w:val="000000"/>
      <w:sz w:val="24"/>
      <w:szCs w:val="24"/>
    </w:rPr>
  </w:style>
  <w:style w:type="paragraph" w:customStyle="1" w:styleId="datumtevilka">
    <w:name w:val="datum številka"/>
    <w:basedOn w:val="Navaden"/>
    <w:qFormat/>
    <w:rsid w:val="0091513E"/>
    <w:pPr>
      <w:tabs>
        <w:tab w:val="left" w:pos="1701"/>
      </w:tabs>
      <w:spacing w:after="0" w:line="260" w:lineRule="atLeast"/>
    </w:pPr>
    <w:rPr>
      <w:rFonts w:ascii="Arial" w:eastAsia="Times New Roman" w:hAnsi="Arial" w:cs="Times New Roman"/>
      <w:sz w:val="20"/>
      <w:szCs w:val="20"/>
      <w:lang w:val="en-GB" w:eastAsia="en-GB"/>
    </w:rPr>
  </w:style>
  <w:style w:type="paragraph" w:styleId="Blokbesedila">
    <w:name w:val="Block Text"/>
    <w:basedOn w:val="Navaden"/>
    <w:unhideWhenUsed/>
    <w:rsid w:val="0091513E"/>
    <w:pPr>
      <w:tabs>
        <w:tab w:val="left" w:pos="8647"/>
      </w:tabs>
      <w:spacing w:after="0" w:line="240" w:lineRule="auto"/>
      <w:ind w:left="2694" w:right="2266"/>
    </w:pPr>
    <w:rPr>
      <w:rFonts w:ascii="Arial" w:eastAsia="Times New Roman" w:hAnsi="Arial" w:cs="Times New Roman"/>
      <w:sz w:val="24"/>
      <w:szCs w:val="20"/>
      <w:lang w:eastAsia="sl-SI"/>
    </w:rPr>
  </w:style>
  <w:style w:type="character" w:styleId="Krepko">
    <w:name w:val="Strong"/>
    <w:basedOn w:val="Privzetapisavaodstavka"/>
    <w:uiPriority w:val="22"/>
    <w:qFormat/>
    <w:rsid w:val="0091513E"/>
    <w:rPr>
      <w:b/>
      <w:bCs/>
    </w:rPr>
  </w:style>
  <w:style w:type="paragraph" w:customStyle="1" w:styleId="LCNavadentekst">
    <w:name w:val="LC Navaden tekst"/>
    <w:basedOn w:val="Navaden"/>
    <w:link w:val="LCNavadentekstChar"/>
    <w:qFormat/>
    <w:rsid w:val="00360CB6"/>
    <w:pPr>
      <w:spacing w:after="120" w:line="240" w:lineRule="auto"/>
      <w:jc w:val="both"/>
    </w:pPr>
    <w:rPr>
      <w:rFonts w:ascii="Calibri" w:eastAsia="PMingLiU" w:hAnsi="Calibri" w:cs="Times New Roman"/>
      <w:sz w:val="20"/>
      <w:szCs w:val="24"/>
      <w:lang w:eastAsia="sl-SI"/>
    </w:rPr>
  </w:style>
  <w:style w:type="character" w:customStyle="1" w:styleId="LCNavadentekstChar">
    <w:name w:val="LC Navaden tekst Char"/>
    <w:basedOn w:val="Privzetapisavaodstavka"/>
    <w:link w:val="LCNavadentekst"/>
    <w:qFormat/>
    <w:rsid w:val="00360CB6"/>
    <w:rPr>
      <w:rFonts w:ascii="Calibri" w:eastAsia="PMingLiU" w:hAnsi="Calibri" w:cs="Times New Roman"/>
      <w:sz w:val="20"/>
      <w:szCs w:val="24"/>
      <w:lang w:eastAsia="sl-SI"/>
    </w:rPr>
  </w:style>
  <w:style w:type="numbering" w:customStyle="1" w:styleId="LCalineje">
    <w:name w:val="LC_alineje"/>
    <w:uiPriority w:val="99"/>
    <w:qFormat/>
    <w:rsid w:val="00360CB6"/>
    <w:pPr>
      <w:numPr>
        <w:numId w:val="15"/>
      </w:numPr>
    </w:pPr>
  </w:style>
  <w:style w:type="paragraph" w:customStyle="1" w:styleId="LCalineja">
    <w:name w:val="LC_alineja"/>
    <w:basedOn w:val="LCNavadentekst"/>
    <w:uiPriority w:val="3"/>
    <w:qFormat/>
    <w:rsid w:val="00360CB6"/>
    <w:pPr>
      <w:numPr>
        <w:numId w:val="16"/>
      </w:numPr>
      <w:ind w:left="720" w:hanging="360"/>
    </w:pPr>
  </w:style>
  <w:style w:type="paragraph" w:styleId="Telobesedila">
    <w:name w:val="Body Text"/>
    <w:basedOn w:val="Navaden"/>
    <w:link w:val="TelobesedilaZnak"/>
    <w:rsid w:val="00097898"/>
    <w:pPr>
      <w:spacing w:after="0" w:line="240" w:lineRule="auto"/>
      <w:jc w:val="both"/>
    </w:pPr>
    <w:rPr>
      <w:rFonts w:ascii="Verdana" w:eastAsia="Times New Roman" w:hAnsi="Verdana" w:cs="Times New Roman"/>
      <w:sz w:val="19"/>
      <w:szCs w:val="19"/>
      <w:lang w:eastAsia="sl-SI"/>
    </w:rPr>
  </w:style>
  <w:style w:type="character" w:customStyle="1" w:styleId="TelobesedilaZnak">
    <w:name w:val="Telo besedila Znak"/>
    <w:basedOn w:val="Privzetapisavaodstavka"/>
    <w:link w:val="Telobesedila"/>
    <w:rsid w:val="00097898"/>
    <w:rPr>
      <w:rFonts w:ascii="Verdana" w:eastAsia="Times New Roman" w:hAnsi="Verdana" w:cs="Times New Roman"/>
      <w:sz w:val="19"/>
      <w:szCs w:val="19"/>
      <w:lang w:eastAsia="sl-SI"/>
    </w:rPr>
  </w:style>
  <w:style w:type="paragraph" w:customStyle="1" w:styleId="Preformatted">
    <w:name w:val="Preformatted"/>
    <w:basedOn w:val="Navaden"/>
    <w:rsid w:val="0009789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napToGrid w:val="0"/>
      <w:sz w:val="20"/>
      <w:szCs w:val="20"/>
      <w:lang w:eastAsia="sl-SI"/>
    </w:rPr>
  </w:style>
  <w:style w:type="paragraph" w:customStyle="1" w:styleId="CM23">
    <w:name w:val="CM23"/>
    <w:basedOn w:val="Default"/>
    <w:next w:val="Default"/>
    <w:rsid w:val="00097898"/>
    <w:pPr>
      <w:widowControl w:val="0"/>
      <w:spacing w:after="195"/>
    </w:pPr>
    <w:rPr>
      <w:rFonts w:ascii="OCR A Extended" w:eastAsia="Times New Roman" w:hAnsi="OCR A Extended" w:cs="Times New Roman"/>
      <w:color w:val="auto"/>
      <w:lang w:eastAsia="sl-SI"/>
    </w:rPr>
  </w:style>
  <w:style w:type="paragraph" w:customStyle="1" w:styleId="CM22">
    <w:name w:val="CM22"/>
    <w:basedOn w:val="Default"/>
    <w:next w:val="Default"/>
    <w:rsid w:val="00097898"/>
    <w:pPr>
      <w:widowControl w:val="0"/>
      <w:spacing w:after="243"/>
    </w:pPr>
    <w:rPr>
      <w:rFonts w:ascii="OCR A Extended" w:eastAsia="Times New Roman" w:hAnsi="OCR A Extended" w:cs="Times New Roman"/>
      <w:color w:val="auto"/>
      <w:lang w:eastAsia="sl-SI"/>
    </w:rPr>
  </w:style>
  <w:style w:type="paragraph" w:customStyle="1" w:styleId="LCNaslov1">
    <w:name w:val="LC Naslov 1"/>
    <w:basedOn w:val="Naslov1"/>
    <w:next w:val="LCNavadentekst"/>
    <w:qFormat/>
    <w:rsid w:val="00097898"/>
    <w:pPr>
      <w:pageBreakBefore/>
      <w:numPr>
        <w:numId w:val="20"/>
      </w:numPr>
      <w:tabs>
        <w:tab w:val="left" w:pos="425"/>
      </w:tabs>
      <w:spacing w:before="0" w:after="240" w:line="240" w:lineRule="auto"/>
    </w:pPr>
    <w:rPr>
      <w:rFonts w:ascii="Calibri" w:hAnsi="Calibri"/>
      <w:caps/>
      <w:sz w:val="40"/>
      <w:lang w:eastAsia="sl-SI"/>
    </w:rPr>
  </w:style>
  <w:style w:type="paragraph" w:customStyle="1" w:styleId="LCNaslov2">
    <w:name w:val="LC Naslov 2"/>
    <w:basedOn w:val="Naslov2"/>
    <w:next w:val="LCNavadentekst"/>
    <w:qFormat/>
    <w:rsid w:val="00097898"/>
    <w:pPr>
      <w:keepLines w:val="0"/>
      <w:numPr>
        <w:ilvl w:val="1"/>
        <w:numId w:val="20"/>
      </w:numPr>
      <w:spacing w:before="480" w:after="240" w:line="240" w:lineRule="auto"/>
    </w:pPr>
    <w:rPr>
      <w:rFonts w:ascii="Calibri" w:hAnsi="Calibri"/>
      <w:color w:val="7BA4DB"/>
      <w:sz w:val="32"/>
      <w:lang w:eastAsia="sl-SI"/>
    </w:rPr>
  </w:style>
  <w:style w:type="paragraph" w:customStyle="1" w:styleId="LCNaslov3">
    <w:name w:val="LC Naslov 3"/>
    <w:basedOn w:val="Naslov3"/>
    <w:next w:val="LCNavadentekst"/>
    <w:qFormat/>
    <w:rsid w:val="00097898"/>
    <w:pPr>
      <w:keepLines w:val="0"/>
      <w:numPr>
        <w:ilvl w:val="2"/>
        <w:numId w:val="20"/>
      </w:numPr>
      <w:spacing w:before="360" w:after="120" w:line="240" w:lineRule="auto"/>
      <w:ind w:left="2160" w:hanging="360"/>
    </w:pPr>
    <w:rPr>
      <w:rFonts w:ascii="Calibri" w:hAnsi="Calibri"/>
      <w:b/>
      <w:bCs/>
      <w:color w:val="7BA4DB"/>
      <w:szCs w:val="20"/>
      <w:lang w:eastAsia="sl-SI"/>
    </w:rPr>
  </w:style>
  <w:style w:type="paragraph" w:customStyle="1" w:styleId="naslovlena">
    <w:name w:val="naslov člena"/>
    <w:basedOn w:val="Naslov2"/>
    <w:uiPriority w:val="5"/>
    <w:rsid w:val="00097898"/>
    <w:pPr>
      <w:keepLines w:val="0"/>
      <w:pageBreakBefore/>
      <w:numPr>
        <w:numId w:val="21"/>
      </w:numPr>
      <w:tabs>
        <w:tab w:val="left" w:pos="425"/>
      </w:tabs>
      <w:spacing w:before="400" w:after="60" w:line="240" w:lineRule="auto"/>
      <w:jc w:val="center"/>
    </w:pPr>
    <w:rPr>
      <w:rFonts w:ascii="Calibri" w:eastAsia="PMingLiU" w:hAnsi="Calibri" w:cs="Arial"/>
      <w:b w:val="0"/>
      <w:iCs/>
      <w:caps/>
      <w:sz w:val="20"/>
      <w:szCs w:val="20"/>
      <w:lang w:eastAsia="sl-SI"/>
    </w:rPr>
  </w:style>
  <w:style w:type="character" w:customStyle="1" w:styleId="Naslov3Znak">
    <w:name w:val="Naslov 3 Znak"/>
    <w:basedOn w:val="Privzetapisavaodstavka"/>
    <w:link w:val="Naslov3"/>
    <w:uiPriority w:val="9"/>
    <w:semiHidden/>
    <w:rsid w:val="00097898"/>
    <w:rPr>
      <w:rFonts w:asciiTheme="majorHAnsi" w:eastAsiaTheme="majorEastAsia" w:hAnsiTheme="majorHAnsi" w:cstheme="majorBidi"/>
      <w:color w:val="243F60" w:themeColor="accent1" w:themeShade="7F"/>
      <w:sz w:val="24"/>
      <w:szCs w:val="24"/>
    </w:rPr>
  </w:style>
  <w:style w:type="character" w:styleId="Pripombasklic">
    <w:name w:val="annotation reference"/>
    <w:basedOn w:val="Privzetapisavaodstavka"/>
    <w:uiPriority w:val="99"/>
    <w:semiHidden/>
    <w:unhideWhenUsed/>
    <w:rsid w:val="004E3940"/>
    <w:rPr>
      <w:sz w:val="16"/>
      <w:szCs w:val="16"/>
    </w:rPr>
  </w:style>
  <w:style w:type="paragraph" w:styleId="Pripombabesedilo">
    <w:name w:val="annotation text"/>
    <w:basedOn w:val="Navaden"/>
    <w:link w:val="PripombabesediloZnak"/>
    <w:uiPriority w:val="99"/>
    <w:semiHidden/>
    <w:unhideWhenUsed/>
    <w:rsid w:val="004E3940"/>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4E3940"/>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4E3940"/>
    <w:rPr>
      <w:b/>
      <w:bCs/>
    </w:rPr>
  </w:style>
  <w:style w:type="character" w:customStyle="1" w:styleId="ZadevapripombeZnak">
    <w:name w:val="Zadeva pripombe Znak"/>
    <w:basedOn w:val="PripombabesediloZnak"/>
    <w:link w:val="Zadevapripombe"/>
    <w:uiPriority w:val="99"/>
    <w:semiHidden/>
    <w:rsid w:val="004E3940"/>
    <w:rPr>
      <w:rFonts w:ascii="Helvetica" w:hAnsi="Helvetica"/>
      <w:b/>
      <w:bCs/>
      <w:sz w:val="20"/>
      <w:szCs w:val="20"/>
    </w:rPr>
  </w:style>
  <w:style w:type="paragraph" w:styleId="Revizija">
    <w:name w:val="Revision"/>
    <w:hidden/>
    <w:uiPriority w:val="99"/>
    <w:semiHidden/>
    <w:rsid w:val="00F3417B"/>
    <w:pPr>
      <w:spacing w:after="0" w:line="240" w:lineRule="auto"/>
    </w:pPr>
    <w:rPr>
      <w:rFonts w:ascii="Helvetica" w:hAnsi="Helvetica"/>
    </w:rPr>
  </w:style>
  <w:style w:type="paragraph" w:styleId="Sprotnaopomba-besedilo">
    <w:name w:val="footnote text"/>
    <w:basedOn w:val="Navaden"/>
    <w:link w:val="Sprotnaopomba-besediloZnak"/>
    <w:uiPriority w:val="99"/>
    <w:semiHidden/>
    <w:unhideWhenUsed/>
    <w:rsid w:val="004E1ECA"/>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4E1ECA"/>
    <w:rPr>
      <w:rFonts w:ascii="Helvetica" w:hAnsi="Helvetica"/>
      <w:sz w:val="20"/>
      <w:szCs w:val="20"/>
    </w:rPr>
  </w:style>
  <w:style w:type="character" w:styleId="Sprotnaopomba-sklic">
    <w:name w:val="footnote reference"/>
    <w:basedOn w:val="Privzetapisavaodstavka"/>
    <w:uiPriority w:val="99"/>
    <w:semiHidden/>
    <w:unhideWhenUsed/>
    <w:rsid w:val="004E1EC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0F52C-C709-4ABD-9525-011124601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46</Pages>
  <Words>11602</Words>
  <Characters>66136</Characters>
  <Application>Microsoft Office Word</Application>
  <DocSecurity>0</DocSecurity>
  <Lines>551</Lines>
  <Paragraphs>155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Vesna Muc Kosec</cp:lastModifiedBy>
  <cp:revision>5</cp:revision>
  <dcterms:created xsi:type="dcterms:W3CDTF">2024-11-22T07:16:00Z</dcterms:created>
  <dcterms:modified xsi:type="dcterms:W3CDTF">2024-11-22T12:53:00Z</dcterms:modified>
</cp:coreProperties>
</file>